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7BD" w:rsidRDefault="001C17BD" w:rsidP="001C17BD">
      <w:pPr>
        <w:ind w:left="720"/>
        <w:rPr>
          <w:rFonts w:ascii="Times New Roman" w:hAnsi="Times New Roman" w:cs="Times New Roman"/>
          <w:b/>
        </w:rPr>
      </w:pPr>
      <w:r>
        <w:rPr>
          <w:rFonts w:ascii="Times New Roman" w:hAnsi="Times New Roman" w:cs="Times New Roman"/>
          <w:b/>
        </w:rPr>
        <w:t>16 DATA BASE PROGRAMMING, ACCESSING DATABASES THROUGH JAVA PROGRAMMING</w:t>
      </w:r>
    </w:p>
    <w:p w:rsidR="001C17BD" w:rsidRDefault="001C17BD" w:rsidP="001C17BD">
      <w:pPr>
        <w:rPr>
          <w:rFonts w:ascii="Times New Roman" w:hAnsi="Times New Roman" w:cs="Times New Roman"/>
        </w:rPr>
      </w:pPr>
      <w:r>
        <w:rPr>
          <w:rFonts w:ascii="Times New Roman" w:hAnsi="Times New Roman" w:cs="Times New Roman"/>
        </w:rPr>
        <w:t xml:space="preserve">Data base is an organised collection of </w:t>
      </w:r>
      <w:proofErr w:type="gramStart"/>
      <w:r>
        <w:rPr>
          <w:rFonts w:ascii="Times New Roman" w:hAnsi="Times New Roman" w:cs="Times New Roman"/>
        </w:rPr>
        <w:t>data</w:t>
      </w:r>
      <w:proofErr w:type="gramEnd"/>
      <w:r>
        <w:rPr>
          <w:rFonts w:ascii="Times New Roman" w:hAnsi="Times New Roman" w:cs="Times New Roman"/>
        </w:rPr>
        <w:t xml:space="preserve">. There are several ways to organise </w:t>
      </w:r>
      <w:proofErr w:type="gramStart"/>
      <w:r>
        <w:rPr>
          <w:rFonts w:ascii="Times New Roman" w:hAnsi="Times New Roman" w:cs="Times New Roman"/>
        </w:rPr>
        <w:t>data</w:t>
      </w:r>
      <w:proofErr w:type="gramEnd"/>
      <w:r>
        <w:rPr>
          <w:rFonts w:ascii="Times New Roman" w:hAnsi="Times New Roman" w:cs="Times New Roman"/>
        </w:rPr>
        <w:t xml:space="preserve">. We have seen some of them while investigating java programming. Today’s most popular Data base systems are relational databases. A language called Sequential Querry Language, SQL, sequel or es-qu-el is standart language used almost universally with relational databases to perform queries (request information that satisfy given condition(s)). Individual SQL languages changes a little bit from company to company that created the database program. Some of the most popular ones are Microsoft SQL server, Microsoft Office Access, Oracle, Sybase, IBM DB2, </w:t>
      </w:r>
      <w:proofErr w:type="gramStart"/>
      <w:r>
        <w:rPr>
          <w:rFonts w:ascii="Times New Roman" w:hAnsi="Times New Roman" w:cs="Times New Roman"/>
        </w:rPr>
        <w:t>MySQL  SQLite</w:t>
      </w:r>
      <w:proofErr w:type="gramEnd"/>
      <w:r>
        <w:rPr>
          <w:rFonts w:ascii="Times New Roman" w:hAnsi="Times New Roman" w:cs="Times New Roman"/>
        </w:rPr>
        <w:t>, Java DB. In this chapter, SQLite will be used as the basic database program. The main reason to use these program is that they are free and some of the most common free databases in use.</w:t>
      </w:r>
    </w:p>
    <w:p w:rsidR="001C17BD" w:rsidRDefault="001C17BD" w:rsidP="001C17BD">
      <w:pPr>
        <w:rPr>
          <w:rFonts w:ascii="Times New Roman" w:hAnsi="Times New Roman" w:cs="Times New Roman"/>
          <w:b/>
        </w:rPr>
      </w:pPr>
      <w:r>
        <w:rPr>
          <w:rFonts w:ascii="Times New Roman" w:hAnsi="Times New Roman" w:cs="Times New Roman"/>
          <w:b/>
        </w:rPr>
        <w:t>16.1 SQLite DATABASE</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SQLite is quite versatile. It is a database, a programming library, and a command-line tool, as well an</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excellent learning tool that provides a good introduction to relational databases. There are many ways to use it—in embedded environments, websites, operating system services, scripts, and applications. For programmers, SQLite is like “</w:t>
      </w:r>
      <w:proofErr w:type="gramStart"/>
      <w:r>
        <w:rPr>
          <w:rFonts w:ascii="Times New Roman" w:eastAsia="Times New Roman" w:hAnsi="Times New Roman" w:cs="Times New Roman"/>
        </w:rPr>
        <w:t>data</w:t>
      </w:r>
      <w:proofErr w:type="gramEnd"/>
      <w:r>
        <w:rPr>
          <w:rFonts w:ascii="Times New Roman" w:eastAsia="Times New Roman" w:hAnsi="Times New Roman" w:cs="Times New Roman"/>
        </w:rPr>
        <w:t xml:space="preserve"> duct tape,” providing an easy way to bind applications and their data.</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hAnsi="Times New Roman"/>
          <w:b/>
          <w:noProof/>
          <w:lang w:val="en-US" w:eastAsia="en-US"/>
        </w:rPr>
        <w:drawing>
          <wp:inline distT="0" distB="0" distL="0" distR="0">
            <wp:extent cx="4564380" cy="2301240"/>
            <wp:effectExtent l="0" t="0" r="7620" b="381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64380" cy="230124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Like duct tape, there is no end to its potential uses. In a web environment, SQLite can help with</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managing complex session information. Rather than serializing session </w:t>
      </w:r>
      <w:proofErr w:type="gramStart"/>
      <w:r>
        <w:rPr>
          <w:rFonts w:ascii="Times New Roman" w:eastAsia="Times New Roman" w:hAnsi="Times New Roman" w:cs="Times New Roman"/>
        </w:rPr>
        <w:t>data</w:t>
      </w:r>
      <w:proofErr w:type="gramEnd"/>
      <w:r>
        <w:rPr>
          <w:rFonts w:ascii="Times New Roman" w:eastAsia="Times New Roman" w:hAnsi="Times New Roman" w:cs="Times New Roman"/>
        </w:rPr>
        <w:t xml:space="preserve"> into one big blob,</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individual pieces can be selectively written to and read from individual session databases. SQLite also</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serves as a good stand-in relational database for development and testing: there are no external RDBMSs or networking to configure or usernames and passwords to hinder the programmer’s focus. SQLite can also serve as a cache, hold configuration </w:t>
      </w:r>
      <w:proofErr w:type="gramStart"/>
      <w:r>
        <w:rPr>
          <w:rFonts w:ascii="Times New Roman" w:eastAsia="Times New Roman" w:hAnsi="Times New Roman" w:cs="Times New Roman"/>
        </w:rPr>
        <w:t>data</w:t>
      </w:r>
      <w:proofErr w:type="gramEnd"/>
      <w:r>
        <w:rPr>
          <w:rFonts w:ascii="Times New Roman" w:eastAsia="Times New Roman" w:hAnsi="Times New Roman" w:cs="Times New Roman"/>
        </w:rPr>
        <w:t xml:space="preserve">, or, by leveraging its binary compatibility across platforms, even work as an application file format. The </w:t>
      </w:r>
      <w:proofErr w:type="gramStart"/>
      <w:r>
        <w:rPr>
          <w:rFonts w:ascii="Times New Roman" w:eastAsia="Times New Roman" w:hAnsi="Times New Roman" w:cs="Times New Roman"/>
        </w:rPr>
        <w:t>basic  SQLite</w:t>
      </w:r>
      <w:proofErr w:type="gramEnd"/>
      <w:r>
        <w:rPr>
          <w:rFonts w:ascii="Times New Roman" w:eastAsia="Times New Roman" w:hAnsi="Times New Roman" w:cs="Times New Roman"/>
        </w:rPr>
        <w:t xml:space="preserve"> can be obtained from </w:t>
      </w:r>
      <w:hyperlink r:id="rId8" w:history="1">
        <w:r>
          <w:rPr>
            <w:rStyle w:val="Kpr"/>
            <w:rFonts w:ascii="Times New Roman" w:hAnsi="Times New Roman"/>
          </w:rPr>
          <w:t>http://www.sqlite.org/download.html</w:t>
        </w:r>
      </w:hyperlink>
      <w:r>
        <w:rPr>
          <w:rFonts w:ascii="Times New Roman" w:eastAsia="Times New Roman" w:hAnsi="Times New Roman" w:cs="Times New Roman"/>
        </w:rPr>
        <w:t xml:space="preserve">. In this internet site documentation is given as </w:t>
      </w:r>
    </w:p>
    <w:tbl>
      <w:tblPr>
        <w:tblW w:w="0" w:type="auto"/>
        <w:tblInd w:w="-30" w:type="dxa"/>
        <w:tblLayout w:type="fixed"/>
        <w:tblCellMar>
          <w:top w:w="75" w:type="dxa"/>
          <w:left w:w="75" w:type="dxa"/>
          <w:bottom w:w="75" w:type="dxa"/>
          <w:right w:w="75" w:type="dxa"/>
        </w:tblCellMar>
        <w:tblLook w:val="0000" w:firstRow="0" w:lastRow="0" w:firstColumn="0" w:lastColumn="0" w:noHBand="0" w:noVBand="0"/>
      </w:tblPr>
      <w:tblGrid>
        <w:gridCol w:w="1654"/>
        <w:gridCol w:w="186"/>
        <w:gridCol w:w="7441"/>
      </w:tblGrid>
      <w:tr w:rsidR="001C17BD" w:rsidTr="007B2AF0">
        <w:tc>
          <w:tcPr>
            <w:tcW w:w="1654" w:type="dxa"/>
          </w:tcPr>
          <w:p w:rsidR="001C17BD" w:rsidRDefault="00961A84" w:rsidP="007B2AF0">
            <w:pPr>
              <w:snapToGrid w:val="0"/>
              <w:rPr>
                <w:rFonts w:ascii="Times New Roman" w:hAnsi="Times New Roman" w:cs="Times New Roman"/>
              </w:rPr>
            </w:pPr>
            <w:hyperlink r:id="rId9" w:history="1">
              <w:r w:rsidR="001C17BD">
                <w:rPr>
                  <w:rStyle w:val="Kpr"/>
                  <w:rFonts w:ascii="Times New Roman" w:hAnsi="Times New Roman"/>
                </w:rPr>
                <w:t>sqlite-doc-3080401.zip</w:t>
              </w:r>
            </w:hyperlink>
            <w:r w:rsidR="001C17BD">
              <w:rPr>
                <w:rFonts w:ascii="Times New Roman" w:hAnsi="Times New Roman" w:cs="Times New Roman"/>
              </w:rPr>
              <w:br/>
              <w:t>(4.39 MiB)</w:t>
            </w:r>
          </w:p>
        </w:tc>
        <w:tc>
          <w:tcPr>
            <w:tcW w:w="186" w:type="dxa"/>
            <w:vAlign w:val="center"/>
          </w:tcPr>
          <w:p w:rsidR="001C17BD" w:rsidRDefault="001C17BD" w:rsidP="007B2AF0">
            <w:pPr>
              <w:snapToGrid w:val="0"/>
              <w:rPr>
                <w:rFonts w:ascii="Times New Roman" w:hAnsi="Times New Roman" w:cs="Times New Roman"/>
                <w:sz w:val="24"/>
                <w:szCs w:val="24"/>
              </w:rPr>
            </w:pPr>
          </w:p>
        </w:tc>
        <w:tc>
          <w:tcPr>
            <w:tcW w:w="7441" w:type="dxa"/>
          </w:tcPr>
          <w:p w:rsidR="001C17BD" w:rsidRDefault="001C17BD" w:rsidP="007B2AF0">
            <w:pPr>
              <w:snapToGrid w:val="0"/>
              <w:rPr>
                <w:rFonts w:ascii="Times New Roman" w:hAnsi="Times New Roman" w:cs="Times New Roman"/>
              </w:rPr>
            </w:pPr>
            <w:r w:rsidRPr="005F48E5">
              <w:rPr>
                <w:rFonts w:ascii="Times New Roman" w:hAnsi="Times New Roman" w:cs="Times New Roman"/>
                <w:color w:val="000000"/>
              </w:rPr>
              <w:t>This ZIP archive contains most of the static HTML files that comprise this website, including all of the SQL Syntax and the C/C++ interface specs and other miscellaneous documentation</w:t>
            </w:r>
            <w:r>
              <w:rPr>
                <w:rFonts w:ascii="Verdana" w:hAnsi="Verdana"/>
                <w:color w:val="000000"/>
                <w:sz w:val="27"/>
                <w:szCs w:val="27"/>
              </w:rPr>
              <w:t>.</w:t>
            </w:r>
          </w:p>
        </w:tc>
      </w:tr>
    </w:tbl>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Precompiled binaries for Microsoft computers are given as: </w:t>
      </w:r>
    </w:p>
    <w:tbl>
      <w:tblPr>
        <w:tblW w:w="6789" w:type="pct"/>
        <w:tblCellSpacing w:w="0" w:type="dxa"/>
        <w:tblInd w:w="-11" w:type="dxa"/>
        <w:tblCellMar>
          <w:top w:w="60" w:type="dxa"/>
          <w:left w:w="60" w:type="dxa"/>
          <w:bottom w:w="60" w:type="dxa"/>
          <w:right w:w="60" w:type="dxa"/>
        </w:tblCellMar>
        <w:tblLook w:val="04A0" w:firstRow="1" w:lastRow="0" w:firstColumn="1" w:lastColumn="0" w:noHBand="0" w:noVBand="1"/>
      </w:tblPr>
      <w:tblGrid>
        <w:gridCol w:w="2025"/>
        <w:gridCol w:w="10909"/>
      </w:tblGrid>
      <w:tr w:rsidR="001C17BD" w:rsidRPr="005F48E5" w:rsidTr="007B2AF0">
        <w:trPr>
          <w:tblCellSpacing w:w="0" w:type="dxa"/>
        </w:trPr>
        <w:tc>
          <w:tcPr>
            <w:tcW w:w="0" w:type="auto"/>
            <w:hideMark/>
          </w:tcPr>
          <w:p w:rsidR="001C17BD" w:rsidRPr="005F48E5" w:rsidRDefault="00961A84" w:rsidP="007B2AF0">
            <w:pPr>
              <w:spacing w:after="0"/>
              <w:rPr>
                <w:rFonts w:ascii="Times New Roman" w:hAnsi="Times New Roman" w:cs="Times New Roman"/>
                <w:color w:val="000000"/>
                <w:sz w:val="18"/>
                <w:szCs w:val="18"/>
              </w:rPr>
            </w:pPr>
            <w:hyperlink r:id="rId10" w:history="1">
              <w:r w:rsidR="001C17BD" w:rsidRPr="005F48E5">
                <w:rPr>
                  <w:rStyle w:val="Kpr"/>
                  <w:rFonts w:ascii="Times New Roman" w:hAnsi="Times New Roman" w:cs="Times New Roman"/>
                  <w:color w:val="734559"/>
                  <w:sz w:val="18"/>
                  <w:szCs w:val="18"/>
                </w:rPr>
                <w:t>sqlite-shell-win32-x86-</w:t>
              </w:r>
              <w:r w:rsidR="001C17BD" w:rsidRPr="005F48E5">
                <w:rPr>
                  <w:rStyle w:val="Kpr"/>
                  <w:rFonts w:ascii="Times New Roman" w:hAnsi="Times New Roman" w:cs="Times New Roman"/>
                  <w:color w:val="734559"/>
                  <w:sz w:val="18"/>
                  <w:szCs w:val="18"/>
                </w:rPr>
                <w:lastRenderedPageBreak/>
                <w:t>3080401.zip</w:t>
              </w:r>
            </w:hyperlink>
            <w:r w:rsidR="001C17BD" w:rsidRPr="005F48E5">
              <w:rPr>
                <w:rFonts w:ascii="Times New Roman" w:hAnsi="Times New Roman" w:cs="Times New Roman"/>
                <w:color w:val="000000"/>
                <w:sz w:val="18"/>
                <w:szCs w:val="18"/>
              </w:rPr>
              <w:br/>
              <w:t>(</w:t>
            </w:r>
            <w:proofErr w:type="gramStart"/>
            <w:r w:rsidR="001C17BD" w:rsidRPr="005F48E5">
              <w:rPr>
                <w:rFonts w:ascii="Times New Roman" w:hAnsi="Times New Roman" w:cs="Times New Roman"/>
                <w:color w:val="000000"/>
                <w:sz w:val="18"/>
                <w:szCs w:val="18"/>
              </w:rPr>
              <w:t>289.44</w:t>
            </w:r>
            <w:proofErr w:type="gramEnd"/>
            <w:r w:rsidR="001C17BD" w:rsidRPr="005F48E5">
              <w:rPr>
                <w:rFonts w:ascii="Times New Roman" w:hAnsi="Times New Roman" w:cs="Times New Roman"/>
                <w:color w:val="000000"/>
                <w:sz w:val="18"/>
                <w:szCs w:val="18"/>
              </w:rPr>
              <w:t xml:space="preserve"> KiB)</w:t>
            </w:r>
          </w:p>
        </w:tc>
        <w:tc>
          <w:tcPr>
            <w:tcW w:w="0" w:type="auto"/>
            <w:hideMark/>
          </w:tcPr>
          <w:p w:rsidR="001C17BD" w:rsidRPr="005F48E5" w:rsidRDefault="001C17BD" w:rsidP="007B2AF0">
            <w:pPr>
              <w:spacing w:after="0"/>
              <w:rPr>
                <w:rFonts w:ascii="Times New Roman" w:hAnsi="Times New Roman" w:cs="Times New Roman"/>
                <w:color w:val="000000"/>
                <w:sz w:val="18"/>
                <w:szCs w:val="18"/>
              </w:rPr>
            </w:pPr>
            <w:r w:rsidRPr="005F48E5">
              <w:rPr>
                <w:rFonts w:ascii="Times New Roman" w:hAnsi="Times New Roman" w:cs="Times New Roman"/>
                <w:color w:val="000000"/>
                <w:sz w:val="18"/>
                <w:szCs w:val="18"/>
              </w:rPr>
              <w:lastRenderedPageBreak/>
              <w:t>A</w:t>
            </w:r>
            <w:r w:rsidRPr="005F48E5">
              <w:rPr>
                <w:rStyle w:val="apple-converted-space"/>
                <w:rFonts w:ascii="Times New Roman" w:hAnsi="Times New Roman" w:cs="Times New Roman"/>
                <w:color w:val="000000"/>
                <w:sz w:val="18"/>
                <w:szCs w:val="18"/>
              </w:rPr>
              <w:t> </w:t>
            </w:r>
            <w:hyperlink r:id="rId11" w:history="1">
              <w:r w:rsidRPr="005F48E5">
                <w:rPr>
                  <w:rStyle w:val="Kpr"/>
                  <w:rFonts w:ascii="Times New Roman" w:hAnsi="Times New Roman" w:cs="Times New Roman"/>
                  <w:color w:val="734559"/>
                  <w:sz w:val="18"/>
                  <w:szCs w:val="18"/>
                </w:rPr>
                <w:t>command-line shell</w:t>
              </w:r>
            </w:hyperlink>
            <w:r w:rsidRPr="005F48E5">
              <w:rPr>
                <w:rStyle w:val="apple-converted-space"/>
                <w:rFonts w:ascii="Times New Roman" w:hAnsi="Times New Roman" w:cs="Times New Roman"/>
                <w:color w:val="000000"/>
                <w:sz w:val="18"/>
                <w:szCs w:val="18"/>
              </w:rPr>
              <w:t> </w:t>
            </w:r>
            <w:r w:rsidRPr="005F48E5">
              <w:rPr>
                <w:rFonts w:ascii="Times New Roman" w:hAnsi="Times New Roman" w:cs="Times New Roman"/>
                <w:color w:val="000000"/>
                <w:sz w:val="18"/>
                <w:szCs w:val="18"/>
              </w:rPr>
              <w:t xml:space="preserve">for accessing and modifying SQLite databases. This program is compatible with all versions of SQLite through 3.8.4.1 and </w:t>
            </w:r>
            <w:r w:rsidRPr="005F48E5">
              <w:rPr>
                <w:rFonts w:ascii="Times New Roman" w:hAnsi="Times New Roman" w:cs="Times New Roman"/>
                <w:color w:val="000000"/>
                <w:sz w:val="18"/>
                <w:szCs w:val="18"/>
              </w:rPr>
              <w:lastRenderedPageBreak/>
              <w:t>beyond.</w:t>
            </w:r>
            <w:r w:rsidRPr="005F48E5">
              <w:rPr>
                <w:rFonts w:ascii="Times New Roman" w:hAnsi="Times New Roman" w:cs="Times New Roman"/>
                <w:color w:val="000000"/>
                <w:sz w:val="18"/>
                <w:szCs w:val="18"/>
              </w:rPr>
              <w:br/>
              <w:t>(sha1: 73559b6b007cee17e531784640203f99dfca1472)</w:t>
            </w:r>
          </w:p>
        </w:tc>
      </w:tr>
      <w:tr w:rsidR="001C17BD" w:rsidRPr="005F48E5" w:rsidTr="007B2AF0">
        <w:trPr>
          <w:tblCellSpacing w:w="0" w:type="dxa"/>
        </w:trPr>
        <w:tc>
          <w:tcPr>
            <w:tcW w:w="0" w:type="auto"/>
            <w:hideMark/>
          </w:tcPr>
          <w:p w:rsidR="001C17BD" w:rsidRPr="005F48E5" w:rsidRDefault="00961A84" w:rsidP="007B2AF0">
            <w:pPr>
              <w:spacing w:after="0"/>
              <w:rPr>
                <w:rFonts w:ascii="Times New Roman" w:hAnsi="Times New Roman" w:cs="Times New Roman"/>
                <w:color w:val="000000"/>
                <w:sz w:val="18"/>
                <w:szCs w:val="18"/>
              </w:rPr>
            </w:pPr>
            <w:hyperlink r:id="rId12" w:history="1">
              <w:r w:rsidR="001C17BD" w:rsidRPr="005F48E5">
                <w:rPr>
                  <w:rStyle w:val="Kpr"/>
                  <w:rFonts w:ascii="Times New Roman" w:hAnsi="Times New Roman" w:cs="Times New Roman"/>
                  <w:color w:val="734559"/>
                  <w:sz w:val="18"/>
                  <w:szCs w:val="18"/>
                </w:rPr>
                <w:t>sqlite-dll-win32-x86-3080401.zip</w:t>
              </w:r>
            </w:hyperlink>
            <w:r w:rsidR="001C17BD" w:rsidRPr="005F48E5">
              <w:rPr>
                <w:rFonts w:ascii="Times New Roman" w:hAnsi="Times New Roman" w:cs="Times New Roman"/>
                <w:color w:val="000000"/>
                <w:sz w:val="18"/>
                <w:szCs w:val="18"/>
              </w:rPr>
              <w:br/>
              <w:t>(</w:t>
            </w:r>
            <w:proofErr w:type="gramStart"/>
            <w:r w:rsidR="001C17BD" w:rsidRPr="005F48E5">
              <w:rPr>
                <w:rFonts w:ascii="Times New Roman" w:hAnsi="Times New Roman" w:cs="Times New Roman"/>
                <w:color w:val="000000"/>
                <w:sz w:val="18"/>
                <w:szCs w:val="18"/>
              </w:rPr>
              <w:t>323.28</w:t>
            </w:r>
            <w:proofErr w:type="gramEnd"/>
            <w:r w:rsidR="001C17BD" w:rsidRPr="005F48E5">
              <w:rPr>
                <w:rFonts w:ascii="Times New Roman" w:hAnsi="Times New Roman" w:cs="Times New Roman"/>
                <w:color w:val="000000"/>
                <w:sz w:val="18"/>
                <w:szCs w:val="18"/>
              </w:rPr>
              <w:t xml:space="preserve"> KiB)</w:t>
            </w:r>
          </w:p>
        </w:tc>
        <w:tc>
          <w:tcPr>
            <w:tcW w:w="0" w:type="auto"/>
            <w:hideMark/>
          </w:tcPr>
          <w:p w:rsidR="001C17BD" w:rsidRPr="005F48E5" w:rsidRDefault="001C17BD" w:rsidP="007B2AF0">
            <w:pPr>
              <w:spacing w:after="0"/>
              <w:rPr>
                <w:rFonts w:ascii="Times New Roman" w:hAnsi="Times New Roman" w:cs="Times New Roman"/>
                <w:color w:val="000000"/>
                <w:sz w:val="18"/>
                <w:szCs w:val="18"/>
              </w:rPr>
            </w:pPr>
            <w:r w:rsidRPr="005F48E5">
              <w:rPr>
                <w:rFonts w:ascii="Times New Roman" w:hAnsi="Times New Roman" w:cs="Times New Roman"/>
                <w:color w:val="000000"/>
                <w:sz w:val="18"/>
                <w:szCs w:val="18"/>
              </w:rPr>
              <w:t>This ZIP archive contains a DLL for the SQLite library version 3.8.4.1 for 32-bit x86 processors using the Win32 API. The DLL is built using</w:t>
            </w:r>
            <w:r w:rsidRPr="005F48E5">
              <w:rPr>
                <w:rStyle w:val="apple-converted-space"/>
                <w:rFonts w:ascii="Times New Roman" w:hAnsi="Times New Roman" w:cs="Times New Roman"/>
                <w:color w:val="000000"/>
                <w:sz w:val="18"/>
                <w:szCs w:val="18"/>
              </w:rPr>
              <w:t> </w:t>
            </w:r>
            <w:hyperlink r:id="rId13" w:anchor="enable_column_metadata" w:history="1">
              <w:r w:rsidRPr="005F48E5">
                <w:rPr>
                  <w:rStyle w:val="Kpr"/>
                  <w:rFonts w:ascii="Times New Roman" w:hAnsi="Times New Roman" w:cs="Times New Roman"/>
                  <w:color w:val="734559"/>
                  <w:sz w:val="18"/>
                  <w:szCs w:val="18"/>
                </w:rPr>
                <w:t>SQLITE_ENABLE_COLUMN_METADATA</w:t>
              </w:r>
            </w:hyperlink>
            <w:r w:rsidRPr="005F48E5">
              <w:rPr>
                <w:rStyle w:val="apple-converted-space"/>
                <w:rFonts w:ascii="Times New Roman" w:hAnsi="Times New Roman" w:cs="Times New Roman"/>
                <w:color w:val="000000"/>
                <w:sz w:val="18"/>
                <w:szCs w:val="18"/>
              </w:rPr>
              <w:t> </w:t>
            </w:r>
            <w:r w:rsidRPr="005F48E5">
              <w:rPr>
                <w:rFonts w:ascii="Times New Roman" w:hAnsi="Times New Roman" w:cs="Times New Roman"/>
                <w:color w:val="000000"/>
                <w:sz w:val="18"/>
                <w:szCs w:val="18"/>
              </w:rPr>
              <w:t>so that it is suitable for use with Ruby on Rails.</w:t>
            </w:r>
            <w:r w:rsidRPr="005F48E5">
              <w:rPr>
                <w:rFonts w:ascii="Times New Roman" w:hAnsi="Times New Roman" w:cs="Times New Roman"/>
                <w:color w:val="000000"/>
                <w:sz w:val="18"/>
                <w:szCs w:val="18"/>
              </w:rPr>
              <w:br/>
              <w:t>(sha1: d266bc1551f99222cbdd2d3e642aa83e7c4fd1a6)</w:t>
            </w:r>
          </w:p>
        </w:tc>
      </w:tr>
      <w:tr w:rsidR="001C17BD" w:rsidRPr="005F48E5" w:rsidTr="007B2AF0">
        <w:trPr>
          <w:tblCellSpacing w:w="0" w:type="dxa"/>
        </w:trPr>
        <w:tc>
          <w:tcPr>
            <w:tcW w:w="0" w:type="auto"/>
            <w:hideMark/>
          </w:tcPr>
          <w:p w:rsidR="001C17BD" w:rsidRPr="005F48E5" w:rsidRDefault="00961A84" w:rsidP="007B2AF0">
            <w:pPr>
              <w:spacing w:after="0"/>
              <w:rPr>
                <w:rFonts w:ascii="Times New Roman" w:hAnsi="Times New Roman" w:cs="Times New Roman"/>
                <w:color w:val="000000"/>
                <w:sz w:val="18"/>
                <w:szCs w:val="18"/>
              </w:rPr>
            </w:pPr>
            <w:hyperlink r:id="rId14" w:history="1">
              <w:r w:rsidR="001C17BD" w:rsidRPr="005F48E5">
                <w:rPr>
                  <w:rStyle w:val="Kpr"/>
                  <w:rFonts w:ascii="Times New Roman" w:hAnsi="Times New Roman" w:cs="Times New Roman"/>
                  <w:color w:val="734559"/>
                  <w:sz w:val="18"/>
                  <w:szCs w:val="18"/>
                </w:rPr>
                <w:t>sqlite-analyzer-win32-x86-3080401.zip</w:t>
              </w:r>
            </w:hyperlink>
            <w:r w:rsidR="001C17BD" w:rsidRPr="005F48E5">
              <w:rPr>
                <w:rFonts w:ascii="Times New Roman" w:hAnsi="Times New Roman" w:cs="Times New Roman"/>
                <w:color w:val="000000"/>
                <w:sz w:val="18"/>
                <w:szCs w:val="18"/>
              </w:rPr>
              <w:br/>
              <w:t>(</w:t>
            </w:r>
            <w:proofErr w:type="gramStart"/>
            <w:r w:rsidR="001C17BD" w:rsidRPr="005F48E5">
              <w:rPr>
                <w:rFonts w:ascii="Times New Roman" w:hAnsi="Times New Roman" w:cs="Times New Roman"/>
                <w:color w:val="000000"/>
                <w:sz w:val="18"/>
                <w:szCs w:val="18"/>
              </w:rPr>
              <w:t>679.86</w:t>
            </w:r>
            <w:proofErr w:type="gramEnd"/>
            <w:r w:rsidR="001C17BD" w:rsidRPr="005F48E5">
              <w:rPr>
                <w:rFonts w:ascii="Times New Roman" w:hAnsi="Times New Roman" w:cs="Times New Roman"/>
                <w:color w:val="000000"/>
                <w:sz w:val="18"/>
                <w:szCs w:val="18"/>
              </w:rPr>
              <w:t xml:space="preserve"> KiB)</w:t>
            </w:r>
          </w:p>
        </w:tc>
        <w:tc>
          <w:tcPr>
            <w:tcW w:w="0" w:type="auto"/>
            <w:hideMark/>
          </w:tcPr>
          <w:p w:rsidR="001C17BD" w:rsidRPr="005F48E5" w:rsidRDefault="001C17BD" w:rsidP="007B2AF0">
            <w:pPr>
              <w:spacing w:after="0"/>
              <w:rPr>
                <w:rFonts w:ascii="Times New Roman" w:hAnsi="Times New Roman" w:cs="Times New Roman"/>
                <w:color w:val="000000"/>
                <w:sz w:val="18"/>
                <w:szCs w:val="18"/>
              </w:rPr>
            </w:pPr>
            <w:r w:rsidRPr="005F48E5">
              <w:rPr>
                <w:rFonts w:ascii="Times New Roman" w:hAnsi="Times New Roman" w:cs="Times New Roman"/>
                <w:color w:val="000000"/>
                <w:sz w:val="18"/>
                <w:szCs w:val="18"/>
              </w:rPr>
              <w:t>An analysis program for database files compatible with all SQLite versions through 3.8.4.1 and beyond.</w:t>
            </w:r>
            <w:r w:rsidRPr="005F48E5">
              <w:rPr>
                <w:rFonts w:ascii="Times New Roman" w:hAnsi="Times New Roman" w:cs="Times New Roman"/>
                <w:color w:val="000000"/>
                <w:sz w:val="18"/>
                <w:szCs w:val="18"/>
              </w:rPr>
              <w:br/>
              <w:t>(sha1: b01c0cac66421bf751b2ea06a57c91e331277cd8)</w:t>
            </w:r>
          </w:p>
        </w:tc>
      </w:tr>
    </w:tbl>
    <w:p w:rsidR="001C17BD" w:rsidRDefault="001C17BD" w:rsidP="001C17BD">
      <w:pPr>
        <w:suppressAutoHyphens w:val="0"/>
        <w:autoSpaceDE w:val="0"/>
        <w:spacing w:after="0" w:line="240" w:lineRule="auto"/>
        <w:rPr>
          <w:rFonts w:ascii="Times New Roman" w:eastAsia="Times New Roman" w:hAnsi="Times New Roman" w:cs="Times New Roman"/>
        </w:rPr>
      </w:pPr>
      <w:bookmarkStart w:id="0" w:name="wp8"/>
      <w:bookmarkEnd w:id="0"/>
      <w:r>
        <w:rPr>
          <w:rFonts w:ascii="Times New Roman" w:eastAsia="Times New Roman" w:hAnsi="Times New Roman" w:cs="Times New Roman"/>
        </w:rPr>
        <w:t>The site also contains precompiled binaries for different machine operating systems such as Linux, Mac. Please refer to the site for the details.</w:t>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hAnsi="Times New Roman" w:cs="Times New Roman"/>
        </w:rPr>
      </w:pPr>
      <w:r>
        <w:rPr>
          <w:rFonts w:ascii="Times New Roman" w:eastAsia="Times New Roman" w:hAnsi="Times New Roman" w:cs="Times New Roman"/>
        </w:rPr>
        <w:t xml:space="preserve">When you opened </w:t>
      </w:r>
      <w:r w:rsidRPr="005F48E5">
        <w:rPr>
          <w:rFonts w:ascii="Times New Roman" w:hAnsi="Times New Roman" w:cs="Times New Roman"/>
          <w:b/>
        </w:rPr>
        <w:t>sqlite-shell-win32-x86-3080401.zip</w:t>
      </w:r>
      <w:r>
        <w:rPr>
          <w:rFonts w:ascii="Times New Roman" w:hAnsi="Times New Roman" w:cs="Times New Roman"/>
        </w:rPr>
        <w:t xml:space="preserve"> </w:t>
      </w:r>
      <w:r w:rsidRPr="005F48E5">
        <w:rPr>
          <w:rFonts w:ascii="Times New Roman" w:hAnsi="Times New Roman" w:cs="Times New Roman"/>
        </w:rPr>
        <w:t xml:space="preserve"> </w:t>
      </w:r>
      <w:r>
        <w:rPr>
          <w:rFonts w:ascii="Times New Roman" w:hAnsi="Times New Roman" w:cs="Times New Roman"/>
        </w:rPr>
        <w:t xml:space="preserve">an executable program </w:t>
      </w:r>
      <w:r w:rsidRPr="0071061B">
        <w:rPr>
          <w:rFonts w:ascii="Times New Roman" w:hAnsi="Times New Roman" w:cs="Times New Roman"/>
          <w:b/>
        </w:rPr>
        <w:t>sqlite3.exe</w:t>
      </w:r>
      <w:r>
        <w:rPr>
          <w:rFonts w:ascii="Times New Roman" w:hAnsi="Times New Roman" w:cs="Times New Roman"/>
        </w:rPr>
        <w:t xml:space="preserve"> will be available, by running this program in dos </w:t>
      </w:r>
      <w:proofErr w:type="gramStart"/>
      <w:r>
        <w:rPr>
          <w:rFonts w:ascii="Times New Roman" w:hAnsi="Times New Roman" w:cs="Times New Roman"/>
        </w:rPr>
        <w:t>Shell , SQLite</w:t>
      </w:r>
      <w:proofErr w:type="gramEnd"/>
      <w:r>
        <w:rPr>
          <w:rFonts w:ascii="Times New Roman" w:hAnsi="Times New Roman" w:cs="Times New Roman"/>
        </w:rPr>
        <w:t xml:space="preserve"> database can be directly used.</w:t>
      </w:r>
    </w:p>
    <w:p w:rsidR="001C17BD" w:rsidRDefault="001C17BD" w:rsidP="001C17BD">
      <w:pPr>
        <w:suppressAutoHyphens w:val="0"/>
        <w:autoSpaceDE w:val="0"/>
        <w:spacing w:after="0" w:line="240" w:lineRule="auto"/>
        <w:rPr>
          <w:rFonts w:ascii="Times New Roman" w:hAnsi="Times New Roman" w:cs="Times New Roman"/>
        </w:rPr>
      </w:pPr>
    </w:p>
    <w:p w:rsidR="001C17BD" w:rsidRDefault="001C17BD" w:rsidP="001C17BD">
      <w:pPr>
        <w:suppressAutoHyphens w:val="0"/>
        <w:autoSpaceDE w:val="0"/>
        <w:spacing w:after="0" w:line="240" w:lineRule="auto"/>
        <w:rPr>
          <w:rFonts w:ascii="Times New Roman" w:hAnsi="Times New Roman" w:cs="Times New Roman"/>
        </w:rPr>
      </w:pPr>
      <w:r>
        <w:rPr>
          <w:rFonts w:ascii="Times New Roman" w:hAnsi="Times New Roman" w:cs="Times New Roman"/>
        </w:rPr>
        <w:t xml:space="preserve">There are also some freeware programs available to use SQLite commands inside a graphics programming environment. One of this programs is </w:t>
      </w:r>
      <w:r w:rsidRPr="001143E3">
        <w:rPr>
          <w:rFonts w:ascii="Times New Roman" w:hAnsi="Times New Roman" w:cs="Times New Roman"/>
          <w:b/>
        </w:rPr>
        <w:t>SQLite2009Pro.exe</w:t>
      </w:r>
      <w:r>
        <w:rPr>
          <w:rFonts w:ascii="Times New Roman" w:hAnsi="Times New Roman" w:cs="Times New Roman"/>
        </w:rPr>
        <w:t xml:space="preserve">. This program can be obtained from </w:t>
      </w:r>
      <w:hyperlink r:id="rId15" w:history="1">
        <w:r w:rsidRPr="000920CE">
          <w:rPr>
            <w:rStyle w:val="Kpr"/>
            <w:rFonts w:ascii="Times New Roman" w:hAnsi="Times New Roman" w:cs="Times New Roman"/>
            <w:b/>
            <w:color w:val="17365D"/>
          </w:rPr>
          <w:t>http://osenxpsuite.net/download.htm</w:t>
        </w:r>
      </w:hyperlink>
    </w:p>
    <w:p w:rsidR="001C17BD" w:rsidRDefault="001C17BD" w:rsidP="001C17BD">
      <w:pPr>
        <w:suppressAutoHyphens w:val="0"/>
        <w:autoSpaceDE w:val="0"/>
        <w:spacing w:after="0" w:line="240" w:lineRule="auto"/>
        <w:rPr>
          <w:rFonts w:ascii="Times New Roman" w:hAnsi="Times New Roman" w:cs="Times New Roman"/>
        </w:rPr>
      </w:pPr>
    </w:p>
    <w:p w:rsidR="001C17BD" w:rsidRPr="00C11A56" w:rsidRDefault="001C17BD" w:rsidP="001C17BD">
      <w:pPr>
        <w:suppressAutoHyphens w:val="0"/>
        <w:autoSpaceDE w:val="0"/>
        <w:spacing w:after="0" w:line="240" w:lineRule="auto"/>
        <w:rPr>
          <w:rFonts w:ascii="Times New Roman" w:eastAsia="Times New Roman" w:hAnsi="Times New Roman" w:cs="Times New Roman"/>
        </w:rPr>
      </w:pPr>
      <w:r>
        <w:rPr>
          <w:rFonts w:ascii="Times New Roman" w:hAnsi="Times New Roman" w:cs="Times New Roman"/>
        </w:rPr>
        <w:t xml:space="preserve">Java language can be connected to SQLite two different way. The first method uses </w:t>
      </w:r>
      <w:r w:rsidRPr="00965361">
        <w:rPr>
          <w:rFonts w:ascii="Times New Roman" w:hAnsi="Times New Roman" w:cs="Times New Roman"/>
          <w:b/>
        </w:rPr>
        <w:t>Java Database Connectivity (JDBC)</w:t>
      </w:r>
      <w:r>
        <w:rPr>
          <w:rFonts w:ascii="Times New Roman" w:hAnsi="Times New Roman" w:cs="Times New Roman"/>
        </w:rPr>
        <w:t xml:space="preserve">. The advantages of using this method is utilising standart java class </w:t>
      </w:r>
      <w:proofErr w:type="gramStart"/>
      <w:r>
        <w:rPr>
          <w:rFonts w:ascii="Times New Roman" w:eastAsia="Times New Roman" w:hAnsi="Times New Roman" w:cs="Times New Roman"/>
          <w:b/>
        </w:rPr>
        <w:t>java.sql</w:t>
      </w:r>
      <w:proofErr w:type="gramEnd"/>
      <w:r>
        <w:rPr>
          <w:rFonts w:ascii="Times New Roman" w:eastAsia="Times New Roman" w:hAnsi="Times New Roman" w:cs="Times New Roman"/>
          <w:b/>
        </w:rPr>
        <w:t xml:space="preserve"> </w:t>
      </w:r>
      <w:r>
        <w:rPr>
          <w:rFonts w:ascii="Times New Roman" w:eastAsia="Times New Roman" w:hAnsi="Times New Roman" w:cs="Times New Roman"/>
        </w:rPr>
        <w:t xml:space="preserve">so that standart input-output comments commn for ecery type of database programming can be utilised.  </w:t>
      </w:r>
      <w:r>
        <w:rPr>
          <w:rFonts w:ascii="Times New Roman" w:hAnsi="Times New Roman" w:cs="Times New Roman"/>
        </w:rPr>
        <w:t xml:space="preserve">. </w:t>
      </w:r>
      <w:r>
        <w:rPr>
          <w:rFonts w:ascii="Times New Roman" w:eastAsia="Times New Roman" w:hAnsi="Times New Roman" w:cs="Times New Roman"/>
        </w:rPr>
        <w:t xml:space="preserve">A recent adress for a JDBC driver is </w:t>
      </w:r>
      <w:hyperlink r:id="rId16" w:history="1">
        <w:r w:rsidRPr="00C3319F">
          <w:rPr>
            <w:rStyle w:val="Kpr"/>
            <w:rFonts w:ascii="Times New Roman" w:eastAsia="Times New Roman" w:hAnsi="Times New Roman" w:cs="Times New Roman"/>
            <w:b/>
            <w:color w:val="17365D"/>
          </w:rPr>
          <w:t>https://bitbucket.org/xerial/sqlite-jdbc/downloads</w:t>
        </w:r>
      </w:hyperlink>
    </w:p>
    <w:p w:rsidR="001C17BD" w:rsidRPr="00C3319F" w:rsidRDefault="001C17BD" w:rsidP="001C17BD">
      <w:pPr>
        <w:suppressAutoHyphens w:val="0"/>
        <w:autoSpaceDE w:val="0"/>
        <w:spacing w:after="0" w:line="240" w:lineRule="auto"/>
        <w:rPr>
          <w:rFonts w:ascii="Times New Roman" w:eastAsia="Times New Roman" w:hAnsi="Times New Roman" w:cs="Times New Roman"/>
          <w:b/>
        </w:rPr>
      </w:pPr>
      <w:r>
        <w:rPr>
          <w:rFonts w:ascii="Times New Roman" w:eastAsia="Times New Roman" w:hAnsi="Times New Roman" w:cs="Times New Roman"/>
        </w:rPr>
        <w:t xml:space="preserve"> Different JDBC - SQLite drivers might existed in internet. The site will give you  few options, newest jar file </w:t>
      </w:r>
      <w:hyperlink r:id="rId17" w:history="1">
        <w:r w:rsidRPr="00C3319F">
          <w:rPr>
            <w:rStyle w:val="Kpr"/>
            <w:rFonts w:ascii="Times New Roman" w:hAnsi="Times New Roman" w:cs="Times New Roman"/>
            <w:b/>
            <w:color w:val="17365D"/>
            <w:sz w:val="21"/>
            <w:szCs w:val="21"/>
            <w:shd w:val="clear" w:color="auto" w:fill="FFFFFF"/>
          </w:rPr>
          <w:t>sqlite-jdbc4-3.8.2-SNAPSHOT.jar</w:t>
        </w:r>
      </w:hyperlink>
      <w:r>
        <w:t xml:space="preserve"> </w:t>
      </w:r>
      <w:r w:rsidRPr="00C11A56">
        <w:rPr>
          <w:rFonts w:ascii="Times New Roman" w:hAnsi="Times New Roman" w:cs="Times New Roman"/>
        </w:rPr>
        <w:t xml:space="preserve">is </w:t>
      </w:r>
      <w:proofErr w:type="gramStart"/>
      <w:r w:rsidRPr="00C11A56">
        <w:rPr>
          <w:rFonts w:ascii="Times New Roman" w:hAnsi="Times New Roman" w:cs="Times New Roman"/>
        </w:rPr>
        <w:t>selected .</w:t>
      </w:r>
      <w:r>
        <w:rPr>
          <w:rFonts w:ascii="Times New Roman" w:eastAsia="Times New Roman" w:hAnsi="Times New Roman" w:cs="Times New Roman"/>
        </w:rPr>
        <w:t>Copy</w:t>
      </w:r>
      <w:proofErr w:type="gramEnd"/>
      <w:r>
        <w:rPr>
          <w:rFonts w:ascii="Times New Roman" w:eastAsia="Times New Roman" w:hAnsi="Times New Roman" w:cs="Times New Roman"/>
        </w:rPr>
        <w:t xml:space="preserve"> this file into JAVA_HOME/jre/lib/ext directory to program SQLite in java environment.</w:t>
      </w:r>
      <w:r w:rsidRPr="002707DF">
        <w:rPr>
          <w:rFonts w:ascii="Times New Roman" w:hAnsi="Times New Roman" w:cs="Times New Roman"/>
        </w:rPr>
        <w:t xml:space="preserve"> </w:t>
      </w:r>
      <w:r>
        <w:rPr>
          <w:rFonts w:ascii="Times New Roman" w:eastAsia="Times New Roman" w:hAnsi="Times New Roman" w:cs="Times New Roman"/>
          <w:b/>
        </w:rPr>
        <w:t xml:space="preserve"> </w:t>
      </w:r>
      <w:r>
        <w:rPr>
          <w:rFonts w:ascii="Times New Roman" w:eastAsia="Times New Roman" w:hAnsi="Times New Roman" w:cs="Times New Roman"/>
        </w:rPr>
        <w:t xml:space="preserve">It should be note that internet adreses of the freware programs can be changed quickly, but a quick search on JDBC SQLite will usually give a new version of JDBC driver for you. Since JDBC is a standard library under java more documentation can be </w:t>
      </w:r>
      <w:proofErr w:type="gramStart"/>
      <w:r>
        <w:rPr>
          <w:rFonts w:ascii="Times New Roman" w:eastAsia="Times New Roman" w:hAnsi="Times New Roman" w:cs="Times New Roman"/>
        </w:rPr>
        <w:t xml:space="preserve">found  </w:t>
      </w:r>
      <w:r>
        <w:rPr>
          <w:rFonts w:ascii="Times New Roman" w:hAnsi="Times New Roman" w:cs="Times New Roman"/>
        </w:rPr>
        <w:t>r</w:t>
      </w:r>
      <w:r w:rsidRPr="002707DF">
        <w:rPr>
          <w:rFonts w:ascii="Times New Roman" w:hAnsi="Times New Roman" w:cs="Times New Roman"/>
        </w:rPr>
        <w:t>elated</w:t>
      </w:r>
      <w:proofErr w:type="gramEnd"/>
      <w:r w:rsidRPr="002707DF">
        <w:rPr>
          <w:rFonts w:ascii="Times New Roman" w:hAnsi="Times New Roman" w:cs="Times New Roman"/>
        </w:rPr>
        <w:t xml:space="preserve"> to JDBC library. </w:t>
      </w:r>
    </w:p>
    <w:p w:rsidR="001C17BD" w:rsidRPr="002707DF" w:rsidRDefault="001C17BD" w:rsidP="001C17BD">
      <w:pPr>
        <w:suppressAutoHyphens w:val="0"/>
        <w:autoSpaceDE w:val="0"/>
        <w:spacing w:after="0" w:line="240" w:lineRule="auto"/>
        <w:rPr>
          <w:rFonts w:ascii="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sidRPr="00965361">
        <w:rPr>
          <w:rFonts w:ascii="Times New Roman" w:hAnsi="Times New Roman" w:cs="Times New Roman"/>
        </w:rPr>
        <w:t xml:space="preserve">The second way of connecting </w:t>
      </w:r>
      <w:r>
        <w:rPr>
          <w:rFonts w:ascii="Times New Roman" w:hAnsi="Times New Roman" w:cs="Times New Roman"/>
        </w:rPr>
        <w:t xml:space="preserve">java file into the SQLite database is called Native language (C++) library utilisaton programs, they are also called wrappers. Java compiler is written in C++ language, therefore it can communucate directly with C++ native code. Utilisation of this type of environment is faster to process compare to JDBC environment. A wrapper usually has its own command structure, therfore JDBC and wrapper programs should be investigated seperately. One of the best wrapper program could be found at </w:t>
      </w:r>
      <w:hyperlink r:id="rId18" w:history="1">
        <w:r w:rsidRPr="000920CE">
          <w:rPr>
            <w:rStyle w:val="Kpr"/>
            <w:rFonts w:ascii="Times New Roman" w:hAnsi="Times New Roman" w:cs="Times New Roman"/>
            <w:b/>
            <w:color w:val="17365D"/>
          </w:rPr>
          <w:t>https://code.google.com/p/sqlite4java/</w:t>
        </w:r>
      </w:hyperlink>
      <w:r>
        <w:rPr>
          <w:rFonts w:ascii="Times New Roman" w:hAnsi="Times New Roman" w:cs="Times New Roman"/>
        </w:rPr>
        <w:t xml:space="preserve"> adress. Latest version (for Windows environment)  when this text was written was </w:t>
      </w:r>
      <w:r w:rsidRPr="00EC6A44">
        <w:rPr>
          <w:rFonts w:ascii="Times New Roman" w:hAnsi="Times New Roman" w:cs="Times New Roman"/>
          <w:b/>
        </w:rPr>
        <w:t>sqlite4java-282</w:t>
      </w:r>
      <w:r>
        <w:rPr>
          <w:rFonts w:ascii="Times New Roman" w:hAnsi="Times New Roman" w:cs="Times New Roman"/>
          <w:b/>
        </w:rPr>
        <w:t xml:space="preserve">. </w:t>
      </w:r>
      <w:r w:rsidRPr="00EC6A44">
        <w:rPr>
          <w:rFonts w:ascii="Times New Roman" w:hAnsi="Times New Roman" w:cs="Times New Roman"/>
        </w:rPr>
        <w:t>W</w:t>
      </w:r>
      <w:r>
        <w:rPr>
          <w:rFonts w:ascii="Times New Roman" w:hAnsi="Times New Roman" w:cs="Times New Roman"/>
        </w:rPr>
        <w:t xml:space="preserve">hen the jar package openedjar file sqlite4java.jar will be found. This file should be copied into </w:t>
      </w:r>
      <w:r>
        <w:rPr>
          <w:rFonts w:ascii="Times New Roman" w:eastAsia="Times New Roman" w:hAnsi="Times New Roman" w:cs="Times New Roman"/>
        </w:rPr>
        <w:t xml:space="preserve">JAVA_HOME/jre/lib/ext directory to program SQLite in java environment. Addition to this two dll files, </w:t>
      </w:r>
      <w:r w:rsidRPr="00EC6A44">
        <w:rPr>
          <w:rFonts w:ascii="Times New Roman" w:eastAsia="Times New Roman" w:hAnsi="Times New Roman" w:cs="Times New Roman"/>
          <w:b/>
        </w:rPr>
        <w:t>sqlite4java-win32-x64.dll</w:t>
      </w:r>
      <w:r>
        <w:rPr>
          <w:rFonts w:ascii="Times New Roman" w:eastAsia="Times New Roman" w:hAnsi="Times New Roman" w:cs="Times New Roman"/>
          <w:b/>
        </w:rPr>
        <w:t xml:space="preserve"> </w:t>
      </w:r>
      <w:r w:rsidRPr="00EC6A44">
        <w:rPr>
          <w:rFonts w:ascii="Times New Roman" w:eastAsia="Times New Roman" w:hAnsi="Times New Roman" w:cs="Times New Roman"/>
        </w:rPr>
        <w:t xml:space="preserve">and </w:t>
      </w:r>
      <w:r w:rsidRPr="00EC6A44">
        <w:rPr>
          <w:rFonts w:ascii="Times New Roman" w:eastAsia="Times New Roman" w:hAnsi="Times New Roman" w:cs="Times New Roman"/>
          <w:b/>
        </w:rPr>
        <w:t>sqlite4java-win32-x86.dll</w:t>
      </w:r>
      <w:r>
        <w:rPr>
          <w:rFonts w:ascii="Times New Roman" w:eastAsia="Times New Roman" w:hAnsi="Times New Roman" w:cs="Times New Roman"/>
          <w:b/>
        </w:rPr>
        <w:t xml:space="preserve"> </w:t>
      </w:r>
      <w:r>
        <w:rPr>
          <w:rFonts w:ascii="Times New Roman" w:eastAsia="Times New Roman" w:hAnsi="Times New Roman" w:cs="Times New Roman"/>
        </w:rPr>
        <w:t xml:space="preserve">found in this directory. This files should be copied into </w:t>
      </w:r>
      <w:r w:rsidRPr="00EC6A44">
        <w:rPr>
          <w:rFonts w:ascii="Times New Roman" w:eastAsia="Times New Roman" w:hAnsi="Times New Roman" w:cs="Times New Roman"/>
          <w:b/>
        </w:rPr>
        <w:t>Windows/System</w:t>
      </w:r>
      <w:r>
        <w:rPr>
          <w:rFonts w:ascii="Times New Roman" w:eastAsia="Times New Roman" w:hAnsi="Times New Roman" w:cs="Times New Roman"/>
        </w:rPr>
        <w:t xml:space="preserve"> or </w:t>
      </w:r>
      <w:r w:rsidRPr="00EC6A44">
        <w:rPr>
          <w:rFonts w:ascii="Times New Roman" w:eastAsia="Times New Roman" w:hAnsi="Times New Roman" w:cs="Times New Roman"/>
          <w:b/>
        </w:rPr>
        <w:t>Windows/System</w:t>
      </w:r>
      <w:r>
        <w:rPr>
          <w:rFonts w:ascii="Times New Roman" w:eastAsia="Times New Roman" w:hAnsi="Times New Roman" w:cs="Times New Roman"/>
          <w:b/>
        </w:rPr>
        <w:t>32</w:t>
      </w:r>
      <w:r>
        <w:rPr>
          <w:rFonts w:ascii="Times New Roman" w:eastAsia="Times New Roman" w:hAnsi="Times New Roman" w:cs="Times New Roman"/>
        </w:rPr>
        <w:t xml:space="preserve"> directories.</w:t>
      </w:r>
    </w:p>
    <w:p w:rsidR="001C17BD" w:rsidRPr="00EC6A44" w:rsidRDefault="001C17BD" w:rsidP="001C17BD">
      <w:pPr>
        <w:suppressAutoHyphens w:val="0"/>
        <w:autoSpaceDE w:val="0"/>
        <w:spacing w:after="0" w:line="240" w:lineRule="auto"/>
        <w:rPr>
          <w:rFonts w:ascii="Times New Roman" w:hAnsi="Times New Roman" w:cs="Times New Roman"/>
        </w:rPr>
      </w:pPr>
    </w:p>
    <w:p w:rsidR="001C17BD" w:rsidRDefault="001C17BD" w:rsidP="001C17BD">
      <w:pPr>
        <w:suppressAutoHyphens w:val="0"/>
        <w:autoSpaceDE w:val="0"/>
        <w:spacing w:after="0" w:line="240" w:lineRule="auto"/>
        <w:rPr>
          <w:rStyle w:val="HTMLDaktilo"/>
          <w:rFonts w:ascii="Times New Roman" w:eastAsia="Calibri" w:hAnsi="Times New Roman" w:cs="Times New Roman"/>
          <w:sz w:val="22"/>
          <w:szCs w:val="22"/>
        </w:rPr>
      </w:pPr>
      <w:r>
        <w:rPr>
          <w:rStyle w:val="HTMLDaktilo"/>
          <w:rFonts w:ascii="Times New Roman" w:eastAsia="Calibri" w:hAnsi="Times New Roman" w:cs="Times New Roman"/>
          <w:sz w:val="22"/>
          <w:szCs w:val="22"/>
        </w:rPr>
        <w:t xml:space="preserve">Now let us look at some of the problems defined in SQLite database in this new database environment. Let us assume that a database named </w:t>
      </w:r>
      <w:proofErr w:type="gramStart"/>
      <w:r w:rsidRPr="001143E3">
        <w:rPr>
          <w:rStyle w:val="HTMLDaktilo"/>
          <w:rFonts w:ascii="Times New Roman" w:eastAsia="Calibri" w:hAnsi="Times New Roman" w:cs="Times New Roman"/>
          <w:b/>
          <w:sz w:val="22"/>
          <w:szCs w:val="22"/>
        </w:rPr>
        <w:t>temp.db</w:t>
      </w:r>
      <w:proofErr w:type="gramEnd"/>
      <w:r>
        <w:rPr>
          <w:rStyle w:val="HTMLDaktilo"/>
          <w:rFonts w:ascii="Times New Roman" w:eastAsia="Calibri" w:hAnsi="Times New Roman" w:cs="Times New Roman"/>
          <w:sz w:val="22"/>
          <w:szCs w:val="22"/>
        </w:rPr>
        <w:t xml:space="preserve"> will be created in console environment. Under the database temp a table COFFEE will be created. For this porpose SQL command “</w:t>
      </w:r>
      <w:r w:rsidRPr="001143E3">
        <w:rPr>
          <w:rStyle w:val="HTMLDaktilo"/>
          <w:rFonts w:ascii="Times New Roman" w:eastAsia="Calibri" w:hAnsi="Times New Roman" w:cs="Times New Roman"/>
          <w:b/>
          <w:sz w:val="22"/>
          <w:szCs w:val="22"/>
        </w:rPr>
        <w:t>create table</w:t>
      </w:r>
      <w:r>
        <w:rPr>
          <w:rStyle w:val="HTMLDaktilo"/>
          <w:rFonts w:ascii="Times New Roman" w:eastAsia="Calibri" w:hAnsi="Times New Roman" w:cs="Times New Roman"/>
          <w:b/>
          <w:sz w:val="22"/>
          <w:szCs w:val="22"/>
        </w:rPr>
        <w:t>”</w:t>
      </w:r>
      <w:r>
        <w:rPr>
          <w:rStyle w:val="HTMLDaktilo"/>
          <w:rFonts w:ascii="Times New Roman" w:eastAsia="Calibri" w:hAnsi="Times New Roman" w:cs="Times New Roman"/>
          <w:sz w:val="22"/>
          <w:szCs w:val="22"/>
        </w:rPr>
        <w:t xml:space="preserve"> can be used. </w:t>
      </w:r>
    </w:p>
    <w:p w:rsidR="001C17BD" w:rsidRPr="00861335" w:rsidRDefault="001C17BD" w:rsidP="001C17BD">
      <w:pPr>
        <w:suppressAutoHyphens w:val="0"/>
        <w:autoSpaceDE w:val="0"/>
        <w:spacing w:after="0" w:line="240" w:lineRule="auto"/>
        <w:rPr>
          <w:rFonts w:ascii="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noProof/>
          <w:lang w:val="en-US" w:eastAsia="en-US"/>
        </w:rPr>
        <w:lastRenderedPageBreak/>
        <w:drawing>
          <wp:inline distT="0" distB="0" distL="0" distR="0">
            <wp:extent cx="5356860" cy="1440180"/>
            <wp:effectExtent l="0" t="0" r="0" b="762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56860" cy="144018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Please note that in this database, variable names are similar to the Java equivalents. In order to read data from a text file into the database </w:t>
      </w:r>
      <w:proofErr w:type="gramStart"/>
      <w:r>
        <w:rPr>
          <w:rFonts w:ascii="Times New Roman" w:eastAsia="Times New Roman" w:hAnsi="Times New Roman" w:cs="Times New Roman"/>
        </w:rPr>
        <w:t xml:space="preserve">table </w:t>
      </w:r>
      <w:r>
        <w:rPr>
          <w:rFonts w:ascii="Times New Roman" w:eastAsia="Times New Roman" w:hAnsi="Times New Roman" w:cs="Times New Roman"/>
          <w:b/>
        </w:rPr>
        <w:t>.separator</w:t>
      </w:r>
      <w:proofErr w:type="gramEnd"/>
      <w:r>
        <w:rPr>
          <w:rFonts w:ascii="Times New Roman" w:eastAsia="Times New Roman" w:hAnsi="Times New Roman" w:cs="Times New Roman"/>
          <w:b/>
        </w:rPr>
        <w:t xml:space="preserve"> , </w:t>
      </w:r>
      <w:r>
        <w:rPr>
          <w:rFonts w:ascii="Times New Roman" w:eastAsia="Times New Roman" w:hAnsi="Times New Roman" w:cs="Times New Roman"/>
        </w:rPr>
        <w:t>comment is</w:t>
      </w:r>
      <w:r>
        <w:rPr>
          <w:rFonts w:ascii="Times New Roman" w:eastAsia="Times New Roman" w:hAnsi="Times New Roman" w:cs="Times New Roman"/>
          <w:b/>
        </w:rPr>
        <w:t xml:space="preserve"> </w:t>
      </w:r>
      <w:r>
        <w:rPr>
          <w:rFonts w:ascii="Times New Roman" w:eastAsia="Times New Roman" w:hAnsi="Times New Roman" w:cs="Times New Roman"/>
        </w:rPr>
        <w:t xml:space="preserve">given to define text data seperator as comma and then by using command </w:t>
      </w:r>
      <w:r>
        <w:rPr>
          <w:rFonts w:ascii="Times New Roman" w:eastAsia="Times New Roman" w:hAnsi="Times New Roman" w:cs="Times New Roman"/>
          <w:b/>
        </w:rPr>
        <w:t xml:space="preserve">.import a.txt COFFEE </w:t>
      </w:r>
      <w:r>
        <w:rPr>
          <w:rFonts w:ascii="Times New Roman" w:eastAsia="Times New Roman" w:hAnsi="Times New Roman" w:cs="Times New Roman"/>
        </w:rPr>
        <w:t xml:space="preserve">data is read from text file a.txt into the database table. </w:t>
      </w:r>
      <w:r w:rsidRPr="00FB7EFE">
        <w:rPr>
          <w:rFonts w:ascii="Times New Roman" w:eastAsia="Times New Roman" w:hAnsi="Times New Roman" w:cs="Times New Roman"/>
          <w:b/>
        </w:rPr>
        <w:t>“.headers on</w:t>
      </w:r>
      <w:r>
        <w:rPr>
          <w:rFonts w:ascii="Times New Roman" w:eastAsia="Times New Roman" w:hAnsi="Times New Roman" w:cs="Times New Roman"/>
        </w:rPr>
        <w:t xml:space="preserve">” is format statement to list headers with select statement and </w:t>
      </w:r>
      <w:r w:rsidRPr="00FB7EFE">
        <w:rPr>
          <w:rFonts w:ascii="Times New Roman" w:eastAsia="Times New Roman" w:hAnsi="Times New Roman" w:cs="Times New Roman"/>
          <w:b/>
        </w:rPr>
        <w:t>“.mode column</w:t>
      </w:r>
      <w:r>
        <w:rPr>
          <w:rFonts w:ascii="Times New Roman" w:eastAsia="Times New Roman" w:hAnsi="Times New Roman" w:cs="Times New Roman"/>
        </w:rPr>
        <w:t>” list select statement output in column(table) form. Note that the number of items should be equal in TABLE and text file or database will give us an error statement. Text file used in this example has the following form:</w:t>
      </w:r>
    </w:p>
    <w:p w:rsidR="001C17BD" w:rsidRDefault="001C17BD" w:rsidP="001C17BD">
      <w:pPr>
        <w:suppressAutoHyphens w:val="0"/>
        <w:autoSpaceDE w:val="0"/>
        <w:spacing w:after="0" w:line="240" w:lineRule="auto"/>
        <w:rPr>
          <w:rFonts w:ascii="Times New Roman" w:eastAsia="Times New Roman" w:hAnsi="Times New Roman" w:cs="Times New Roman"/>
        </w:rPr>
      </w:pPr>
    </w:p>
    <w:tbl>
      <w:tblPr>
        <w:tblW w:w="0" w:type="auto"/>
        <w:tblInd w:w="-5" w:type="dxa"/>
        <w:tblLayout w:type="fixed"/>
        <w:tblLook w:val="0000" w:firstRow="0" w:lastRow="0" w:firstColumn="0" w:lastColumn="0" w:noHBand="0" w:noVBand="0"/>
      </w:tblPr>
      <w:tblGrid>
        <w:gridCol w:w="8054"/>
      </w:tblGrid>
      <w:tr w:rsidR="001C17BD" w:rsidTr="007B2AF0">
        <w:trPr>
          <w:trHeight w:val="1266"/>
        </w:trPr>
        <w:tc>
          <w:tcPr>
            <w:tcW w:w="8054" w:type="dxa"/>
            <w:tcBorders>
              <w:top w:val="single" w:sz="4" w:space="0" w:color="000000"/>
              <w:left w:val="single" w:sz="4" w:space="0" w:color="000000"/>
              <w:bottom w:val="single" w:sz="4" w:space="0" w:color="000000"/>
              <w:right w:val="single" w:sz="4" w:space="0" w:color="000000"/>
            </w:tcBorders>
          </w:tcPr>
          <w:p w:rsidR="001C17BD" w:rsidRDefault="001C17BD" w:rsidP="007B2AF0">
            <w:pPr>
              <w:suppressAutoHyphens w:val="0"/>
              <w:autoSpaceDE w:val="0"/>
              <w:snapToGrid w:val="0"/>
              <w:spacing w:after="0" w:line="240" w:lineRule="auto"/>
              <w:rPr>
                <w:rFonts w:ascii="Times New Roman" w:eastAsia="Times New Roman" w:hAnsi="Times New Roman" w:cs="Times New Roman"/>
              </w:rPr>
            </w:pPr>
            <w:r>
              <w:object w:dxaOrig="5279" w:dyaOrig="1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78.6pt" o:ole="" filled="t">
                  <v:fill color2="black"/>
                  <v:imagedata r:id="rId20" o:title=""/>
                </v:shape>
                <o:OLEObject Type="Embed" ProgID="PBrush" ShapeID="_x0000_i1025" DrawAspect="Content" ObjectID="_1460869824" r:id="rId21"/>
              </w:object>
            </w:r>
          </w:p>
        </w:tc>
      </w:tr>
    </w:tbl>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Output from the database table is taken by using </w:t>
      </w:r>
      <w:r>
        <w:rPr>
          <w:rFonts w:ascii="Times New Roman" w:eastAsia="Times New Roman" w:hAnsi="Times New Roman" w:cs="Times New Roman"/>
          <w:b/>
        </w:rPr>
        <w:t>select * from COFFEE</w:t>
      </w:r>
      <w:r>
        <w:rPr>
          <w:rFonts w:ascii="Times New Roman" w:eastAsia="Times New Roman" w:hAnsi="Times New Roman" w:cs="Times New Roman"/>
        </w:rPr>
        <w:t xml:space="preserve"> SQL statement.</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w:t>
      </w:r>
      <w:proofErr w:type="gramStart"/>
      <w:r>
        <w:rPr>
          <w:rFonts w:ascii="Times New Roman" w:eastAsia="Times New Roman" w:hAnsi="Times New Roman" w:cs="Times New Roman"/>
        </w:rPr>
        <w:t>data</w:t>
      </w:r>
      <w:proofErr w:type="gramEnd"/>
      <w:r>
        <w:rPr>
          <w:rFonts w:ascii="Times New Roman" w:eastAsia="Times New Roman" w:hAnsi="Times New Roman" w:cs="Times New Roman"/>
        </w:rPr>
        <w:t xml:space="preserve"> can also be inserted into the database table by </w:t>
      </w:r>
      <w:r>
        <w:rPr>
          <w:rFonts w:ascii="Times New Roman" w:eastAsia="Times New Roman" w:hAnsi="Times New Roman" w:cs="Times New Roman"/>
          <w:b/>
        </w:rPr>
        <w:t>using insert into COFFEE values(‘espresso’,150,9.99,100,0);</w:t>
      </w:r>
      <w:r>
        <w:rPr>
          <w:rFonts w:ascii="Times New Roman" w:eastAsia="Times New Roman" w:hAnsi="Times New Roman" w:cs="Times New Roman"/>
        </w:rPr>
        <w:t xml:space="preserve"> SQL comment. </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noProof/>
          <w:lang w:val="en-US" w:eastAsia="en-US"/>
        </w:rPr>
        <w:drawing>
          <wp:inline distT="0" distB="0" distL="0" distR="0">
            <wp:extent cx="4160520" cy="120396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0520" cy="1203960"/>
                    </a:xfrm>
                    <a:prstGeom prst="rect">
                      <a:avLst/>
                    </a:prstGeom>
                    <a:noFill/>
                    <a:ln>
                      <a:noFill/>
                    </a:ln>
                  </pic:spPr>
                </pic:pic>
              </a:graphicData>
            </a:graphic>
          </wp:inline>
        </w:drawing>
      </w:r>
      <w:r>
        <w:rPr>
          <w:rFonts w:ascii="Times New Roman" w:eastAsia="Times New Roman" w:hAnsi="Times New Roman" w:cs="Times New Roman"/>
        </w:rPr>
        <w:t xml:space="preserve"> </w:t>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The general way of the term SELECT is as follows:</w:t>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pacing w:after="0"/>
        <w:rPr>
          <w:rFonts w:ascii="Times New Roman" w:hAnsi="Times New Roman"/>
          <w:b/>
        </w:rPr>
      </w:pPr>
      <w:r>
        <w:rPr>
          <w:rFonts w:ascii="Times New Roman" w:hAnsi="Times New Roman"/>
          <w:b/>
        </w:rPr>
        <w:t>SELECT [DISTINCT|ALL] {*| liste}</w:t>
      </w:r>
    </w:p>
    <w:p w:rsidR="001C17BD" w:rsidRDefault="001C17BD" w:rsidP="001C17BD">
      <w:pPr>
        <w:spacing w:after="0"/>
        <w:rPr>
          <w:rFonts w:ascii="Times New Roman" w:hAnsi="Times New Roman"/>
          <w:b/>
        </w:rPr>
      </w:pPr>
      <w:r>
        <w:rPr>
          <w:rFonts w:ascii="Times New Roman" w:hAnsi="Times New Roman"/>
          <w:b/>
        </w:rPr>
        <w:t>FROM    [tablo ismi][, ikinci tablo ismi]</w:t>
      </w:r>
      <w:proofErr w:type="gramStart"/>
      <w:r>
        <w:rPr>
          <w:rFonts w:ascii="Times New Roman" w:hAnsi="Times New Roman"/>
          <w:b/>
        </w:rPr>
        <w:t>….</w:t>
      </w:r>
      <w:proofErr w:type="gramEnd"/>
    </w:p>
    <w:p w:rsidR="001C17BD" w:rsidRDefault="001C17BD" w:rsidP="001C17BD">
      <w:pPr>
        <w:spacing w:after="0"/>
        <w:rPr>
          <w:rFonts w:ascii="Times New Roman" w:hAnsi="Times New Roman"/>
          <w:b/>
        </w:rPr>
      </w:pPr>
      <w:r>
        <w:rPr>
          <w:rFonts w:ascii="Times New Roman" w:hAnsi="Times New Roman"/>
          <w:b/>
        </w:rPr>
        <w:t>[</w:t>
      </w:r>
      <w:proofErr w:type="gramStart"/>
      <w:r>
        <w:rPr>
          <w:rFonts w:ascii="Times New Roman" w:hAnsi="Times New Roman"/>
          <w:b/>
        </w:rPr>
        <w:t>WHERE  condition</w:t>
      </w:r>
      <w:proofErr w:type="gramEnd"/>
      <w:r>
        <w:rPr>
          <w:rFonts w:ascii="Times New Roman" w:hAnsi="Times New Roman"/>
          <w:b/>
        </w:rPr>
        <w:t xml:space="preserve"> term]</w:t>
      </w:r>
    </w:p>
    <w:p w:rsidR="001C17BD" w:rsidRDefault="001C17BD" w:rsidP="001C17BD">
      <w:pPr>
        <w:spacing w:after="0"/>
        <w:rPr>
          <w:rFonts w:ascii="Times New Roman" w:hAnsi="Times New Roman"/>
          <w:b/>
        </w:rPr>
      </w:pPr>
      <w:r>
        <w:rPr>
          <w:rFonts w:ascii="Times New Roman" w:hAnsi="Times New Roman"/>
          <w:b/>
        </w:rPr>
        <w:t>[GROUP BY colomn list]</w:t>
      </w:r>
    </w:p>
    <w:p w:rsidR="001C17BD" w:rsidRDefault="001C17BD" w:rsidP="001C17BD">
      <w:pPr>
        <w:spacing w:after="0"/>
        <w:rPr>
          <w:rFonts w:ascii="Times New Roman" w:hAnsi="Times New Roman"/>
          <w:b/>
        </w:rPr>
      </w:pPr>
      <w:r>
        <w:rPr>
          <w:rFonts w:ascii="Times New Roman" w:hAnsi="Times New Roman"/>
          <w:b/>
        </w:rPr>
        <w:t>[HAVING condition term]</w:t>
      </w:r>
    </w:p>
    <w:p w:rsidR="001C17BD" w:rsidRDefault="001C17BD" w:rsidP="001C17BD">
      <w:pPr>
        <w:spacing w:after="0"/>
        <w:rPr>
          <w:rFonts w:ascii="Times New Roman" w:hAnsi="Times New Roman"/>
          <w:b/>
        </w:rPr>
      </w:pPr>
      <w:r>
        <w:rPr>
          <w:rFonts w:ascii="Times New Roman" w:hAnsi="Times New Roman"/>
          <w:b/>
        </w:rPr>
        <w:t>[ORDER BY colomn list]</w:t>
      </w:r>
    </w:p>
    <w:p w:rsidR="001C17BD" w:rsidRDefault="001C17BD" w:rsidP="001C17BD">
      <w:pPr>
        <w:spacing w:after="0"/>
        <w:rPr>
          <w:rFonts w:ascii="Times New Roman" w:hAnsi="Times New Roman"/>
        </w:rPr>
      </w:pPr>
      <w:r w:rsidRPr="00ED79A5">
        <w:rPr>
          <w:rFonts w:ascii="Times New Roman" w:hAnsi="Times New Roman"/>
        </w:rPr>
        <w:t xml:space="preserve">In the following example </w:t>
      </w:r>
      <w:r>
        <w:rPr>
          <w:rFonts w:ascii="Times New Roman" w:hAnsi="Times New Roman"/>
        </w:rPr>
        <w:t>a second case of espresso is added to the table then select statement is used with distinct and all keywords.</w:t>
      </w:r>
    </w:p>
    <w:p w:rsidR="001C17BD" w:rsidRPr="00ED79A5" w:rsidRDefault="001C17BD" w:rsidP="001C17BD">
      <w:pPr>
        <w:spacing w:after="0"/>
        <w:rPr>
          <w:rFonts w:ascii="Times New Roman" w:hAnsi="Times New Roman"/>
        </w:rPr>
      </w:pPr>
      <w:r>
        <w:rPr>
          <w:rFonts w:ascii="Times New Roman" w:hAnsi="Times New Roman"/>
          <w:noProof/>
          <w:lang w:val="en-US" w:eastAsia="en-US"/>
        </w:rPr>
        <w:lastRenderedPageBreak/>
        <w:drawing>
          <wp:inline distT="0" distB="0" distL="0" distR="0">
            <wp:extent cx="3436620" cy="268986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36620" cy="268986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The effect of ascent and where key words is shown in the following example</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noProof/>
          <w:lang w:val="en-US" w:eastAsia="en-US"/>
        </w:rPr>
        <w:drawing>
          <wp:inline distT="0" distB="0" distL="0" distR="0">
            <wp:extent cx="3718560" cy="134112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8560" cy="134112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The following commands used together with WHERE statement to create a boolean condition (comparisons)</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AND</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OR</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NOT</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BETWEEN (used usually together with </w:t>
      </w:r>
      <w:proofErr w:type="gramStart"/>
      <w:r>
        <w:rPr>
          <w:rFonts w:ascii="Times New Roman" w:eastAsia="Times New Roman" w:hAnsi="Times New Roman" w:cs="Times New Roman"/>
        </w:rPr>
        <w:t>AND , OR</w:t>
      </w:r>
      <w:proofErr w:type="gramEnd"/>
      <w:r>
        <w:rPr>
          <w:rFonts w:ascii="Times New Roman" w:eastAsia="Times New Roman" w:hAnsi="Times New Roman" w:cs="Times New Roman"/>
        </w:rPr>
        <w:t xml:space="preserve"> ;NOT type of statement for example :BETWEEN 20 AND 30)</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LIKE</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LIKE ‘%French%’</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NULL  (empty)</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ANY</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ALL</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EXIST</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Number comparisons:</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:equal</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&lt;&gt; :not equal</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&gt;   : greater than</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&lt;  : smaller than</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&gt;= : greater than or equal</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&lt;= smaller than or equal</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ORDER BY term sort the table according to fiven column</w:t>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In order to change </w:t>
      </w:r>
      <w:proofErr w:type="gramStart"/>
      <w:r>
        <w:rPr>
          <w:rFonts w:ascii="Times New Roman" w:eastAsia="Times New Roman" w:hAnsi="Times New Roman" w:cs="Times New Roman"/>
        </w:rPr>
        <w:t>data</w:t>
      </w:r>
      <w:proofErr w:type="gramEnd"/>
      <w:r>
        <w:rPr>
          <w:rFonts w:ascii="Times New Roman" w:eastAsia="Times New Roman" w:hAnsi="Times New Roman" w:cs="Times New Roman"/>
        </w:rPr>
        <w:t xml:space="preserve"> </w:t>
      </w:r>
      <w:r w:rsidRPr="00EF07B5">
        <w:rPr>
          <w:rFonts w:ascii="Times New Roman" w:eastAsia="Times New Roman" w:hAnsi="Times New Roman" w:cs="Times New Roman"/>
          <w:b/>
        </w:rPr>
        <w:t>update</w:t>
      </w:r>
      <w:r>
        <w:rPr>
          <w:rFonts w:ascii="Times New Roman" w:eastAsia="Times New Roman" w:hAnsi="Times New Roman" w:cs="Times New Roman"/>
        </w:rPr>
        <w:t xml:space="preserve"> key Word can be used.</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noProof/>
          <w:lang w:val="en-US" w:eastAsia="en-US"/>
        </w:rPr>
        <w:lastRenderedPageBreak/>
        <w:drawing>
          <wp:inline distT="0" distB="0" distL="0" distR="0">
            <wp:extent cx="3794760" cy="1120140"/>
            <wp:effectExtent l="0" t="0" r="0" b="381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94760" cy="112014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By using drop table statement, a table can be deleted.</w:t>
      </w: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noProof/>
          <w:lang w:val="en-US" w:eastAsia="en-US"/>
        </w:rPr>
        <w:drawing>
          <wp:inline distT="0" distB="0" distL="0" distR="0">
            <wp:extent cx="2225040" cy="388620"/>
            <wp:effectExtent l="0" t="0" r="381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25040" cy="38862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Some of the SQLite dos environment commants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5C6C95" w:rsidTr="007B2AF0">
        <w:tc>
          <w:tcPr>
            <w:tcW w:w="9211" w:type="dxa"/>
            <w:shd w:val="clear" w:color="auto" w:fill="auto"/>
          </w:tcPr>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backup ?DB</w:t>
            </w:r>
            <w:proofErr w:type="gramEnd"/>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FILE      Backup</w:t>
            </w:r>
            <w:proofErr w:type="gramEnd"/>
            <w:r w:rsidRPr="005C6C95">
              <w:rPr>
                <w:rFonts w:ascii="Times New Roman" w:eastAsia="Times New Roman" w:hAnsi="Times New Roman" w:cs="Times New Roman"/>
                <w:sz w:val="16"/>
                <w:szCs w:val="16"/>
              </w:rPr>
              <w:t xml:space="preserve"> DB (default "main") to FILE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.bail ON|</w:t>
            </w:r>
            <w:proofErr w:type="gramStart"/>
            <w:r w:rsidRPr="005C6C95">
              <w:rPr>
                <w:rFonts w:ascii="Times New Roman" w:eastAsia="Times New Roman" w:hAnsi="Times New Roman" w:cs="Times New Roman"/>
                <w:sz w:val="16"/>
                <w:szCs w:val="16"/>
              </w:rPr>
              <w:t>OFF           Stop</w:t>
            </w:r>
            <w:proofErr w:type="gramEnd"/>
            <w:r w:rsidRPr="005C6C95">
              <w:rPr>
                <w:rFonts w:ascii="Times New Roman" w:eastAsia="Times New Roman" w:hAnsi="Times New Roman" w:cs="Times New Roman"/>
                <w:sz w:val="16"/>
                <w:szCs w:val="16"/>
              </w:rPr>
              <w:t xml:space="preserve"> after hitting an error.  Default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.databases             List names and files of attached databases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dump ?TABLE</w:t>
            </w:r>
            <w:proofErr w:type="gramEnd"/>
            <w:r w:rsidRPr="005C6C95">
              <w:rPr>
                <w:rFonts w:ascii="Times New Roman" w:eastAsia="Times New Roman" w:hAnsi="Times New Roman" w:cs="Times New Roman"/>
                <w:sz w:val="16"/>
                <w:szCs w:val="16"/>
              </w:rPr>
              <w:t>? ...      Dump the database in an SQL text format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dump tables matching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.echo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command echo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.exit                  Exit this program</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explain ?ON</w:t>
            </w:r>
            <w:proofErr w:type="gramEnd"/>
            <w:r w:rsidRPr="005C6C95">
              <w:rPr>
                <w:rFonts w:ascii="Times New Roman" w:eastAsia="Times New Roman" w:hAnsi="Times New Roman" w:cs="Times New Roman"/>
                <w:sz w:val="16"/>
                <w:szCs w:val="16"/>
              </w:rPr>
              <w:t>|OFF?      Turn output mode suitable for EXPLAIN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With no args, it turns EXPLAIN on.</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.header(s)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display of headers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.help                  Show this message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.import FILE </w:t>
            </w:r>
            <w:proofErr w:type="gramStart"/>
            <w:r w:rsidRPr="005C6C95">
              <w:rPr>
                <w:rFonts w:ascii="Times New Roman" w:eastAsia="Times New Roman" w:hAnsi="Times New Roman" w:cs="Times New Roman"/>
                <w:sz w:val="16"/>
                <w:szCs w:val="16"/>
              </w:rPr>
              <w:t>TABLE     Import</w:t>
            </w:r>
            <w:proofErr w:type="gramEnd"/>
            <w:r w:rsidRPr="005C6C95">
              <w:rPr>
                <w:rFonts w:ascii="Times New Roman" w:eastAsia="Times New Roman" w:hAnsi="Times New Roman" w:cs="Times New Roman"/>
                <w:sz w:val="16"/>
                <w:szCs w:val="16"/>
              </w:rPr>
              <w:t xml:space="preserve"> data from FILE into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indices ?TABLE</w:t>
            </w:r>
            <w:proofErr w:type="gramEnd"/>
            <w:r w:rsidRPr="005C6C95">
              <w:rPr>
                <w:rFonts w:ascii="Times New Roman" w:eastAsia="Times New Roman" w:hAnsi="Times New Roman" w:cs="Times New Roman"/>
                <w:sz w:val="16"/>
                <w:szCs w:val="16"/>
              </w:rPr>
              <w:t>?       Show names of all indices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show indices for tables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matching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.load </w:t>
            </w:r>
            <w:proofErr w:type="gramStart"/>
            <w:r w:rsidRPr="005C6C95">
              <w:rPr>
                <w:rFonts w:ascii="Times New Roman" w:eastAsia="Times New Roman" w:hAnsi="Times New Roman" w:cs="Times New Roman"/>
                <w:sz w:val="16"/>
                <w:szCs w:val="16"/>
              </w:rPr>
              <w:t>FILE ?ENTRY</w:t>
            </w:r>
            <w:proofErr w:type="gramEnd"/>
            <w:r w:rsidRPr="005C6C95">
              <w:rPr>
                <w:rFonts w:ascii="Times New Roman" w:eastAsia="Times New Roman" w:hAnsi="Times New Roman" w:cs="Times New Roman"/>
                <w:sz w:val="16"/>
                <w:szCs w:val="16"/>
              </w:rPr>
              <w:t>?     Load an extension library</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.log FILE|</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logging on or off.  FILE can be stderr/stdout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.mode </w:t>
            </w:r>
            <w:proofErr w:type="gramStart"/>
            <w:r w:rsidRPr="005C6C95">
              <w:rPr>
                <w:rFonts w:ascii="Times New Roman" w:eastAsia="Times New Roman" w:hAnsi="Times New Roman" w:cs="Times New Roman"/>
                <w:sz w:val="16"/>
                <w:szCs w:val="16"/>
              </w:rPr>
              <w:t>MODE ?TABLE</w:t>
            </w:r>
            <w:proofErr w:type="gramEnd"/>
            <w:r w:rsidRPr="005C6C95">
              <w:rPr>
                <w:rFonts w:ascii="Times New Roman" w:eastAsia="Times New Roman" w:hAnsi="Times New Roman" w:cs="Times New Roman"/>
                <w:sz w:val="16"/>
                <w:szCs w:val="16"/>
              </w:rPr>
              <w:t>?     Set output mode where MODE is one of: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csv      Comma</w:t>
            </w:r>
            <w:proofErr w:type="gramEnd"/>
            <w:r w:rsidRPr="005C6C95">
              <w:rPr>
                <w:rFonts w:ascii="Times New Roman" w:eastAsia="Times New Roman" w:hAnsi="Times New Roman" w:cs="Times New Roman"/>
                <w:sz w:val="16"/>
                <w:szCs w:val="16"/>
              </w:rPr>
              <w:t>-separated values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column   Left</w:t>
            </w:r>
            <w:proofErr w:type="gramEnd"/>
            <w:r w:rsidRPr="005C6C95">
              <w:rPr>
                <w:rFonts w:ascii="Times New Roman" w:eastAsia="Times New Roman" w:hAnsi="Times New Roman" w:cs="Times New Roman"/>
                <w:sz w:val="16"/>
                <w:szCs w:val="16"/>
              </w:rPr>
              <w:t>-aligned columns.  (</w:t>
            </w:r>
            <w:proofErr w:type="gramStart"/>
            <w:r w:rsidRPr="005C6C95">
              <w:rPr>
                <w:rFonts w:ascii="Times New Roman" w:eastAsia="Times New Roman" w:hAnsi="Times New Roman" w:cs="Times New Roman"/>
                <w:sz w:val="16"/>
                <w:szCs w:val="16"/>
              </w:rPr>
              <w:t>See .width</w:t>
            </w:r>
            <w:proofErr w:type="gramEnd"/>
            <w:r w:rsidRPr="005C6C95">
              <w:rPr>
                <w:rFonts w:ascii="Times New Roman" w:eastAsia="Times New Roman" w:hAnsi="Times New Roman" w:cs="Times New Roman"/>
                <w:sz w:val="16"/>
                <w:szCs w:val="16"/>
              </w:rPr>
              <w: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html     HTML</w:t>
            </w:r>
            <w:proofErr w:type="gramEnd"/>
            <w:r w:rsidRPr="005C6C95">
              <w:rPr>
                <w:rFonts w:ascii="Times New Roman" w:eastAsia="Times New Roman" w:hAnsi="Times New Roman" w:cs="Times New Roman"/>
                <w:sz w:val="16"/>
                <w:szCs w:val="16"/>
              </w:rPr>
              <w:t xml:space="preserve"> &lt;table&gt; code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insert   SQL</w:t>
            </w:r>
            <w:proofErr w:type="gramEnd"/>
            <w:r w:rsidRPr="005C6C95">
              <w:rPr>
                <w:rFonts w:ascii="Times New Roman" w:eastAsia="Times New Roman" w:hAnsi="Times New Roman" w:cs="Times New Roman"/>
                <w:sz w:val="16"/>
                <w:szCs w:val="16"/>
              </w:rPr>
              <w:t xml:space="preserve"> insert statements for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line     One</w:t>
            </w:r>
            <w:proofErr w:type="gramEnd"/>
            <w:r w:rsidRPr="005C6C95">
              <w:rPr>
                <w:rFonts w:ascii="Times New Roman" w:eastAsia="Times New Roman" w:hAnsi="Times New Roman" w:cs="Times New Roman"/>
                <w:sz w:val="16"/>
                <w:szCs w:val="16"/>
              </w:rPr>
              <w:t xml:space="preserve"> value per line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list     Values delimited </w:t>
            </w:r>
            <w:proofErr w:type="gramStart"/>
            <w:r w:rsidRPr="005C6C95">
              <w:rPr>
                <w:rFonts w:ascii="Times New Roman" w:eastAsia="Times New Roman" w:hAnsi="Times New Roman" w:cs="Times New Roman"/>
                <w:sz w:val="16"/>
                <w:szCs w:val="16"/>
              </w:rPr>
              <w:t>by .separator</w:t>
            </w:r>
            <w:proofErr w:type="gramEnd"/>
            <w:r w:rsidRPr="005C6C95">
              <w:rPr>
                <w:rFonts w:ascii="Times New Roman" w:eastAsia="Times New Roman" w:hAnsi="Times New Roman" w:cs="Times New Roman"/>
                <w:sz w:val="16"/>
                <w:szCs w:val="16"/>
              </w:rPr>
              <w:t xml:space="preserve"> string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tabs     Tab</w:t>
            </w:r>
            <w:proofErr w:type="gramEnd"/>
            <w:r w:rsidRPr="005C6C95">
              <w:rPr>
                <w:rFonts w:ascii="Times New Roman" w:eastAsia="Times New Roman" w:hAnsi="Times New Roman" w:cs="Times New Roman"/>
                <w:sz w:val="16"/>
                <w:szCs w:val="16"/>
              </w:rPr>
              <w:t>-separated values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tcl      TCL</w:t>
            </w:r>
            <w:proofErr w:type="gramEnd"/>
            <w:r w:rsidRPr="005C6C95">
              <w:rPr>
                <w:rFonts w:ascii="Times New Roman" w:eastAsia="Times New Roman" w:hAnsi="Times New Roman" w:cs="Times New Roman"/>
                <w:sz w:val="16"/>
                <w:szCs w:val="16"/>
              </w:rPr>
              <w:t xml:space="preserve"> list elements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.nullvalue </w:t>
            </w:r>
            <w:proofErr w:type="gramStart"/>
            <w:r w:rsidRPr="005C6C95">
              <w:rPr>
                <w:rFonts w:ascii="Times New Roman" w:eastAsia="Times New Roman" w:hAnsi="Times New Roman" w:cs="Times New Roman"/>
                <w:sz w:val="16"/>
                <w:szCs w:val="16"/>
              </w:rPr>
              <w:t>STRING      Print</w:t>
            </w:r>
            <w:proofErr w:type="gramEnd"/>
            <w:r w:rsidRPr="005C6C95">
              <w:rPr>
                <w:rFonts w:ascii="Times New Roman" w:eastAsia="Times New Roman" w:hAnsi="Times New Roman" w:cs="Times New Roman"/>
                <w:sz w:val="16"/>
                <w:szCs w:val="16"/>
              </w:rPr>
              <w:t xml:space="preserve"> STRING in place of NULL values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.output </w:t>
            </w:r>
            <w:proofErr w:type="gramStart"/>
            <w:r w:rsidRPr="005C6C95">
              <w:rPr>
                <w:rFonts w:ascii="Times New Roman" w:eastAsia="Times New Roman" w:hAnsi="Times New Roman" w:cs="Times New Roman"/>
                <w:sz w:val="16"/>
                <w:szCs w:val="16"/>
              </w:rPr>
              <w:t>FILENAME       Send</w:t>
            </w:r>
            <w:proofErr w:type="gramEnd"/>
            <w:r w:rsidRPr="005C6C95">
              <w:rPr>
                <w:rFonts w:ascii="Times New Roman" w:eastAsia="Times New Roman" w:hAnsi="Times New Roman" w:cs="Times New Roman"/>
                <w:sz w:val="16"/>
                <w:szCs w:val="16"/>
              </w:rPr>
              <w:t xml:space="preserve"> output to FILENAME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.output </w:t>
            </w:r>
            <w:proofErr w:type="gramStart"/>
            <w:r w:rsidRPr="005C6C95">
              <w:rPr>
                <w:rFonts w:ascii="Times New Roman" w:eastAsia="Times New Roman" w:hAnsi="Times New Roman" w:cs="Times New Roman"/>
                <w:sz w:val="16"/>
                <w:szCs w:val="16"/>
              </w:rPr>
              <w:t>stdout         Send</w:t>
            </w:r>
            <w:proofErr w:type="gramEnd"/>
            <w:r w:rsidRPr="005C6C95">
              <w:rPr>
                <w:rFonts w:ascii="Times New Roman" w:eastAsia="Times New Roman" w:hAnsi="Times New Roman" w:cs="Times New Roman"/>
                <w:sz w:val="16"/>
                <w:szCs w:val="16"/>
              </w:rPr>
              <w:t xml:space="preserve"> output to the screen</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.prompt MAIN </w:t>
            </w:r>
            <w:proofErr w:type="gramStart"/>
            <w:r w:rsidRPr="005C6C95">
              <w:rPr>
                <w:rFonts w:ascii="Times New Roman" w:eastAsia="Times New Roman" w:hAnsi="Times New Roman" w:cs="Times New Roman"/>
                <w:sz w:val="16"/>
                <w:szCs w:val="16"/>
              </w:rPr>
              <w:t>CONTINUE  Replace</w:t>
            </w:r>
            <w:proofErr w:type="gramEnd"/>
            <w:r w:rsidRPr="005C6C95">
              <w:rPr>
                <w:rFonts w:ascii="Times New Roman" w:eastAsia="Times New Roman" w:hAnsi="Times New Roman" w:cs="Times New Roman"/>
                <w:sz w:val="16"/>
                <w:szCs w:val="16"/>
              </w:rPr>
              <w:t xml:space="preserve"> the standard prompts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.quit                  Exit this program</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.read </w:t>
            </w:r>
            <w:proofErr w:type="gramStart"/>
            <w:r w:rsidRPr="005C6C95">
              <w:rPr>
                <w:rFonts w:ascii="Times New Roman" w:eastAsia="Times New Roman" w:hAnsi="Times New Roman" w:cs="Times New Roman"/>
                <w:sz w:val="16"/>
                <w:szCs w:val="16"/>
              </w:rPr>
              <w:t>FILENAME         Execute</w:t>
            </w:r>
            <w:proofErr w:type="gramEnd"/>
            <w:r w:rsidRPr="005C6C95">
              <w:rPr>
                <w:rFonts w:ascii="Times New Roman" w:eastAsia="Times New Roman" w:hAnsi="Times New Roman" w:cs="Times New Roman"/>
                <w:sz w:val="16"/>
                <w:szCs w:val="16"/>
              </w:rPr>
              <w:t xml:space="preserve"> SQL in FILENAME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restore ?DB</w:t>
            </w:r>
            <w:proofErr w:type="gramEnd"/>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FILE     Restore</w:t>
            </w:r>
            <w:proofErr w:type="gramEnd"/>
            <w:r w:rsidRPr="005C6C95">
              <w:rPr>
                <w:rFonts w:ascii="Times New Roman" w:eastAsia="Times New Roman" w:hAnsi="Times New Roman" w:cs="Times New Roman"/>
                <w:sz w:val="16"/>
                <w:szCs w:val="16"/>
              </w:rPr>
              <w:t xml:space="preserve"> content of DB (default "main") from FILE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schema ?TABLE</w:t>
            </w:r>
            <w:proofErr w:type="gramEnd"/>
            <w:r w:rsidRPr="005C6C95">
              <w:rPr>
                <w:rFonts w:ascii="Times New Roman" w:eastAsia="Times New Roman" w:hAnsi="Times New Roman" w:cs="Times New Roman"/>
                <w:sz w:val="16"/>
                <w:szCs w:val="16"/>
              </w:rPr>
              <w:t>?        Show the CREATE statements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show tables matching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.separator STRING      Change separator used by output mode </w:t>
            </w:r>
            <w:proofErr w:type="gramStart"/>
            <w:r w:rsidRPr="005C6C95">
              <w:rPr>
                <w:rFonts w:ascii="Times New Roman" w:eastAsia="Times New Roman" w:hAnsi="Times New Roman" w:cs="Times New Roman"/>
                <w:sz w:val="16"/>
                <w:szCs w:val="16"/>
              </w:rPr>
              <w:t>and .import</w:t>
            </w:r>
            <w:proofErr w:type="gramEnd"/>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.show                  Show the current values for various settings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.stats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stats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tables ?TABLE</w:t>
            </w:r>
            <w:proofErr w:type="gramEnd"/>
            <w:r w:rsidRPr="005C6C95">
              <w:rPr>
                <w:rFonts w:ascii="Times New Roman" w:eastAsia="Times New Roman" w:hAnsi="Times New Roman" w:cs="Times New Roman"/>
                <w:sz w:val="16"/>
                <w:szCs w:val="16"/>
              </w:rPr>
              <w:t>?        List names of tables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list tables matching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.timeout </w:t>
            </w:r>
            <w:proofErr w:type="gramStart"/>
            <w:r w:rsidRPr="005C6C95">
              <w:rPr>
                <w:rFonts w:ascii="Times New Roman" w:eastAsia="Times New Roman" w:hAnsi="Times New Roman" w:cs="Times New Roman"/>
                <w:sz w:val="16"/>
                <w:szCs w:val="16"/>
              </w:rPr>
              <w:t>MS            Try</w:t>
            </w:r>
            <w:proofErr w:type="gramEnd"/>
            <w:r w:rsidRPr="005C6C95">
              <w:rPr>
                <w:rFonts w:ascii="Times New Roman" w:eastAsia="Times New Roman" w:hAnsi="Times New Roman" w:cs="Times New Roman"/>
                <w:sz w:val="16"/>
                <w:szCs w:val="16"/>
              </w:rPr>
              <w:t xml:space="preserve"> opening locked tables for MS milliseconds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.width NUM1 </w:t>
            </w:r>
            <w:proofErr w:type="gramStart"/>
            <w:r w:rsidRPr="005C6C95">
              <w:rPr>
                <w:rFonts w:ascii="Times New Roman" w:eastAsia="Times New Roman" w:hAnsi="Times New Roman" w:cs="Times New Roman"/>
                <w:sz w:val="16"/>
                <w:szCs w:val="16"/>
              </w:rPr>
              <w:t>NUM2 ...</w:t>
            </w:r>
            <w:proofErr w:type="gramEnd"/>
            <w:r w:rsidRPr="005C6C95">
              <w:rPr>
                <w:rFonts w:ascii="Times New Roman" w:eastAsia="Times New Roman" w:hAnsi="Times New Roman" w:cs="Times New Roman"/>
                <w:sz w:val="16"/>
                <w:szCs w:val="16"/>
              </w:rPr>
              <w:t xml:space="preserve">   Set column widths for "column" mode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.timer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the CPU timer measurement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sqlite&gt; .help &gt; a.txt;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backup ?DB</w:t>
            </w:r>
            <w:proofErr w:type="gramEnd"/>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FILE      Backup</w:t>
            </w:r>
            <w:proofErr w:type="gramEnd"/>
            <w:r w:rsidRPr="005C6C95">
              <w:rPr>
                <w:rFonts w:ascii="Times New Roman" w:eastAsia="Times New Roman" w:hAnsi="Times New Roman" w:cs="Times New Roman"/>
                <w:sz w:val="16"/>
                <w:szCs w:val="16"/>
              </w:rPr>
              <w:t xml:space="preserve"> DB (default "main") to FILE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.bail ON|</w:t>
            </w:r>
            <w:proofErr w:type="gramStart"/>
            <w:r w:rsidRPr="005C6C95">
              <w:rPr>
                <w:rFonts w:ascii="Times New Roman" w:eastAsia="Times New Roman" w:hAnsi="Times New Roman" w:cs="Times New Roman"/>
                <w:sz w:val="16"/>
                <w:szCs w:val="16"/>
              </w:rPr>
              <w:t>OFF           Stop</w:t>
            </w:r>
            <w:proofErr w:type="gramEnd"/>
            <w:r w:rsidRPr="005C6C95">
              <w:rPr>
                <w:rFonts w:ascii="Times New Roman" w:eastAsia="Times New Roman" w:hAnsi="Times New Roman" w:cs="Times New Roman"/>
                <w:sz w:val="16"/>
                <w:szCs w:val="16"/>
              </w:rPr>
              <w:t xml:space="preserve"> after hitting an error.  Default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.databases             List names and files of attached databases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dump ?TABLE</w:t>
            </w:r>
            <w:proofErr w:type="gramEnd"/>
            <w:r w:rsidRPr="005C6C95">
              <w:rPr>
                <w:rFonts w:ascii="Times New Roman" w:eastAsia="Times New Roman" w:hAnsi="Times New Roman" w:cs="Times New Roman"/>
                <w:sz w:val="16"/>
                <w:szCs w:val="16"/>
              </w:rPr>
              <w:t>? ...      Dump the database in an SQL text format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dump tables matching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lastRenderedPageBreak/>
              <w:t xml:space="preserve">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.echo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command echo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.exit                  Exit this program</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explain ?ON</w:t>
            </w:r>
            <w:proofErr w:type="gramEnd"/>
            <w:r w:rsidRPr="005C6C95">
              <w:rPr>
                <w:rFonts w:ascii="Times New Roman" w:eastAsia="Times New Roman" w:hAnsi="Times New Roman" w:cs="Times New Roman"/>
                <w:sz w:val="16"/>
                <w:szCs w:val="16"/>
              </w:rPr>
              <w:t>|OFF?      Turn output mode suitable for EXPLAIN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With no args, it turns EXPLAIN on.</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.header(s)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display of headers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.help                  Show this message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.import FILE </w:t>
            </w:r>
            <w:proofErr w:type="gramStart"/>
            <w:r w:rsidRPr="005C6C95">
              <w:rPr>
                <w:rFonts w:ascii="Times New Roman" w:eastAsia="Times New Roman" w:hAnsi="Times New Roman" w:cs="Times New Roman"/>
                <w:sz w:val="16"/>
                <w:szCs w:val="16"/>
              </w:rPr>
              <w:t>TABLE     Import</w:t>
            </w:r>
            <w:proofErr w:type="gramEnd"/>
            <w:r w:rsidRPr="005C6C95">
              <w:rPr>
                <w:rFonts w:ascii="Times New Roman" w:eastAsia="Times New Roman" w:hAnsi="Times New Roman" w:cs="Times New Roman"/>
                <w:sz w:val="16"/>
                <w:szCs w:val="16"/>
              </w:rPr>
              <w:t xml:space="preserve"> data from FILE into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indices ?TABLE</w:t>
            </w:r>
            <w:proofErr w:type="gramEnd"/>
            <w:r w:rsidRPr="005C6C95">
              <w:rPr>
                <w:rFonts w:ascii="Times New Roman" w:eastAsia="Times New Roman" w:hAnsi="Times New Roman" w:cs="Times New Roman"/>
                <w:sz w:val="16"/>
                <w:szCs w:val="16"/>
              </w:rPr>
              <w:t>?       Show names of all indices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show indices for tables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matching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.load </w:t>
            </w:r>
            <w:proofErr w:type="gramStart"/>
            <w:r w:rsidRPr="005C6C95">
              <w:rPr>
                <w:rFonts w:ascii="Times New Roman" w:eastAsia="Times New Roman" w:hAnsi="Times New Roman" w:cs="Times New Roman"/>
                <w:sz w:val="16"/>
                <w:szCs w:val="16"/>
              </w:rPr>
              <w:t>FILE ?ENTRY</w:t>
            </w:r>
            <w:proofErr w:type="gramEnd"/>
            <w:r w:rsidRPr="005C6C95">
              <w:rPr>
                <w:rFonts w:ascii="Times New Roman" w:eastAsia="Times New Roman" w:hAnsi="Times New Roman" w:cs="Times New Roman"/>
                <w:sz w:val="16"/>
                <w:szCs w:val="16"/>
              </w:rPr>
              <w:t>?     Load an extension library</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.log FILE|</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logging on or off.  FILE can be stderr/stdout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.mode </w:t>
            </w:r>
            <w:proofErr w:type="gramStart"/>
            <w:r w:rsidRPr="005C6C95">
              <w:rPr>
                <w:rFonts w:ascii="Times New Roman" w:eastAsia="Times New Roman" w:hAnsi="Times New Roman" w:cs="Times New Roman"/>
                <w:sz w:val="16"/>
                <w:szCs w:val="16"/>
              </w:rPr>
              <w:t>MODE ?TABLE</w:t>
            </w:r>
            <w:proofErr w:type="gramEnd"/>
            <w:r w:rsidRPr="005C6C95">
              <w:rPr>
                <w:rFonts w:ascii="Times New Roman" w:eastAsia="Times New Roman" w:hAnsi="Times New Roman" w:cs="Times New Roman"/>
                <w:sz w:val="16"/>
                <w:szCs w:val="16"/>
              </w:rPr>
              <w:t>?     Set output mode where MODE is one of: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csv      Comma</w:t>
            </w:r>
            <w:proofErr w:type="gramEnd"/>
            <w:r w:rsidRPr="005C6C95">
              <w:rPr>
                <w:rFonts w:ascii="Times New Roman" w:eastAsia="Times New Roman" w:hAnsi="Times New Roman" w:cs="Times New Roman"/>
                <w:sz w:val="16"/>
                <w:szCs w:val="16"/>
              </w:rPr>
              <w:t>-separated values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column   Left</w:t>
            </w:r>
            <w:proofErr w:type="gramEnd"/>
            <w:r w:rsidRPr="005C6C95">
              <w:rPr>
                <w:rFonts w:ascii="Times New Roman" w:eastAsia="Times New Roman" w:hAnsi="Times New Roman" w:cs="Times New Roman"/>
                <w:sz w:val="16"/>
                <w:szCs w:val="16"/>
              </w:rPr>
              <w:t>-aligned columns.  (</w:t>
            </w:r>
            <w:proofErr w:type="gramStart"/>
            <w:r w:rsidRPr="005C6C95">
              <w:rPr>
                <w:rFonts w:ascii="Times New Roman" w:eastAsia="Times New Roman" w:hAnsi="Times New Roman" w:cs="Times New Roman"/>
                <w:sz w:val="16"/>
                <w:szCs w:val="16"/>
              </w:rPr>
              <w:t>See .width</w:t>
            </w:r>
            <w:proofErr w:type="gramEnd"/>
            <w:r w:rsidRPr="005C6C95">
              <w:rPr>
                <w:rFonts w:ascii="Times New Roman" w:eastAsia="Times New Roman" w:hAnsi="Times New Roman" w:cs="Times New Roman"/>
                <w:sz w:val="16"/>
                <w:szCs w:val="16"/>
              </w:rPr>
              <w:t>)</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html     HTML</w:t>
            </w:r>
            <w:proofErr w:type="gramEnd"/>
            <w:r w:rsidRPr="005C6C95">
              <w:rPr>
                <w:rFonts w:ascii="Times New Roman" w:eastAsia="Times New Roman" w:hAnsi="Times New Roman" w:cs="Times New Roman"/>
                <w:sz w:val="16"/>
                <w:szCs w:val="16"/>
              </w:rPr>
              <w:t xml:space="preserve"> &lt;table&gt; code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insert   SQL</w:t>
            </w:r>
            <w:proofErr w:type="gramEnd"/>
            <w:r w:rsidRPr="005C6C95">
              <w:rPr>
                <w:rFonts w:ascii="Times New Roman" w:eastAsia="Times New Roman" w:hAnsi="Times New Roman" w:cs="Times New Roman"/>
                <w:sz w:val="16"/>
                <w:szCs w:val="16"/>
              </w:rPr>
              <w:t xml:space="preserve"> insert statements for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line     One</w:t>
            </w:r>
            <w:proofErr w:type="gramEnd"/>
            <w:r w:rsidRPr="005C6C95">
              <w:rPr>
                <w:rFonts w:ascii="Times New Roman" w:eastAsia="Times New Roman" w:hAnsi="Times New Roman" w:cs="Times New Roman"/>
                <w:sz w:val="16"/>
                <w:szCs w:val="16"/>
              </w:rPr>
              <w:t xml:space="preserve"> value per line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list     Values delimited </w:t>
            </w:r>
            <w:proofErr w:type="gramStart"/>
            <w:r w:rsidRPr="005C6C95">
              <w:rPr>
                <w:rFonts w:ascii="Times New Roman" w:eastAsia="Times New Roman" w:hAnsi="Times New Roman" w:cs="Times New Roman"/>
                <w:sz w:val="16"/>
                <w:szCs w:val="16"/>
              </w:rPr>
              <w:t>by .separator</w:t>
            </w:r>
            <w:proofErr w:type="gramEnd"/>
            <w:r w:rsidRPr="005C6C95">
              <w:rPr>
                <w:rFonts w:ascii="Times New Roman" w:eastAsia="Times New Roman" w:hAnsi="Times New Roman" w:cs="Times New Roman"/>
                <w:sz w:val="16"/>
                <w:szCs w:val="16"/>
              </w:rPr>
              <w:t xml:space="preserve"> string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tabs     Tab</w:t>
            </w:r>
            <w:proofErr w:type="gramEnd"/>
            <w:r w:rsidRPr="005C6C95">
              <w:rPr>
                <w:rFonts w:ascii="Times New Roman" w:eastAsia="Times New Roman" w:hAnsi="Times New Roman" w:cs="Times New Roman"/>
                <w:sz w:val="16"/>
                <w:szCs w:val="16"/>
              </w:rPr>
              <w:t>-separated values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tcl      TCL</w:t>
            </w:r>
            <w:proofErr w:type="gramEnd"/>
            <w:r w:rsidRPr="005C6C95">
              <w:rPr>
                <w:rFonts w:ascii="Times New Roman" w:eastAsia="Times New Roman" w:hAnsi="Times New Roman" w:cs="Times New Roman"/>
                <w:sz w:val="16"/>
                <w:szCs w:val="16"/>
              </w:rPr>
              <w:t xml:space="preserve"> list elements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.nullvalue </w:t>
            </w:r>
            <w:proofErr w:type="gramStart"/>
            <w:r w:rsidRPr="005C6C95">
              <w:rPr>
                <w:rFonts w:ascii="Times New Roman" w:eastAsia="Times New Roman" w:hAnsi="Times New Roman" w:cs="Times New Roman"/>
                <w:sz w:val="16"/>
                <w:szCs w:val="16"/>
              </w:rPr>
              <w:t>STRING      Print</w:t>
            </w:r>
            <w:proofErr w:type="gramEnd"/>
            <w:r w:rsidRPr="005C6C95">
              <w:rPr>
                <w:rFonts w:ascii="Times New Roman" w:eastAsia="Times New Roman" w:hAnsi="Times New Roman" w:cs="Times New Roman"/>
                <w:sz w:val="16"/>
                <w:szCs w:val="16"/>
              </w:rPr>
              <w:t xml:space="preserve"> STRING in place of NULL values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.output </w:t>
            </w:r>
            <w:proofErr w:type="gramStart"/>
            <w:r w:rsidRPr="005C6C95">
              <w:rPr>
                <w:rFonts w:ascii="Times New Roman" w:eastAsia="Times New Roman" w:hAnsi="Times New Roman" w:cs="Times New Roman"/>
                <w:sz w:val="16"/>
                <w:szCs w:val="16"/>
              </w:rPr>
              <w:t>FILENAME       Send</w:t>
            </w:r>
            <w:proofErr w:type="gramEnd"/>
            <w:r w:rsidRPr="005C6C95">
              <w:rPr>
                <w:rFonts w:ascii="Times New Roman" w:eastAsia="Times New Roman" w:hAnsi="Times New Roman" w:cs="Times New Roman"/>
                <w:sz w:val="16"/>
                <w:szCs w:val="16"/>
              </w:rPr>
              <w:t xml:space="preserve"> output to FILENAME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.output </w:t>
            </w:r>
            <w:proofErr w:type="gramStart"/>
            <w:r w:rsidRPr="005C6C95">
              <w:rPr>
                <w:rFonts w:ascii="Times New Roman" w:eastAsia="Times New Roman" w:hAnsi="Times New Roman" w:cs="Times New Roman"/>
                <w:sz w:val="16"/>
                <w:szCs w:val="16"/>
              </w:rPr>
              <w:t>stdout         Send</w:t>
            </w:r>
            <w:proofErr w:type="gramEnd"/>
            <w:r w:rsidRPr="005C6C95">
              <w:rPr>
                <w:rFonts w:ascii="Times New Roman" w:eastAsia="Times New Roman" w:hAnsi="Times New Roman" w:cs="Times New Roman"/>
                <w:sz w:val="16"/>
                <w:szCs w:val="16"/>
              </w:rPr>
              <w:t xml:space="preserve"> output to the screen</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.prompt MAIN </w:t>
            </w:r>
            <w:proofErr w:type="gramStart"/>
            <w:r w:rsidRPr="005C6C95">
              <w:rPr>
                <w:rFonts w:ascii="Times New Roman" w:eastAsia="Times New Roman" w:hAnsi="Times New Roman" w:cs="Times New Roman"/>
                <w:sz w:val="16"/>
                <w:szCs w:val="16"/>
              </w:rPr>
              <w:t>CONTINUE  Replace</w:t>
            </w:r>
            <w:proofErr w:type="gramEnd"/>
            <w:r w:rsidRPr="005C6C95">
              <w:rPr>
                <w:rFonts w:ascii="Times New Roman" w:eastAsia="Times New Roman" w:hAnsi="Times New Roman" w:cs="Times New Roman"/>
                <w:sz w:val="16"/>
                <w:szCs w:val="16"/>
              </w:rPr>
              <w:t xml:space="preserve"> the standard prompts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.quit                  Exit this program</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.read </w:t>
            </w:r>
            <w:proofErr w:type="gramStart"/>
            <w:r w:rsidRPr="005C6C95">
              <w:rPr>
                <w:rFonts w:ascii="Times New Roman" w:eastAsia="Times New Roman" w:hAnsi="Times New Roman" w:cs="Times New Roman"/>
                <w:sz w:val="16"/>
                <w:szCs w:val="16"/>
              </w:rPr>
              <w:t>FILENAME         Execute</w:t>
            </w:r>
            <w:proofErr w:type="gramEnd"/>
            <w:r w:rsidRPr="005C6C95">
              <w:rPr>
                <w:rFonts w:ascii="Times New Roman" w:eastAsia="Times New Roman" w:hAnsi="Times New Roman" w:cs="Times New Roman"/>
                <w:sz w:val="16"/>
                <w:szCs w:val="16"/>
              </w:rPr>
              <w:t xml:space="preserve"> SQL in FILENAME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restore ?DB</w:t>
            </w:r>
            <w:proofErr w:type="gramEnd"/>
            <w:r w:rsidRPr="005C6C95">
              <w:rPr>
                <w:rFonts w:ascii="Times New Roman" w:eastAsia="Times New Roman" w:hAnsi="Times New Roman" w:cs="Times New Roman"/>
                <w:sz w:val="16"/>
                <w:szCs w:val="16"/>
              </w:rPr>
              <w:t xml:space="preserve">? </w:t>
            </w:r>
            <w:proofErr w:type="gramStart"/>
            <w:r w:rsidRPr="005C6C95">
              <w:rPr>
                <w:rFonts w:ascii="Times New Roman" w:eastAsia="Times New Roman" w:hAnsi="Times New Roman" w:cs="Times New Roman"/>
                <w:sz w:val="16"/>
                <w:szCs w:val="16"/>
              </w:rPr>
              <w:t>FILE     Restore</w:t>
            </w:r>
            <w:proofErr w:type="gramEnd"/>
            <w:r w:rsidRPr="005C6C95">
              <w:rPr>
                <w:rFonts w:ascii="Times New Roman" w:eastAsia="Times New Roman" w:hAnsi="Times New Roman" w:cs="Times New Roman"/>
                <w:sz w:val="16"/>
                <w:szCs w:val="16"/>
              </w:rPr>
              <w:t xml:space="preserve"> content of DB (default "main") from FILE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schema ?TABLE</w:t>
            </w:r>
            <w:proofErr w:type="gramEnd"/>
            <w:r w:rsidRPr="005C6C95">
              <w:rPr>
                <w:rFonts w:ascii="Times New Roman" w:eastAsia="Times New Roman" w:hAnsi="Times New Roman" w:cs="Times New Roman"/>
                <w:sz w:val="16"/>
                <w:szCs w:val="16"/>
              </w:rPr>
              <w:t>?        Show the CREATE statements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show tables matching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.separator STRING      Change separator used by output mode </w:t>
            </w:r>
            <w:proofErr w:type="gramStart"/>
            <w:r w:rsidRPr="005C6C95">
              <w:rPr>
                <w:rFonts w:ascii="Times New Roman" w:eastAsia="Times New Roman" w:hAnsi="Times New Roman" w:cs="Times New Roman"/>
                <w:sz w:val="16"/>
                <w:szCs w:val="16"/>
              </w:rPr>
              <w:t>and .import</w:t>
            </w:r>
            <w:proofErr w:type="gramEnd"/>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.show                  Show the current values for various settings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.stats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stats on or off</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w:t>
            </w:r>
            <w:proofErr w:type="gramStart"/>
            <w:r w:rsidRPr="005C6C95">
              <w:rPr>
                <w:rFonts w:ascii="Times New Roman" w:eastAsia="Times New Roman" w:hAnsi="Times New Roman" w:cs="Times New Roman"/>
                <w:sz w:val="16"/>
                <w:szCs w:val="16"/>
              </w:rPr>
              <w:t>tables ?TABLE</w:t>
            </w:r>
            <w:proofErr w:type="gramEnd"/>
            <w:r w:rsidRPr="005C6C95">
              <w:rPr>
                <w:rFonts w:ascii="Times New Roman" w:eastAsia="Times New Roman" w:hAnsi="Times New Roman" w:cs="Times New Roman"/>
                <w:sz w:val="16"/>
                <w:szCs w:val="16"/>
              </w:rPr>
              <w:t>?        List names of tables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If TABLE specified, only list tables matching</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                         LIKE pattern TABLE.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.timeout </w:t>
            </w:r>
            <w:proofErr w:type="gramStart"/>
            <w:r w:rsidRPr="005C6C95">
              <w:rPr>
                <w:rFonts w:ascii="Times New Roman" w:eastAsia="Times New Roman" w:hAnsi="Times New Roman" w:cs="Times New Roman"/>
                <w:sz w:val="16"/>
                <w:szCs w:val="16"/>
              </w:rPr>
              <w:t>MS            Try</w:t>
            </w:r>
            <w:proofErr w:type="gramEnd"/>
            <w:r w:rsidRPr="005C6C95">
              <w:rPr>
                <w:rFonts w:ascii="Times New Roman" w:eastAsia="Times New Roman" w:hAnsi="Times New Roman" w:cs="Times New Roman"/>
                <w:sz w:val="16"/>
                <w:szCs w:val="16"/>
              </w:rPr>
              <w:t xml:space="preserve"> opening locked tables for MS milliseconds</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 xml:space="preserve">.width NUM1 </w:t>
            </w:r>
            <w:proofErr w:type="gramStart"/>
            <w:r w:rsidRPr="005C6C95">
              <w:rPr>
                <w:rFonts w:ascii="Times New Roman" w:eastAsia="Times New Roman" w:hAnsi="Times New Roman" w:cs="Times New Roman"/>
                <w:sz w:val="16"/>
                <w:szCs w:val="16"/>
              </w:rPr>
              <w:t>NUM2 ...</w:t>
            </w:r>
            <w:proofErr w:type="gramEnd"/>
            <w:r w:rsidRPr="005C6C95">
              <w:rPr>
                <w:rFonts w:ascii="Times New Roman" w:eastAsia="Times New Roman" w:hAnsi="Times New Roman" w:cs="Times New Roman"/>
                <w:sz w:val="16"/>
                <w:szCs w:val="16"/>
              </w:rPr>
              <w:t xml:space="preserve">   Set column widths for "column" mode</w:t>
            </w:r>
          </w:p>
          <w:p w:rsidR="001C17BD" w:rsidRPr="005C6C95" w:rsidRDefault="001C17BD" w:rsidP="007B2AF0">
            <w:pPr>
              <w:suppressAutoHyphens w:val="0"/>
              <w:autoSpaceDE w:val="0"/>
              <w:spacing w:after="0" w:line="240" w:lineRule="auto"/>
              <w:rPr>
                <w:rFonts w:ascii="Times New Roman" w:eastAsia="Times New Roman" w:hAnsi="Times New Roman" w:cs="Times New Roman"/>
                <w:sz w:val="16"/>
                <w:szCs w:val="16"/>
              </w:rPr>
            </w:pPr>
            <w:r w:rsidRPr="005C6C95">
              <w:rPr>
                <w:rFonts w:ascii="Times New Roman" w:eastAsia="Times New Roman" w:hAnsi="Times New Roman" w:cs="Times New Roman"/>
                <w:sz w:val="16"/>
                <w:szCs w:val="16"/>
              </w:rPr>
              <w:t>.timer ON|</w:t>
            </w:r>
            <w:proofErr w:type="gramStart"/>
            <w:r w:rsidRPr="005C6C95">
              <w:rPr>
                <w:rFonts w:ascii="Times New Roman" w:eastAsia="Times New Roman" w:hAnsi="Times New Roman" w:cs="Times New Roman"/>
                <w:sz w:val="16"/>
                <w:szCs w:val="16"/>
              </w:rPr>
              <w:t>OFF          Turn</w:t>
            </w:r>
            <w:proofErr w:type="gramEnd"/>
            <w:r w:rsidRPr="005C6C95">
              <w:rPr>
                <w:rFonts w:ascii="Times New Roman" w:eastAsia="Times New Roman" w:hAnsi="Times New Roman" w:cs="Times New Roman"/>
                <w:sz w:val="16"/>
                <w:szCs w:val="16"/>
              </w:rPr>
              <w:t xml:space="preserve"> the CPU timer measurement on or off</w:t>
            </w:r>
          </w:p>
        </w:tc>
      </w:tr>
    </w:tbl>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Now Let us try the same process by using </w:t>
      </w:r>
      <w:r w:rsidRPr="003670AB">
        <w:rPr>
          <w:rFonts w:ascii="Times New Roman" w:eastAsia="Times New Roman" w:hAnsi="Times New Roman" w:cs="Times New Roman"/>
          <w:b/>
        </w:rPr>
        <w:t>SQLite200Pro</w:t>
      </w:r>
      <w:r>
        <w:rPr>
          <w:rFonts w:ascii="Times New Roman" w:eastAsia="Times New Roman" w:hAnsi="Times New Roman" w:cs="Times New Roman"/>
        </w:rPr>
        <w:t xml:space="preserve"> program. When this program executed, a graphic program page will apear. Any database and table can be created and executed in this environment also.</w:t>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suppressAutoHyphens w:val="0"/>
        <w:autoSpaceDE w:val="0"/>
        <w:spacing w:after="0" w:line="240" w:lineRule="auto"/>
        <w:rPr>
          <w:rFonts w:ascii="Times New Roman" w:eastAsia="Times New Roman" w:hAnsi="Times New Roman" w:cs="Times New Roman"/>
        </w:rPr>
      </w:pPr>
      <w:r>
        <w:rPr>
          <w:rFonts w:ascii="Times New Roman" w:eastAsia="Times New Roman" w:hAnsi="Times New Roman" w:cs="Times New Roman"/>
          <w:noProof/>
          <w:lang w:val="en-US" w:eastAsia="en-US"/>
        </w:rPr>
        <w:drawing>
          <wp:inline distT="0" distB="0" distL="0" distR="0">
            <wp:extent cx="4747260" cy="2529840"/>
            <wp:effectExtent l="0" t="0" r="0" b="381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47260" cy="2529840"/>
                    </a:xfrm>
                    <a:prstGeom prst="rect">
                      <a:avLst/>
                    </a:prstGeom>
                    <a:noFill/>
                    <a:ln>
                      <a:noFill/>
                    </a:ln>
                  </pic:spPr>
                </pic:pic>
              </a:graphicData>
            </a:graphic>
          </wp:inline>
        </w:drawing>
      </w:r>
    </w:p>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Default="001C17BD" w:rsidP="001C17BD">
      <w:pPr>
        <w:rPr>
          <w:rFonts w:ascii="Times New Roman" w:hAnsi="Times New Roman" w:cs="Times New Roman"/>
          <w:b/>
        </w:rPr>
      </w:pPr>
      <w:r>
        <w:rPr>
          <w:rFonts w:ascii="Times New Roman" w:hAnsi="Times New Roman" w:cs="Times New Roman"/>
          <w:b/>
        </w:rPr>
        <w:t>16.2 SQLite DATABASE WITH JAVA JAVA DATABASE CONNECTIVITY (JDBC)</w:t>
      </w:r>
    </w:p>
    <w:p w:rsidR="001C17BD" w:rsidRPr="00C11A56" w:rsidRDefault="001C17BD" w:rsidP="001C17BD">
      <w:pPr>
        <w:suppressAutoHyphens w:val="0"/>
        <w:autoSpaceDE w:val="0"/>
        <w:spacing w:after="0" w:line="240" w:lineRule="auto"/>
        <w:rPr>
          <w:rFonts w:ascii="Times New Roman" w:eastAsia="Times New Roman" w:hAnsi="Times New Roman" w:cs="Times New Roman"/>
        </w:rPr>
      </w:pPr>
      <w:r w:rsidRPr="00573F98">
        <w:rPr>
          <w:rFonts w:ascii="Times New Roman" w:hAnsi="Times New Roman" w:cs="Times New Roman"/>
        </w:rPr>
        <w:t xml:space="preserve">It is assumed that </w:t>
      </w:r>
      <w:r w:rsidRPr="00573F98">
        <w:rPr>
          <w:rFonts w:ascii="Times New Roman" w:hAnsi="Times New Roman" w:cs="Times New Roman"/>
          <w:b/>
        </w:rPr>
        <w:t>JDBC</w:t>
      </w:r>
      <w:r w:rsidRPr="00573F98">
        <w:rPr>
          <w:rFonts w:ascii="Times New Roman" w:hAnsi="Times New Roman" w:cs="Times New Roman"/>
        </w:rPr>
        <w:t xml:space="preserve"> is connected to java as its defined in the </w:t>
      </w:r>
      <w:r>
        <w:rPr>
          <w:rFonts w:ascii="Times New Roman" w:hAnsi="Times New Roman" w:cs="Times New Roman"/>
        </w:rPr>
        <w:t xml:space="preserve">previous section. </w:t>
      </w:r>
      <w:r>
        <w:rPr>
          <w:rFonts w:ascii="Times New Roman" w:eastAsia="Times New Roman" w:hAnsi="Times New Roman" w:cs="Times New Roman"/>
        </w:rPr>
        <w:t xml:space="preserve">A recent adress for a JDBC driver is </w:t>
      </w:r>
      <w:hyperlink r:id="rId28" w:history="1">
        <w:r w:rsidRPr="000920CE">
          <w:rPr>
            <w:rStyle w:val="Kpr"/>
            <w:rFonts w:ascii="Times New Roman" w:eastAsia="Times New Roman" w:hAnsi="Times New Roman" w:cs="Times New Roman"/>
            <w:b/>
            <w:color w:val="17365D"/>
          </w:rPr>
          <w:t>https://bitbucket.org/xerial/sqlite-jdbc/downloads</w:t>
        </w:r>
      </w:hyperlink>
    </w:p>
    <w:p w:rsidR="001C17BD" w:rsidRDefault="001C17BD" w:rsidP="001C17BD">
      <w:pPr>
        <w:suppressAutoHyphens w:val="0"/>
        <w:autoSpaceDE w:val="0"/>
        <w:spacing w:after="0" w:line="240" w:lineRule="auto"/>
        <w:rPr>
          <w:rFonts w:ascii="Times New Roman" w:hAnsi="Times New Roman" w:cs="Times New Roman"/>
        </w:rPr>
      </w:pPr>
      <w:r>
        <w:rPr>
          <w:rFonts w:ascii="Times New Roman" w:eastAsia="Times New Roman" w:hAnsi="Times New Roman" w:cs="Times New Roman"/>
        </w:rPr>
        <w:t xml:space="preserve"> Different JDBC - SQLite drivers might existed in internet. The site will give you  few options, newest jar file </w:t>
      </w:r>
      <w:hyperlink r:id="rId29" w:history="1">
        <w:r w:rsidRPr="000920CE">
          <w:rPr>
            <w:rStyle w:val="Kpr"/>
            <w:rFonts w:ascii="Times New Roman" w:hAnsi="Times New Roman" w:cs="Times New Roman"/>
            <w:b/>
            <w:color w:val="17365D"/>
            <w:sz w:val="21"/>
            <w:szCs w:val="21"/>
            <w:shd w:val="clear" w:color="auto" w:fill="FFFFFF"/>
          </w:rPr>
          <w:t>sqlite-jdbc4-3.8.2-SNAPSHOT.jar</w:t>
        </w:r>
      </w:hyperlink>
      <w:r>
        <w:t xml:space="preserve"> </w:t>
      </w:r>
      <w:r w:rsidRPr="00C11A56">
        <w:rPr>
          <w:rFonts w:ascii="Times New Roman" w:hAnsi="Times New Roman" w:cs="Times New Roman"/>
        </w:rPr>
        <w:t xml:space="preserve">is </w:t>
      </w:r>
      <w:proofErr w:type="gramStart"/>
      <w:r w:rsidRPr="00C11A56">
        <w:rPr>
          <w:rFonts w:ascii="Times New Roman" w:hAnsi="Times New Roman" w:cs="Times New Roman"/>
        </w:rPr>
        <w:t>selected .</w:t>
      </w:r>
      <w:r>
        <w:rPr>
          <w:rFonts w:ascii="Times New Roman" w:eastAsia="Times New Roman" w:hAnsi="Times New Roman" w:cs="Times New Roman"/>
        </w:rPr>
        <w:t>Copy</w:t>
      </w:r>
      <w:proofErr w:type="gramEnd"/>
      <w:r>
        <w:rPr>
          <w:rFonts w:ascii="Times New Roman" w:eastAsia="Times New Roman" w:hAnsi="Times New Roman" w:cs="Times New Roman"/>
        </w:rPr>
        <w:t xml:space="preserve"> this file into JAVA_HOME/jre/lib/ext directory to program SQLite in java environment</w:t>
      </w:r>
      <w:r w:rsidRPr="002707DF">
        <w:rPr>
          <w:rFonts w:ascii="Times New Roman" w:hAnsi="Times New Roman" w:cs="Times New Roman"/>
        </w:rPr>
        <w:t xml:space="preserve"> </w:t>
      </w:r>
    </w:p>
    <w:p w:rsidR="001C17BD" w:rsidRDefault="001C17BD" w:rsidP="001C17BD">
      <w:pPr>
        <w:suppressAutoHyphens w:val="0"/>
        <w:autoSpaceDE w:val="0"/>
        <w:spacing w:after="0" w:line="240" w:lineRule="auto"/>
        <w:rPr>
          <w:rFonts w:ascii="Times New Roman" w:hAnsi="Times New Roman" w:cs="Times New Roman"/>
        </w:rPr>
      </w:pPr>
    </w:p>
    <w:p w:rsidR="001C17BD" w:rsidRDefault="001C17BD" w:rsidP="001C17BD">
      <w:pPr>
        <w:suppressAutoHyphens w:val="0"/>
        <w:autoSpaceDE w:val="0"/>
        <w:spacing w:after="0" w:line="240" w:lineRule="auto"/>
        <w:rPr>
          <w:rFonts w:ascii="Times New Roman" w:hAnsi="Times New Roman" w:cs="Times New Roman"/>
        </w:rPr>
      </w:pPr>
      <w:r>
        <w:rPr>
          <w:rFonts w:ascii="Times New Roman" w:hAnsi="Times New Roman" w:cs="Times New Roman"/>
        </w:rPr>
        <w:t xml:space="preserve">JDBC packages utilises standart Java package </w:t>
      </w:r>
      <w:proofErr w:type="gramStart"/>
      <w:r w:rsidRPr="005B29D4">
        <w:rPr>
          <w:rFonts w:ascii="Times New Roman" w:hAnsi="Times New Roman" w:cs="Times New Roman"/>
          <w:b/>
        </w:rPr>
        <w:t>java.sql</w:t>
      </w:r>
      <w:proofErr w:type="gramEnd"/>
      <w:r>
        <w:rPr>
          <w:rFonts w:ascii="Times New Roman" w:hAnsi="Times New Roman" w:cs="Times New Roman"/>
        </w:rPr>
        <w:t>, in this package 3 important interface classes are used in each program, Connection, Statement and ResultSet. Detailed description of methods and field variables of these classes are given in the tables below:</w:t>
      </w:r>
    </w:p>
    <w:p w:rsidR="001C17BD" w:rsidRDefault="001C17BD" w:rsidP="001C17BD">
      <w:pPr>
        <w:suppressAutoHyphens w:val="0"/>
        <w:autoSpaceDE w:val="0"/>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1C17BD" w:rsidRPr="005B2CD8" w:rsidTr="007B2AF0">
        <w:tc>
          <w:tcPr>
            <w:tcW w:w="9287" w:type="dxa"/>
            <w:shd w:val="clear" w:color="auto" w:fill="auto"/>
          </w:tcPr>
          <w:p w:rsidR="001C17BD" w:rsidRPr="005B2CD8" w:rsidRDefault="001C17BD" w:rsidP="007B2AF0">
            <w:pPr>
              <w:pStyle w:val="HTMLncedenBiimlendirilmi"/>
              <w:ind w:left="300"/>
              <w:rPr>
                <w:sz w:val="16"/>
                <w:szCs w:val="16"/>
              </w:rPr>
            </w:pPr>
            <w:r w:rsidRPr="005B2CD8">
              <w:rPr>
                <w:sz w:val="16"/>
                <w:szCs w:val="16"/>
              </w:rPr>
              <w:t xml:space="preserve">public interface </w:t>
            </w:r>
            <w:r w:rsidRPr="005B2CD8">
              <w:rPr>
                <w:rStyle w:val="Gl1"/>
                <w:b/>
                <w:bCs/>
                <w:sz w:val="16"/>
                <w:szCs w:val="16"/>
              </w:rPr>
              <w:t>Connection</w:t>
            </w:r>
          </w:p>
          <w:p w:rsidR="001C17BD" w:rsidRPr="005B2CD8" w:rsidRDefault="001C17BD" w:rsidP="007B2AF0">
            <w:pPr>
              <w:pStyle w:val="HTMLncedenBiimlendirilmi"/>
              <w:ind w:left="300"/>
              <w:rPr>
                <w:sz w:val="16"/>
                <w:szCs w:val="16"/>
              </w:rPr>
            </w:pPr>
            <w:r w:rsidRPr="005B2CD8">
              <w:rPr>
                <w:sz w:val="16"/>
                <w:szCs w:val="16"/>
              </w:rPr>
              <w:t xml:space="preserve">extends </w:t>
            </w:r>
            <w:hyperlink r:id="rId30" w:tooltip="interface in java.sql" w:history="1">
              <w:r w:rsidRPr="005B2CD8">
                <w:rPr>
                  <w:rStyle w:val="Kpr"/>
                  <w:color w:val="4C6B87"/>
                  <w:sz w:val="16"/>
                  <w:szCs w:val="16"/>
                </w:rPr>
                <w:t>Wrapper</w:t>
              </w:r>
            </w:hyperlink>
            <w:r w:rsidRPr="005B2CD8">
              <w:rPr>
                <w:sz w:val="16"/>
                <w:szCs w:val="16"/>
              </w:rPr>
              <w:t xml:space="preserve">, </w:t>
            </w:r>
            <w:hyperlink r:id="rId31" w:tooltip="interface in java.lang" w:history="1">
              <w:r w:rsidRPr="005B2CD8">
                <w:rPr>
                  <w:rStyle w:val="Kpr"/>
                  <w:color w:val="4C6B87"/>
                  <w:sz w:val="16"/>
                  <w:szCs w:val="16"/>
                </w:rPr>
                <w:t>AutoCloseable</w:t>
              </w:r>
            </w:hyperlink>
          </w:p>
          <w:p w:rsidR="001C17BD" w:rsidRPr="005B2CD8" w:rsidRDefault="001C17BD" w:rsidP="007B2AF0">
            <w:pPr>
              <w:pStyle w:val="Balk3"/>
              <w:keepNext w:val="0"/>
              <w:numPr>
                <w:ilvl w:val="1"/>
                <w:numId w:val="34"/>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r w:rsidRPr="005B2CD8">
              <w:rPr>
                <w:sz w:val="16"/>
                <w:szCs w:val="16"/>
              </w:rPr>
              <w:t>Field Summary</w:t>
            </w:r>
          </w:p>
          <w:tbl>
            <w:tblPr>
              <w:tblW w:w="13848" w:type="dxa"/>
              <w:tblCellSpacing w:w="0" w:type="dxa"/>
              <w:tblBorders>
                <w:bottom w:val="single" w:sz="6" w:space="0" w:color="9EADC0"/>
              </w:tblBorders>
              <w:tblCellMar>
                <w:left w:w="0" w:type="dxa"/>
                <w:right w:w="0" w:type="dxa"/>
              </w:tblCellMar>
              <w:tblLook w:val="04A0" w:firstRow="1" w:lastRow="0" w:firstColumn="1" w:lastColumn="0" w:noHBand="0" w:noVBand="1"/>
            </w:tblPr>
            <w:tblGrid>
              <w:gridCol w:w="1659"/>
              <w:gridCol w:w="7747"/>
            </w:tblGrid>
            <w:tr w:rsidR="001C17BD" w:rsidRPr="000146CE" w:rsidTr="007B2AF0">
              <w:trPr>
                <w:tblCellSpacing w:w="0" w:type="dxa"/>
              </w:trPr>
              <w:tc>
                <w:tcPr>
                  <w:tcW w:w="13848" w:type="dxa"/>
                  <w:gridSpan w:val="2"/>
                  <w:tcBorders>
                    <w:top w:val="nil"/>
                    <w:left w:val="nil"/>
                    <w:bottom w:val="nil"/>
                    <w:right w:val="nil"/>
                  </w:tcBorders>
                  <w:shd w:val="clear" w:color="auto" w:fill="DEE3E9"/>
                  <w:noWrap/>
                  <w:tcMar>
                    <w:top w:w="45" w:type="dxa"/>
                    <w:left w:w="105" w:type="dxa"/>
                    <w:bottom w:w="45" w:type="dxa"/>
                    <w:right w:w="300" w:type="dxa"/>
                  </w:tcMar>
                  <w:vAlign w:val="center"/>
                  <w:hideMark/>
                </w:tcPr>
                <w:p w:rsidR="001C17BD" w:rsidRPr="000146CE" w:rsidRDefault="001C17BD" w:rsidP="007B2AF0">
                  <w:pPr>
                    <w:spacing w:after="0"/>
                    <w:rPr>
                      <w:b/>
                      <w:bCs/>
                      <w:color w:val="FFFFFF"/>
                      <w:sz w:val="16"/>
                      <w:szCs w:val="16"/>
                    </w:rPr>
                  </w:pPr>
                  <w:r w:rsidRPr="000146CE">
                    <w:rPr>
                      <w:b/>
                      <w:bCs/>
                      <w:color w:val="FFFFFF"/>
                      <w:sz w:val="16"/>
                      <w:szCs w:val="16"/>
                    </w:rPr>
                    <w:t>Fields</w:t>
                  </w:r>
                  <w:r w:rsidRPr="000146CE">
                    <w:rPr>
                      <w:rStyle w:val="tabend"/>
                      <w:b/>
                      <w:bCs/>
                      <w:color w:val="FFFFFF"/>
                      <w:sz w:val="16"/>
                      <w:szCs w:val="16"/>
                    </w:rPr>
                    <w:t> </w:t>
                  </w:r>
                </w:p>
              </w:tc>
            </w:tr>
            <w:tr w:rsidR="001C17BD" w:rsidRPr="000146CE" w:rsidTr="007B2AF0">
              <w:trPr>
                <w:tblCellSpacing w:w="0" w:type="dxa"/>
              </w:trPr>
              <w:tc>
                <w:tcPr>
                  <w:tcW w:w="2268" w:type="dxa"/>
                  <w:tcBorders>
                    <w:top w:val="single" w:sz="6" w:space="0" w:color="9EADC0"/>
                    <w:left w:val="single" w:sz="6" w:space="0" w:color="9EADC0"/>
                    <w:bottom w:val="single" w:sz="6" w:space="0" w:color="9EADC0"/>
                  </w:tcBorders>
                  <w:shd w:val="clear" w:color="auto" w:fill="DEE3E9"/>
                  <w:noWrap/>
                  <w:tcMar>
                    <w:top w:w="45" w:type="dxa"/>
                    <w:left w:w="105" w:type="dxa"/>
                    <w:bottom w:w="45" w:type="dxa"/>
                    <w:right w:w="300" w:type="dxa"/>
                  </w:tcMar>
                  <w:hideMark/>
                </w:tcPr>
                <w:p w:rsidR="001C17BD" w:rsidRPr="000146CE" w:rsidRDefault="001C17BD" w:rsidP="007B2AF0">
                  <w:pPr>
                    <w:spacing w:after="0"/>
                    <w:rPr>
                      <w:b/>
                      <w:bCs/>
                      <w:sz w:val="16"/>
                      <w:szCs w:val="16"/>
                    </w:rPr>
                  </w:pPr>
                  <w:r w:rsidRPr="000146CE">
                    <w:rPr>
                      <w:b/>
                      <w:bCs/>
                      <w:sz w:val="16"/>
                      <w:szCs w:val="16"/>
                    </w:rPr>
                    <w:t>Modifier and Type</w:t>
                  </w:r>
                </w:p>
              </w:tc>
              <w:tc>
                <w:tcPr>
                  <w:tcW w:w="0" w:type="auto"/>
                  <w:tcBorders>
                    <w:top w:val="single" w:sz="6" w:space="0" w:color="9EADC0"/>
                    <w:bottom w:val="single" w:sz="6" w:space="0" w:color="9EADC0"/>
                    <w:right w:val="single" w:sz="6" w:space="0" w:color="9EADC0"/>
                  </w:tcBorders>
                  <w:shd w:val="clear" w:color="auto" w:fill="DEE3E9"/>
                  <w:tcMar>
                    <w:top w:w="45" w:type="dxa"/>
                    <w:left w:w="105" w:type="dxa"/>
                    <w:bottom w:w="45" w:type="dxa"/>
                    <w:right w:w="45" w:type="dxa"/>
                  </w:tcMar>
                  <w:hideMark/>
                </w:tcPr>
                <w:p w:rsidR="001C17BD" w:rsidRPr="000146CE" w:rsidRDefault="001C17BD" w:rsidP="007B2AF0">
                  <w:pPr>
                    <w:spacing w:after="0"/>
                    <w:rPr>
                      <w:b/>
                      <w:bCs/>
                      <w:sz w:val="16"/>
                      <w:szCs w:val="16"/>
                    </w:rPr>
                  </w:pPr>
                  <w:r w:rsidRPr="000146CE">
                    <w:rPr>
                      <w:b/>
                      <w:bCs/>
                      <w:sz w:val="16"/>
                      <w:szCs w:val="16"/>
                    </w:rPr>
                    <w:t>Field and Description</w:t>
                  </w:r>
                </w:p>
              </w:tc>
            </w:tr>
            <w:tr w:rsidR="001C17BD" w:rsidRPr="000146CE" w:rsidTr="007B2AF0">
              <w:trPr>
                <w:tblCellSpacing w:w="0" w:type="dxa"/>
              </w:trPr>
              <w:tc>
                <w:tcPr>
                  <w:tcW w:w="226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2" w:anchor="TRANSACTION_NONE" w:history="1">
                    <w:r w:rsidR="001C17BD" w:rsidRPr="000146CE">
                      <w:rPr>
                        <w:rStyle w:val="Kpr"/>
                        <w:rFonts w:ascii="Courier New" w:hAnsi="Courier New" w:cs="Courier New"/>
                        <w:b/>
                        <w:bCs/>
                        <w:color w:val="4C6B87"/>
                        <w:sz w:val="16"/>
                        <w:szCs w:val="16"/>
                      </w:rPr>
                      <w:t>TRANSACTION_NONE</w:t>
                    </w:r>
                  </w:hyperlink>
                </w:p>
                <w:p w:rsidR="001C17BD" w:rsidRPr="000146CE" w:rsidRDefault="001C17BD" w:rsidP="007B2AF0">
                  <w:pPr>
                    <w:spacing w:after="0"/>
                    <w:rPr>
                      <w:sz w:val="16"/>
                      <w:szCs w:val="16"/>
                    </w:rPr>
                  </w:pPr>
                  <w:r w:rsidRPr="000146CE">
                    <w:rPr>
                      <w:sz w:val="16"/>
                      <w:szCs w:val="16"/>
                    </w:rPr>
                    <w:t>A constant indicating that transactions are not supported.</w:t>
                  </w:r>
                </w:p>
              </w:tc>
            </w:tr>
            <w:tr w:rsidR="001C17BD" w:rsidRPr="000146CE" w:rsidTr="007B2AF0">
              <w:trPr>
                <w:tblCellSpacing w:w="0" w:type="dxa"/>
              </w:trPr>
              <w:tc>
                <w:tcPr>
                  <w:tcW w:w="226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3" w:anchor="TRANSACTION_READ_COMMITTED" w:history="1">
                    <w:r w:rsidR="001C17BD" w:rsidRPr="000146CE">
                      <w:rPr>
                        <w:rStyle w:val="Kpr"/>
                        <w:rFonts w:ascii="Courier New" w:hAnsi="Courier New" w:cs="Courier New"/>
                        <w:b/>
                        <w:bCs/>
                        <w:color w:val="4C6B87"/>
                        <w:sz w:val="16"/>
                        <w:szCs w:val="16"/>
                      </w:rPr>
                      <w:t>TRANSACTION_READ_COMMITTED</w:t>
                    </w:r>
                  </w:hyperlink>
                </w:p>
                <w:p w:rsidR="001C17BD" w:rsidRPr="000146CE" w:rsidRDefault="001C17BD" w:rsidP="007B2AF0">
                  <w:pPr>
                    <w:spacing w:after="0"/>
                    <w:rPr>
                      <w:sz w:val="16"/>
                      <w:szCs w:val="16"/>
                    </w:rPr>
                  </w:pPr>
                  <w:r w:rsidRPr="000146CE">
                    <w:rPr>
                      <w:sz w:val="16"/>
                      <w:szCs w:val="16"/>
                    </w:rPr>
                    <w:t>A constant indicating that dirty reads are prevented; non-repeatable reads and phantom reads can occur.</w:t>
                  </w:r>
                </w:p>
              </w:tc>
            </w:tr>
            <w:tr w:rsidR="001C17BD" w:rsidRPr="000146CE" w:rsidTr="007B2AF0">
              <w:trPr>
                <w:tblCellSpacing w:w="0" w:type="dxa"/>
              </w:trPr>
              <w:tc>
                <w:tcPr>
                  <w:tcW w:w="226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4" w:anchor="TRANSACTION_READ_UNCOMMITTED" w:history="1">
                    <w:r w:rsidR="001C17BD" w:rsidRPr="000146CE">
                      <w:rPr>
                        <w:rStyle w:val="Kpr"/>
                        <w:rFonts w:ascii="Courier New" w:hAnsi="Courier New" w:cs="Courier New"/>
                        <w:b/>
                        <w:bCs/>
                        <w:color w:val="4C6B87"/>
                        <w:sz w:val="16"/>
                        <w:szCs w:val="16"/>
                      </w:rPr>
                      <w:t>TRANSACTION_READ_UNCOMMITTED</w:t>
                    </w:r>
                  </w:hyperlink>
                </w:p>
                <w:p w:rsidR="001C17BD" w:rsidRPr="000146CE" w:rsidRDefault="001C17BD" w:rsidP="007B2AF0">
                  <w:pPr>
                    <w:spacing w:after="0"/>
                    <w:rPr>
                      <w:sz w:val="16"/>
                      <w:szCs w:val="16"/>
                    </w:rPr>
                  </w:pPr>
                  <w:r w:rsidRPr="000146CE">
                    <w:rPr>
                      <w:sz w:val="16"/>
                      <w:szCs w:val="16"/>
                    </w:rPr>
                    <w:t>A constant indicating that dirty reads, non-repeatable reads and phantom reads can occur.</w:t>
                  </w:r>
                </w:p>
              </w:tc>
            </w:tr>
            <w:tr w:rsidR="001C17BD" w:rsidRPr="000146CE" w:rsidTr="007B2AF0">
              <w:trPr>
                <w:tblCellSpacing w:w="0" w:type="dxa"/>
              </w:trPr>
              <w:tc>
                <w:tcPr>
                  <w:tcW w:w="226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5" w:anchor="TRANSACTION_REPEATABLE_READ" w:history="1">
                    <w:r w:rsidR="001C17BD" w:rsidRPr="000146CE">
                      <w:rPr>
                        <w:rStyle w:val="Kpr"/>
                        <w:rFonts w:ascii="Courier New" w:hAnsi="Courier New" w:cs="Courier New"/>
                        <w:b/>
                        <w:bCs/>
                        <w:color w:val="4C6B87"/>
                        <w:sz w:val="16"/>
                        <w:szCs w:val="16"/>
                      </w:rPr>
                      <w:t>TRANSACTION_REPEATABLE_READ</w:t>
                    </w:r>
                  </w:hyperlink>
                </w:p>
                <w:p w:rsidR="001C17BD" w:rsidRPr="000146CE" w:rsidRDefault="001C17BD" w:rsidP="007B2AF0">
                  <w:pPr>
                    <w:spacing w:after="0"/>
                    <w:rPr>
                      <w:sz w:val="16"/>
                      <w:szCs w:val="16"/>
                    </w:rPr>
                  </w:pPr>
                  <w:r w:rsidRPr="000146CE">
                    <w:rPr>
                      <w:sz w:val="16"/>
                      <w:szCs w:val="16"/>
                    </w:rPr>
                    <w:t xml:space="preserve">A constant indicating that dirty reads and non-repeatable reads are prevented; phantom reads </w:t>
                  </w:r>
                </w:p>
              </w:tc>
            </w:tr>
            <w:tr w:rsidR="001C17BD" w:rsidRPr="000146CE" w:rsidTr="007B2AF0">
              <w:trPr>
                <w:tblCellSpacing w:w="0" w:type="dxa"/>
              </w:trPr>
              <w:tc>
                <w:tcPr>
                  <w:tcW w:w="226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6" w:anchor="TRANSACTION_SERIALIZABLE" w:history="1">
                    <w:r w:rsidR="001C17BD" w:rsidRPr="000146CE">
                      <w:rPr>
                        <w:rStyle w:val="Kpr"/>
                        <w:rFonts w:ascii="Courier New" w:hAnsi="Courier New" w:cs="Courier New"/>
                        <w:b/>
                        <w:bCs/>
                        <w:color w:val="4C6B87"/>
                        <w:sz w:val="16"/>
                        <w:szCs w:val="16"/>
                      </w:rPr>
                      <w:t>TRANSACTION_SERIALIZABLE</w:t>
                    </w:r>
                  </w:hyperlink>
                </w:p>
                <w:p w:rsidR="001C17BD" w:rsidRPr="000146CE" w:rsidRDefault="001C17BD" w:rsidP="007B2AF0">
                  <w:pPr>
                    <w:spacing w:after="0"/>
                    <w:rPr>
                      <w:sz w:val="16"/>
                      <w:szCs w:val="16"/>
                    </w:rPr>
                  </w:pPr>
                  <w:r w:rsidRPr="000146CE">
                    <w:rPr>
                      <w:sz w:val="16"/>
                      <w:szCs w:val="16"/>
                    </w:rPr>
                    <w:t>A constant indicating that dirty reads, non-repeatable reads and phantom reads are prevented.</w:t>
                  </w:r>
                </w:p>
              </w:tc>
            </w:tr>
          </w:tbl>
          <w:p w:rsidR="001C17BD" w:rsidRPr="005B2CD8" w:rsidRDefault="001C17BD" w:rsidP="007B2AF0">
            <w:pPr>
              <w:pStyle w:val="Balk3"/>
              <w:keepNext w:val="0"/>
              <w:numPr>
                <w:ilvl w:val="1"/>
                <w:numId w:val="34"/>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r w:rsidRPr="005B2CD8">
              <w:rPr>
                <w:sz w:val="16"/>
                <w:szCs w:val="16"/>
              </w:rPr>
              <w:t>Method Summary</w:t>
            </w:r>
          </w:p>
          <w:tbl>
            <w:tblPr>
              <w:tblW w:w="13423" w:type="dxa"/>
              <w:tblCellSpacing w:w="0" w:type="dxa"/>
              <w:tblBorders>
                <w:bottom w:val="single" w:sz="6" w:space="0" w:color="9EADC0"/>
              </w:tblBorders>
              <w:tblCellMar>
                <w:left w:w="0" w:type="dxa"/>
                <w:right w:w="0" w:type="dxa"/>
              </w:tblCellMar>
              <w:tblLook w:val="04A0" w:firstRow="1" w:lastRow="0" w:firstColumn="1" w:lastColumn="0" w:noHBand="0" w:noVBand="1"/>
            </w:tblPr>
            <w:tblGrid>
              <w:gridCol w:w="1565"/>
              <w:gridCol w:w="7841"/>
            </w:tblGrid>
            <w:tr w:rsidR="001C17BD" w:rsidRPr="000146CE" w:rsidTr="007B2AF0">
              <w:trPr>
                <w:tblCellSpacing w:w="0" w:type="dxa"/>
              </w:trPr>
              <w:tc>
                <w:tcPr>
                  <w:tcW w:w="13423" w:type="dxa"/>
                  <w:gridSpan w:val="2"/>
                  <w:tcBorders>
                    <w:top w:val="nil"/>
                    <w:left w:val="nil"/>
                    <w:bottom w:val="nil"/>
                    <w:right w:val="nil"/>
                  </w:tcBorders>
                  <w:shd w:val="clear" w:color="auto" w:fill="DEE3E9"/>
                  <w:noWrap/>
                  <w:tcMar>
                    <w:top w:w="45" w:type="dxa"/>
                    <w:left w:w="105" w:type="dxa"/>
                    <w:bottom w:w="45" w:type="dxa"/>
                    <w:right w:w="300" w:type="dxa"/>
                  </w:tcMar>
                  <w:vAlign w:val="center"/>
                  <w:hideMark/>
                </w:tcPr>
                <w:p w:rsidR="001C17BD" w:rsidRPr="000146CE" w:rsidRDefault="001C17BD" w:rsidP="007B2AF0">
                  <w:pPr>
                    <w:spacing w:after="0"/>
                    <w:rPr>
                      <w:b/>
                      <w:bCs/>
                      <w:color w:val="FFFFFF"/>
                      <w:sz w:val="16"/>
                      <w:szCs w:val="16"/>
                    </w:rPr>
                  </w:pPr>
                  <w:r w:rsidRPr="000146CE">
                    <w:rPr>
                      <w:b/>
                      <w:bCs/>
                      <w:color w:val="FFFFFF"/>
                      <w:sz w:val="16"/>
                      <w:szCs w:val="16"/>
                    </w:rPr>
                    <w:t>Methods</w:t>
                  </w:r>
                  <w:r w:rsidRPr="000146CE">
                    <w:rPr>
                      <w:rStyle w:val="tabend"/>
                      <w:b/>
                      <w:bCs/>
                      <w:color w:val="FFFFFF"/>
                      <w:sz w:val="16"/>
                      <w:szCs w:val="16"/>
                    </w:rPr>
                    <w:t> </w:t>
                  </w:r>
                </w:p>
              </w:tc>
            </w:tr>
            <w:tr w:rsidR="001C17BD" w:rsidRPr="000146CE" w:rsidTr="007B2AF0">
              <w:trPr>
                <w:tblCellSpacing w:w="0" w:type="dxa"/>
              </w:trPr>
              <w:tc>
                <w:tcPr>
                  <w:tcW w:w="1843" w:type="dxa"/>
                  <w:tcBorders>
                    <w:top w:val="single" w:sz="6" w:space="0" w:color="9EADC0"/>
                    <w:left w:val="single" w:sz="6" w:space="0" w:color="9EADC0"/>
                    <w:bottom w:val="single" w:sz="6" w:space="0" w:color="9EADC0"/>
                  </w:tcBorders>
                  <w:shd w:val="clear" w:color="auto" w:fill="DEE3E9"/>
                  <w:noWrap/>
                  <w:tcMar>
                    <w:top w:w="45" w:type="dxa"/>
                    <w:left w:w="105" w:type="dxa"/>
                    <w:bottom w:w="45" w:type="dxa"/>
                    <w:right w:w="300" w:type="dxa"/>
                  </w:tcMar>
                  <w:hideMark/>
                </w:tcPr>
                <w:p w:rsidR="001C17BD" w:rsidRPr="000146CE" w:rsidRDefault="001C17BD" w:rsidP="007B2AF0">
                  <w:pPr>
                    <w:spacing w:after="0"/>
                    <w:rPr>
                      <w:b/>
                      <w:bCs/>
                      <w:sz w:val="16"/>
                      <w:szCs w:val="16"/>
                    </w:rPr>
                  </w:pPr>
                  <w:r w:rsidRPr="000146CE">
                    <w:rPr>
                      <w:b/>
                      <w:bCs/>
                      <w:sz w:val="16"/>
                      <w:szCs w:val="16"/>
                    </w:rPr>
                    <w:t>Modifier and Type</w:t>
                  </w:r>
                </w:p>
              </w:tc>
              <w:tc>
                <w:tcPr>
                  <w:tcW w:w="0" w:type="auto"/>
                  <w:tcBorders>
                    <w:top w:val="single" w:sz="6" w:space="0" w:color="9EADC0"/>
                    <w:bottom w:val="single" w:sz="6" w:space="0" w:color="9EADC0"/>
                    <w:right w:val="single" w:sz="6" w:space="0" w:color="9EADC0"/>
                  </w:tcBorders>
                  <w:shd w:val="clear" w:color="auto" w:fill="DEE3E9"/>
                  <w:tcMar>
                    <w:top w:w="45" w:type="dxa"/>
                    <w:left w:w="105" w:type="dxa"/>
                    <w:bottom w:w="45" w:type="dxa"/>
                    <w:right w:w="45" w:type="dxa"/>
                  </w:tcMar>
                  <w:hideMark/>
                </w:tcPr>
                <w:p w:rsidR="001C17BD" w:rsidRPr="000146CE" w:rsidRDefault="001C17BD" w:rsidP="007B2AF0">
                  <w:pPr>
                    <w:spacing w:after="0"/>
                    <w:rPr>
                      <w:b/>
                      <w:bCs/>
                      <w:sz w:val="16"/>
                      <w:szCs w:val="16"/>
                    </w:rPr>
                  </w:pPr>
                  <w:r w:rsidRPr="000146CE">
                    <w:rPr>
                      <w:b/>
                      <w:bCs/>
                      <w:sz w:val="16"/>
                      <w:szCs w:val="16"/>
                    </w:rPr>
                    <w:t>Method and Description</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7" w:anchor="abort(java.util.concurrent.Executor)" w:history="1">
                    <w:r w:rsidR="001C17BD" w:rsidRPr="000146CE">
                      <w:rPr>
                        <w:rStyle w:val="Kpr"/>
                        <w:rFonts w:ascii="Courier New" w:hAnsi="Courier New" w:cs="Courier New"/>
                        <w:b/>
                        <w:bCs/>
                        <w:color w:val="4C6B87"/>
                        <w:sz w:val="16"/>
                        <w:szCs w:val="16"/>
                      </w:rPr>
                      <w:t>abort</w:t>
                    </w:r>
                  </w:hyperlink>
                  <w:r w:rsidR="001C17BD" w:rsidRPr="000146CE">
                    <w:rPr>
                      <w:rStyle w:val="HTMLKodu"/>
                      <w:sz w:val="16"/>
                      <w:szCs w:val="16"/>
                    </w:rPr>
                    <w:t>(</w:t>
                  </w:r>
                  <w:hyperlink r:id="rId38" w:tooltip="interface in java.util.concurrent" w:history="1">
                    <w:r w:rsidR="001C17BD" w:rsidRPr="000146CE">
                      <w:rPr>
                        <w:rStyle w:val="Kpr"/>
                        <w:rFonts w:ascii="Courier New" w:hAnsi="Courier New" w:cs="Courier New"/>
                        <w:b/>
                        <w:bCs/>
                        <w:color w:val="4C6B87"/>
                        <w:sz w:val="16"/>
                        <w:szCs w:val="16"/>
                      </w:rPr>
                      <w:t>Executor</w:t>
                    </w:r>
                  </w:hyperlink>
                  <w:r w:rsidR="001C17BD" w:rsidRPr="000146CE">
                    <w:rPr>
                      <w:rStyle w:val="HTMLKodu"/>
                      <w:sz w:val="16"/>
                      <w:szCs w:val="16"/>
                    </w:rPr>
                    <w:t> executor)</w:t>
                  </w:r>
                </w:p>
                <w:p w:rsidR="001C17BD" w:rsidRPr="000146CE" w:rsidRDefault="001C17BD" w:rsidP="007B2AF0">
                  <w:pPr>
                    <w:spacing w:after="0"/>
                    <w:rPr>
                      <w:sz w:val="16"/>
                      <w:szCs w:val="16"/>
                    </w:rPr>
                  </w:pPr>
                  <w:r w:rsidRPr="000146CE">
                    <w:rPr>
                      <w:sz w:val="16"/>
                      <w:szCs w:val="16"/>
                    </w:rPr>
                    <w:t>Terminates an open connection.</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9" w:anchor="clearWarnings()" w:history="1">
                    <w:r w:rsidR="001C17BD" w:rsidRPr="000146CE">
                      <w:rPr>
                        <w:rStyle w:val="Kpr"/>
                        <w:rFonts w:ascii="Courier New" w:hAnsi="Courier New" w:cs="Courier New"/>
                        <w:b/>
                        <w:bCs/>
                        <w:color w:val="4C6B87"/>
                        <w:sz w:val="16"/>
                        <w:szCs w:val="16"/>
                      </w:rPr>
                      <w:t>clearWarnings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Clears all warnings reported for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0" w:anchor="close()" w:history="1">
                    <w:r w:rsidR="001C17BD" w:rsidRPr="000146CE">
                      <w:rPr>
                        <w:rStyle w:val="Kpr"/>
                        <w:rFonts w:ascii="Courier New" w:hAnsi="Courier New" w:cs="Courier New"/>
                        <w:b/>
                        <w:bCs/>
                        <w:color w:val="4C6B87"/>
                        <w:sz w:val="16"/>
                        <w:szCs w:val="16"/>
                      </w:rPr>
                      <w:t>close</w:t>
                    </w:r>
                  </w:hyperlink>
                  <w:r w:rsidR="001C17BD" w:rsidRPr="000146CE">
                    <w:rPr>
                      <w:rStyle w:val="HTMLKodu"/>
                      <w:sz w:val="16"/>
                      <w:szCs w:val="16"/>
                    </w:rPr>
                    <w:t>()</w:t>
                  </w:r>
                </w:p>
                <w:p w:rsidR="001C17BD" w:rsidRDefault="001C17BD" w:rsidP="007B2AF0">
                  <w:pPr>
                    <w:spacing w:after="0"/>
                    <w:rPr>
                      <w:sz w:val="16"/>
                      <w:szCs w:val="16"/>
                    </w:rPr>
                  </w:pPr>
                  <w:r w:rsidRPr="000146CE">
                    <w:rPr>
                      <w:sz w:val="16"/>
                      <w:szCs w:val="16"/>
                    </w:rPr>
                    <w:t>Releases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 xml:space="preserve">object's database and JDBC resources immediately instead of waiting for them to be </w:t>
                  </w:r>
                </w:p>
                <w:p w:rsidR="001C17BD" w:rsidRPr="000146CE" w:rsidRDefault="001C17BD" w:rsidP="007B2AF0">
                  <w:pPr>
                    <w:spacing w:after="0"/>
                    <w:rPr>
                      <w:sz w:val="16"/>
                      <w:szCs w:val="16"/>
                    </w:rPr>
                  </w:pPr>
                  <w:r w:rsidRPr="000146CE">
                    <w:rPr>
                      <w:sz w:val="16"/>
                      <w:szCs w:val="16"/>
                    </w:rPr>
                    <w:t>automatically released.</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1" w:anchor="commit()" w:history="1">
                    <w:r w:rsidR="001C17BD" w:rsidRPr="000146CE">
                      <w:rPr>
                        <w:rStyle w:val="Kpr"/>
                        <w:rFonts w:ascii="Courier New" w:hAnsi="Courier New" w:cs="Courier New"/>
                        <w:b/>
                        <w:bCs/>
                        <w:color w:val="4C6B87"/>
                        <w:sz w:val="16"/>
                        <w:szCs w:val="16"/>
                      </w:rPr>
                      <w:t>commit</w:t>
                    </w:r>
                  </w:hyperlink>
                  <w:r w:rsidR="001C17BD" w:rsidRPr="000146CE">
                    <w:rPr>
                      <w:rStyle w:val="HTMLKodu"/>
                      <w:sz w:val="16"/>
                      <w:szCs w:val="16"/>
                    </w:rPr>
                    <w:t>()</w:t>
                  </w:r>
                </w:p>
                <w:p w:rsidR="001C17BD" w:rsidRDefault="001C17BD" w:rsidP="007B2AF0">
                  <w:pPr>
                    <w:spacing w:after="0"/>
                    <w:rPr>
                      <w:sz w:val="16"/>
                      <w:szCs w:val="16"/>
                    </w:rPr>
                  </w:pPr>
                  <w:r w:rsidRPr="000146CE">
                    <w:rPr>
                      <w:sz w:val="16"/>
                      <w:szCs w:val="16"/>
                    </w:rPr>
                    <w:t xml:space="preserve">Makes all changes made since the previous commit/rollback permanent and releases any database locks currently held </w:t>
                  </w:r>
                </w:p>
                <w:p w:rsidR="001C17BD" w:rsidRPr="000146CE" w:rsidRDefault="001C17BD" w:rsidP="007B2AF0">
                  <w:pPr>
                    <w:spacing w:after="0"/>
                    <w:rPr>
                      <w:sz w:val="16"/>
                      <w:szCs w:val="16"/>
                    </w:rPr>
                  </w:pPr>
                  <w:r w:rsidRPr="000146CE">
                    <w:rPr>
                      <w:sz w:val="16"/>
                      <w:szCs w:val="16"/>
                    </w:rPr>
                    <w:t>by this</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42" w:tooltip="interface in java.sql" w:history="1">
                    <w:r w:rsidR="001C17BD" w:rsidRPr="000146CE">
                      <w:rPr>
                        <w:rStyle w:val="Kpr"/>
                        <w:rFonts w:ascii="Courier New" w:hAnsi="Courier New" w:cs="Courier New"/>
                        <w:b/>
                        <w:bCs/>
                        <w:color w:val="4C6B87"/>
                        <w:sz w:val="16"/>
                        <w:szCs w:val="16"/>
                      </w:rPr>
                      <w:t>Array</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3" w:anchor="createArrayOf(java.lang.String, java.lang.Object[])" w:history="1">
                    <w:r w:rsidR="001C17BD" w:rsidRPr="000146CE">
                      <w:rPr>
                        <w:rStyle w:val="Kpr"/>
                        <w:rFonts w:ascii="Courier New" w:hAnsi="Courier New" w:cs="Courier New"/>
                        <w:b/>
                        <w:bCs/>
                        <w:color w:val="4C6B87"/>
                        <w:sz w:val="16"/>
                        <w:szCs w:val="16"/>
                      </w:rPr>
                      <w:t>createArrayOf</w:t>
                    </w:r>
                  </w:hyperlink>
                  <w:r w:rsidR="001C17BD" w:rsidRPr="000146CE">
                    <w:rPr>
                      <w:rStyle w:val="HTMLKodu"/>
                      <w:sz w:val="16"/>
                      <w:szCs w:val="16"/>
                    </w:rPr>
                    <w:t>(</w:t>
                  </w:r>
                  <w:hyperlink r:id="rId4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typeName,</w:t>
                  </w:r>
                  <w:r w:rsidR="001C17BD" w:rsidRPr="000146CE">
                    <w:rPr>
                      <w:rStyle w:val="apple-converted-space"/>
                      <w:rFonts w:ascii="Courier New" w:hAnsi="Courier New" w:cs="Courier New"/>
                      <w:sz w:val="16"/>
                      <w:szCs w:val="16"/>
                    </w:rPr>
                    <w:t> </w:t>
                  </w:r>
                  <w:hyperlink r:id="rId45" w:tooltip="class in java.lang" w:history="1">
                    <w:r w:rsidR="001C17BD" w:rsidRPr="000146CE">
                      <w:rPr>
                        <w:rStyle w:val="Kpr"/>
                        <w:rFonts w:ascii="Courier New" w:hAnsi="Courier New" w:cs="Courier New"/>
                        <w:b/>
                        <w:bCs/>
                        <w:color w:val="4C6B87"/>
                        <w:sz w:val="16"/>
                        <w:szCs w:val="16"/>
                      </w:rPr>
                      <w:t>Object</w:t>
                    </w:r>
                  </w:hyperlink>
                  <w:r w:rsidR="001C17BD" w:rsidRPr="000146CE">
                    <w:rPr>
                      <w:rStyle w:val="HTMLKodu"/>
                      <w:sz w:val="16"/>
                      <w:szCs w:val="16"/>
                    </w:rPr>
                    <w:t>[] elements)</w:t>
                  </w:r>
                </w:p>
                <w:p w:rsidR="001C17BD" w:rsidRPr="000146CE" w:rsidRDefault="001C17BD" w:rsidP="007B2AF0">
                  <w:pPr>
                    <w:spacing w:after="0"/>
                    <w:rPr>
                      <w:sz w:val="16"/>
                      <w:szCs w:val="16"/>
                    </w:rPr>
                  </w:pPr>
                  <w:r w:rsidRPr="000146CE">
                    <w:rPr>
                      <w:sz w:val="16"/>
                      <w:szCs w:val="16"/>
                    </w:rPr>
                    <w:t>Factory method for creating Array objects.</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46" w:tooltip="interface in java.sql" w:history="1">
                    <w:r w:rsidR="001C17BD" w:rsidRPr="000146CE">
                      <w:rPr>
                        <w:rStyle w:val="Kpr"/>
                        <w:rFonts w:ascii="Courier New" w:hAnsi="Courier New" w:cs="Courier New"/>
                        <w:b/>
                        <w:bCs/>
                        <w:color w:val="4C6B87"/>
                        <w:sz w:val="16"/>
                        <w:szCs w:val="16"/>
                      </w:rPr>
                      <w:t>Blob</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7" w:anchor="createBlob()" w:history="1">
                    <w:r w:rsidR="001C17BD" w:rsidRPr="000146CE">
                      <w:rPr>
                        <w:rStyle w:val="Kpr"/>
                        <w:rFonts w:ascii="Courier New" w:hAnsi="Courier New" w:cs="Courier New"/>
                        <w:b/>
                        <w:bCs/>
                        <w:color w:val="4C6B87"/>
                        <w:sz w:val="16"/>
                        <w:szCs w:val="16"/>
                      </w:rPr>
                      <w:t>createBlob</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Constructs an object that implements the</w:t>
                  </w:r>
                  <w:r w:rsidRPr="000146CE">
                    <w:rPr>
                      <w:rStyle w:val="apple-converted-space"/>
                      <w:sz w:val="16"/>
                      <w:szCs w:val="16"/>
                    </w:rPr>
                    <w:t> </w:t>
                  </w:r>
                  <w:r w:rsidRPr="000146CE">
                    <w:rPr>
                      <w:rStyle w:val="HTMLKodu"/>
                      <w:sz w:val="16"/>
                      <w:szCs w:val="16"/>
                    </w:rPr>
                    <w:t>Blob</w:t>
                  </w:r>
                  <w:r w:rsidRPr="000146CE">
                    <w:rPr>
                      <w:rStyle w:val="apple-converted-space"/>
                      <w:sz w:val="16"/>
                      <w:szCs w:val="16"/>
                    </w:rPr>
                    <w:t> </w:t>
                  </w:r>
                  <w:r w:rsidRPr="000146CE">
                    <w:rPr>
                      <w:sz w:val="16"/>
                      <w:szCs w:val="16"/>
                    </w:rPr>
                    <w:t>interface.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48" w:tooltip="interface in java.sql" w:history="1">
                    <w:r w:rsidR="001C17BD" w:rsidRPr="000146CE">
                      <w:rPr>
                        <w:rStyle w:val="Kpr"/>
                        <w:rFonts w:ascii="Courier New" w:hAnsi="Courier New" w:cs="Courier New"/>
                        <w:b/>
                        <w:bCs/>
                        <w:color w:val="4C6B87"/>
                        <w:sz w:val="16"/>
                        <w:szCs w:val="16"/>
                      </w:rPr>
                      <w:t>Clob</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9" w:anchor="createClob()" w:history="1">
                    <w:r w:rsidR="001C17BD" w:rsidRPr="000146CE">
                      <w:rPr>
                        <w:rStyle w:val="Kpr"/>
                        <w:rFonts w:ascii="Courier New" w:hAnsi="Courier New" w:cs="Courier New"/>
                        <w:b/>
                        <w:bCs/>
                        <w:color w:val="4C6B87"/>
                        <w:sz w:val="16"/>
                        <w:szCs w:val="16"/>
                      </w:rPr>
                      <w:t>createClob</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Constructs an object that implements the</w:t>
                  </w:r>
                  <w:r w:rsidRPr="000146CE">
                    <w:rPr>
                      <w:rStyle w:val="apple-converted-space"/>
                      <w:sz w:val="16"/>
                      <w:szCs w:val="16"/>
                    </w:rPr>
                    <w:t> </w:t>
                  </w:r>
                  <w:r w:rsidRPr="000146CE">
                    <w:rPr>
                      <w:rStyle w:val="HTMLKodu"/>
                      <w:sz w:val="16"/>
                      <w:szCs w:val="16"/>
                    </w:rPr>
                    <w:t>Clob</w:t>
                  </w:r>
                  <w:r w:rsidRPr="000146CE">
                    <w:rPr>
                      <w:rStyle w:val="apple-converted-space"/>
                      <w:sz w:val="16"/>
                      <w:szCs w:val="16"/>
                    </w:rPr>
                    <w:t> </w:t>
                  </w:r>
                  <w:r w:rsidRPr="000146CE">
                    <w:rPr>
                      <w:sz w:val="16"/>
                      <w:szCs w:val="16"/>
                    </w:rPr>
                    <w:t>interface.</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50" w:tooltip="interface in java.sql" w:history="1">
                    <w:r w:rsidR="001C17BD" w:rsidRPr="000146CE">
                      <w:rPr>
                        <w:rStyle w:val="Kpr"/>
                        <w:rFonts w:ascii="Courier New" w:hAnsi="Courier New" w:cs="Courier New"/>
                        <w:b/>
                        <w:bCs/>
                        <w:color w:val="4C6B87"/>
                        <w:sz w:val="16"/>
                        <w:szCs w:val="16"/>
                      </w:rPr>
                      <w:t>NClob</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1" w:anchor="createNClob()" w:history="1">
                    <w:r w:rsidR="001C17BD" w:rsidRPr="000146CE">
                      <w:rPr>
                        <w:rStyle w:val="Kpr"/>
                        <w:rFonts w:ascii="Courier New" w:hAnsi="Courier New" w:cs="Courier New"/>
                        <w:b/>
                        <w:bCs/>
                        <w:color w:val="4C6B87"/>
                        <w:sz w:val="16"/>
                        <w:szCs w:val="16"/>
                      </w:rPr>
                      <w:t>createNClob</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Constructs an object that implements the</w:t>
                  </w:r>
                  <w:r w:rsidRPr="000146CE">
                    <w:rPr>
                      <w:rStyle w:val="apple-converted-space"/>
                      <w:sz w:val="16"/>
                      <w:szCs w:val="16"/>
                    </w:rPr>
                    <w:t> </w:t>
                  </w:r>
                  <w:r w:rsidRPr="000146CE">
                    <w:rPr>
                      <w:rStyle w:val="HTMLKodu"/>
                      <w:sz w:val="16"/>
                      <w:szCs w:val="16"/>
                    </w:rPr>
                    <w:t>NClob</w:t>
                  </w:r>
                  <w:r w:rsidRPr="000146CE">
                    <w:rPr>
                      <w:rStyle w:val="apple-converted-space"/>
                      <w:sz w:val="16"/>
                      <w:szCs w:val="16"/>
                    </w:rPr>
                    <w:t> </w:t>
                  </w:r>
                  <w:r w:rsidRPr="000146CE">
                    <w:rPr>
                      <w:sz w:val="16"/>
                      <w:szCs w:val="16"/>
                    </w:rPr>
                    <w:t>interface.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52" w:tooltip="interface in java.sql" w:history="1">
                    <w:r w:rsidR="001C17BD" w:rsidRPr="000146CE">
                      <w:rPr>
                        <w:rStyle w:val="Kpr"/>
                        <w:rFonts w:ascii="Courier New" w:hAnsi="Courier New" w:cs="Courier New"/>
                        <w:b/>
                        <w:bCs/>
                        <w:color w:val="4C6B87"/>
                        <w:sz w:val="16"/>
                        <w:szCs w:val="16"/>
                      </w:rPr>
                      <w:t>SQLXML</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3" w:anchor="createSQLXML()" w:history="1">
                    <w:r w:rsidR="001C17BD" w:rsidRPr="000146CE">
                      <w:rPr>
                        <w:rStyle w:val="Kpr"/>
                        <w:rFonts w:ascii="Courier New" w:hAnsi="Courier New" w:cs="Courier New"/>
                        <w:b/>
                        <w:bCs/>
                        <w:color w:val="4C6B87"/>
                        <w:sz w:val="16"/>
                        <w:szCs w:val="16"/>
                      </w:rPr>
                      <w:t>createSQLXML</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Constructs an object that implements the</w:t>
                  </w:r>
                  <w:r w:rsidRPr="000146CE">
                    <w:rPr>
                      <w:rStyle w:val="apple-converted-space"/>
                      <w:sz w:val="16"/>
                      <w:szCs w:val="16"/>
                    </w:rPr>
                    <w:t> </w:t>
                  </w:r>
                  <w:r w:rsidRPr="000146CE">
                    <w:rPr>
                      <w:rStyle w:val="HTMLKodu"/>
                      <w:sz w:val="16"/>
                      <w:szCs w:val="16"/>
                    </w:rPr>
                    <w:t>SQLXML</w:t>
                  </w:r>
                  <w:r w:rsidRPr="000146CE">
                    <w:rPr>
                      <w:rStyle w:val="apple-converted-space"/>
                      <w:sz w:val="16"/>
                      <w:szCs w:val="16"/>
                    </w:rPr>
                    <w:t> </w:t>
                  </w:r>
                  <w:r w:rsidRPr="000146CE">
                    <w:rPr>
                      <w:sz w:val="16"/>
                      <w:szCs w:val="16"/>
                    </w:rPr>
                    <w:t>interface.</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54" w:tooltip="interface in java.sql" w:history="1">
                    <w:r w:rsidR="001C17BD" w:rsidRPr="000146CE">
                      <w:rPr>
                        <w:rStyle w:val="Kpr"/>
                        <w:rFonts w:ascii="Courier New" w:hAnsi="Courier New" w:cs="Courier New"/>
                        <w:b/>
                        <w:bCs/>
                        <w:color w:val="4C6B87"/>
                        <w:sz w:val="16"/>
                        <w:szCs w:val="16"/>
                      </w:rPr>
                      <w:t>Statement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5" w:anchor="createStatement()" w:history="1">
                    <w:r w:rsidR="001C17BD" w:rsidRPr="000146CE">
                      <w:rPr>
                        <w:rStyle w:val="Kpr"/>
                        <w:rFonts w:ascii="Courier New" w:hAnsi="Courier New" w:cs="Courier New"/>
                        <w:b/>
                        <w:bCs/>
                        <w:color w:val="4C6B87"/>
                        <w:sz w:val="16"/>
                        <w:szCs w:val="16"/>
                      </w:rPr>
                      <w:t>createStatement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for sending SQL statements to the database.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56" w:tooltip="interface in java.sql" w:history="1">
                    <w:r w:rsidR="001C17BD" w:rsidRPr="000146CE">
                      <w:rPr>
                        <w:rStyle w:val="Kpr"/>
                        <w:rFonts w:ascii="Courier New" w:hAnsi="Courier New" w:cs="Courier New"/>
                        <w:b/>
                        <w:bCs/>
                        <w:color w:val="4C6B87"/>
                        <w:sz w:val="16"/>
                        <w:szCs w:val="16"/>
                      </w:rPr>
                      <w:t>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7" w:anchor="createStatement(int, int)" w:history="1">
                    <w:r w:rsidR="001C17BD" w:rsidRPr="000146CE">
                      <w:rPr>
                        <w:rStyle w:val="Kpr"/>
                        <w:rFonts w:ascii="Courier New" w:hAnsi="Courier New" w:cs="Courier New"/>
                        <w:b/>
                        <w:bCs/>
                        <w:color w:val="4C6B87"/>
                        <w:sz w:val="16"/>
                        <w:szCs w:val="16"/>
                      </w:rPr>
                      <w:t>createStatement</w:t>
                    </w:r>
                  </w:hyperlink>
                  <w:r w:rsidR="001C17BD" w:rsidRPr="000146CE">
                    <w:rPr>
                      <w:rStyle w:val="HTMLKodu"/>
                      <w:sz w:val="16"/>
                      <w:szCs w:val="16"/>
                    </w:rPr>
                    <w:t>(int resultSetType, int resultSetConcurrency)</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that will generate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with the given type and concurrency.</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58" w:tooltip="interface in java.sql" w:history="1">
                    <w:r w:rsidR="001C17BD" w:rsidRPr="000146CE">
                      <w:rPr>
                        <w:rStyle w:val="Kpr"/>
                        <w:rFonts w:ascii="Courier New" w:hAnsi="Courier New" w:cs="Courier New"/>
                        <w:b/>
                        <w:bCs/>
                        <w:color w:val="4C6B87"/>
                        <w:sz w:val="16"/>
                        <w:szCs w:val="16"/>
                      </w:rPr>
                      <w:t>Statement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9" w:anchor="createStatement(int, int, int)" w:history="1">
                    <w:r w:rsidR="001C17BD" w:rsidRPr="000146CE">
                      <w:rPr>
                        <w:rStyle w:val="Kpr"/>
                        <w:rFonts w:ascii="Courier New" w:hAnsi="Courier New" w:cs="Courier New"/>
                        <w:b/>
                        <w:bCs/>
                        <w:color w:val="4C6B87"/>
                        <w:sz w:val="16"/>
                        <w:szCs w:val="16"/>
                      </w:rPr>
                      <w:t>createStatement</w:t>
                    </w:r>
                  </w:hyperlink>
                  <w:r w:rsidR="001C17BD" w:rsidRPr="000146CE">
                    <w:rPr>
                      <w:rStyle w:val="HTMLKodu"/>
                      <w:sz w:val="16"/>
                      <w:szCs w:val="16"/>
                    </w:rPr>
                    <w:t>(int resultSetType, int resultSetConcurrency, int resultSetHoldability)</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that will generate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with the given type, concurrency, and holdability.</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60" w:tooltip="interface in java.sql" w:history="1">
                    <w:r w:rsidR="001C17BD" w:rsidRPr="000146CE">
                      <w:rPr>
                        <w:rStyle w:val="Kpr"/>
                        <w:rFonts w:ascii="Courier New" w:hAnsi="Courier New" w:cs="Courier New"/>
                        <w:b/>
                        <w:bCs/>
                        <w:color w:val="4C6B87"/>
                        <w:sz w:val="16"/>
                        <w:szCs w:val="16"/>
                      </w:rPr>
                      <w:t>Struct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1" w:anchor="createStruct(java.lang.String, java.lang.Object[])" w:history="1">
                    <w:r w:rsidR="001C17BD" w:rsidRPr="000146CE">
                      <w:rPr>
                        <w:rStyle w:val="Kpr"/>
                        <w:rFonts w:ascii="Courier New" w:hAnsi="Courier New" w:cs="Courier New"/>
                        <w:b/>
                        <w:bCs/>
                        <w:color w:val="4C6B87"/>
                        <w:sz w:val="16"/>
                        <w:szCs w:val="16"/>
                      </w:rPr>
                      <w:t>createStruct</w:t>
                    </w:r>
                  </w:hyperlink>
                  <w:r w:rsidR="001C17BD" w:rsidRPr="000146CE">
                    <w:rPr>
                      <w:rStyle w:val="HTMLKodu"/>
                      <w:sz w:val="16"/>
                      <w:szCs w:val="16"/>
                    </w:rPr>
                    <w:t>(</w:t>
                  </w:r>
                  <w:hyperlink r:id="rId6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typeName,</w:t>
                  </w:r>
                  <w:r w:rsidR="001C17BD" w:rsidRPr="000146CE">
                    <w:rPr>
                      <w:rStyle w:val="apple-converted-space"/>
                      <w:rFonts w:ascii="Courier New" w:hAnsi="Courier New" w:cs="Courier New"/>
                      <w:sz w:val="16"/>
                      <w:szCs w:val="16"/>
                    </w:rPr>
                    <w:t> </w:t>
                  </w:r>
                  <w:hyperlink r:id="rId63" w:tooltip="class in java.lang" w:history="1">
                    <w:r w:rsidR="001C17BD" w:rsidRPr="000146CE">
                      <w:rPr>
                        <w:rStyle w:val="Kpr"/>
                        <w:rFonts w:ascii="Courier New" w:hAnsi="Courier New" w:cs="Courier New"/>
                        <w:b/>
                        <w:bCs/>
                        <w:color w:val="4C6B87"/>
                        <w:sz w:val="16"/>
                        <w:szCs w:val="16"/>
                      </w:rPr>
                      <w:t>Object</w:t>
                    </w:r>
                  </w:hyperlink>
                  <w:r w:rsidR="001C17BD" w:rsidRPr="000146CE">
                    <w:rPr>
                      <w:rStyle w:val="HTMLKodu"/>
                      <w:sz w:val="16"/>
                      <w:szCs w:val="16"/>
                    </w:rPr>
                    <w:t>[] attributes)</w:t>
                  </w:r>
                </w:p>
                <w:p w:rsidR="001C17BD" w:rsidRPr="000146CE" w:rsidRDefault="001C17BD" w:rsidP="007B2AF0">
                  <w:pPr>
                    <w:spacing w:after="0"/>
                    <w:rPr>
                      <w:sz w:val="16"/>
                      <w:szCs w:val="16"/>
                    </w:rPr>
                  </w:pPr>
                  <w:r w:rsidRPr="000146CE">
                    <w:rPr>
                      <w:sz w:val="16"/>
                      <w:szCs w:val="16"/>
                    </w:rPr>
                    <w:t>Factory method for creating Struct objects.</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4" w:anchor="getAutoCommit()" w:history="1">
                    <w:r w:rsidR="001C17BD" w:rsidRPr="000146CE">
                      <w:rPr>
                        <w:rStyle w:val="Kpr"/>
                        <w:rFonts w:ascii="Courier New" w:hAnsi="Courier New" w:cs="Courier New"/>
                        <w:b/>
                        <w:bCs/>
                        <w:color w:val="4C6B87"/>
                        <w:sz w:val="16"/>
                        <w:szCs w:val="16"/>
                      </w:rPr>
                      <w:t>getAutoCommit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current auto-commit mode for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65"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6" w:anchor="getCatalog()" w:history="1">
                    <w:r w:rsidR="001C17BD" w:rsidRPr="000146CE">
                      <w:rPr>
                        <w:rStyle w:val="Kpr"/>
                        <w:rFonts w:ascii="Courier New" w:hAnsi="Courier New" w:cs="Courier New"/>
                        <w:b/>
                        <w:bCs/>
                        <w:color w:val="4C6B87"/>
                        <w:sz w:val="16"/>
                        <w:szCs w:val="16"/>
                      </w:rPr>
                      <w:t>getCatalog</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object's current catalog name.</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67" w:tooltip="class in java.util" w:history="1">
                    <w:r w:rsidR="001C17BD" w:rsidRPr="000146CE">
                      <w:rPr>
                        <w:rStyle w:val="Kpr"/>
                        <w:rFonts w:ascii="Courier New" w:hAnsi="Courier New" w:cs="Courier New"/>
                        <w:b/>
                        <w:bCs/>
                        <w:color w:val="4C6B87"/>
                        <w:sz w:val="16"/>
                        <w:szCs w:val="16"/>
                      </w:rPr>
                      <w:t>Properties</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8" w:anchor="getClientInfo()" w:history="1">
                    <w:r w:rsidR="001C17BD" w:rsidRPr="000146CE">
                      <w:rPr>
                        <w:rStyle w:val="Kpr"/>
                        <w:rFonts w:ascii="Courier New" w:hAnsi="Courier New" w:cs="Courier New"/>
                        <w:b/>
                        <w:bCs/>
                        <w:color w:val="4C6B87"/>
                        <w:sz w:val="16"/>
                        <w:szCs w:val="16"/>
                      </w:rPr>
                      <w:t>getClientInfo</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Returns a list containing the name and current value of each client info property supported by the driver.</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69"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70" w:anchor="getClientInfo(java.lang.String)" w:history="1">
                    <w:r w:rsidR="001C17BD" w:rsidRPr="000146CE">
                      <w:rPr>
                        <w:rStyle w:val="Kpr"/>
                        <w:rFonts w:ascii="Courier New" w:hAnsi="Courier New" w:cs="Courier New"/>
                        <w:b/>
                        <w:bCs/>
                        <w:color w:val="4C6B87"/>
                        <w:sz w:val="16"/>
                        <w:szCs w:val="16"/>
                      </w:rPr>
                      <w:t>getClientInfo</w:t>
                    </w:r>
                  </w:hyperlink>
                  <w:r w:rsidR="001C17BD" w:rsidRPr="000146CE">
                    <w:rPr>
                      <w:rStyle w:val="HTMLKodu"/>
                      <w:sz w:val="16"/>
                      <w:szCs w:val="16"/>
                    </w:rPr>
                    <w:t>(</w:t>
                  </w:r>
                  <w:hyperlink r:id="rId7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name)</w:t>
                  </w:r>
                </w:p>
                <w:p w:rsidR="001C17BD" w:rsidRPr="000146CE" w:rsidRDefault="001C17BD" w:rsidP="007B2AF0">
                  <w:pPr>
                    <w:spacing w:after="0"/>
                    <w:rPr>
                      <w:sz w:val="16"/>
                      <w:szCs w:val="16"/>
                    </w:rPr>
                  </w:pPr>
                  <w:r w:rsidRPr="000146CE">
                    <w:rPr>
                      <w:sz w:val="16"/>
                      <w:szCs w:val="16"/>
                    </w:rPr>
                    <w:t>Returns the value of the client info property specified by name.</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72" w:anchor="getHoldability()" w:history="1">
                    <w:r w:rsidR="001C17BD" w:rsidRPr="000146CE">
                      <w:rPr>
                        <w:rStyle w:val="Kpr"/>
                        <w:rFonts w:ascii="Courier New" w:hAnsi="Courier New" w:cs="Courier New"/>
                        <w:b/>
                        <w:bCs/>
                        <w:color w:val="4C6B87"/>
                        <w:sz w:val="16"/>
                        <w:szCs w:val="16"/>
                      </w:rPr>
                      <w:t>getHoldability</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current holdability of</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created using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73" w:tooltip="interface in java.sql" w:history="1">
                    <w:r w:rsidR="001C17BD" w:rsidRPr="000146CE">
                      <w:rPr>
                        <w:rStyle w:val="Kpr"/>
                        <w:rFonts w:ascii="Courier New" w:hAnsi="Courier New" w:cs="Courier New"/>
                        <w:b/>
                        <w:bCs/>
                        <w:color w:val="4C6B87"/>
                        <w:sz w:val="16"/>
                        <w:szCs w:val="16"/>
                      </w:rPr>
                      <w:t>DatabaseMetaData</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74" w:anchor="getMetaData()" w:history="1">
                    <w:r w:rsidR="001C17BD" w:rsidRPr="000146CE">
                      <w:rPr>
                        <w:rStyle w:val="Kpr"/>
                        <w:rFonts w:ascii="Courier New" w:hAnsi="Courier New" w:cs="Courier New"/>
                        <w:b/>
                        <w:bCs/>
                        <w:color w:val="4C6B87"/>
                        <w:sz w:val="16"/>
                        <w:szCs w:val="16"/>
                      </w:rPr>
                      <w:t>getMetaData</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a</w:t>
                  </w:r>
                  <w:r w:rsidRPr="000146CE">
                    <w:rPr>
                      <w:rStyle w:val="apple-converted-space"/>
                      <w:sz w:val="16"/>
                      <w:szCs w:val="16"/>
                    </w:rPr>
                    <w:t> </w:t>
                  </w:r>
                  <w:r w:rsidRPr="000146CE">
                    <w:rPr>
                      <w:rStyle w:val="HTMLKodu"/>
                      <w:sz w:val="16"/>
                      <w:szCs w:val="16"/>
                    </w:rPr>
                    <w:t>DatabaseMetaData</w:t>
                  </w:r>
                  <w:r w:rsidRPr="000146CE">
                    <w:rPr>
                      <w:rStyle w:val="apple-converted-space"/>
                      <w:sz w:val="16"/>
                      <w:szCs w:val="16"/>
                    </w:rPr>
                    <w:t> </w:t>
                  </w:r>
                  <w:r w:rsidRPr="000146CE">
                    <w:rPr>
                      <w:sz w:val="16"/>
                      <w:szCs w:val="16"/>
                    </w:rPr>
                    <w:t>object that contains metadata about the database to which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 represents a connection.</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75" w:anchor="getNetworkTimeout()" w:history="1">
                    <w:r w:rsidR="001C17BD" w:rsidRPr="000146CE">
                      <w:rPr>
                        <w:rStyle w:val="Kpr"/>
                        <w:rFonts w:ascii="Courier New" w:hAnsi="Courier New" w:cs="Courier New"/>
                        <w:b/>
                        <w:bCs/>
                        <w:color w:val="4C6B87"/>
                        <w:sz w:val="16"/>
                        <w:szCs w:val="16"/>
                      </w:rPr>
                      <w:t>getNetworkTimeout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number of milliseconds the driver will wait for a database request to complete.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76"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77" w:anchor="getSchema()" w:history="1">
                    <w:r w:rsidR="001C17BD" w:rsidRPr="000146CE">
                      <w:rPr>
                        <w:rStyle w:val="Kpr"/>
                        <w:rFonts w:ascii="Courier New" w:hAnsi="Courier New" w:cs="Courier New"/>
                        <w:b/>
                        <w:bCs/>
                        <w:color w:val="4C6B87"/>
                        <w:sz w:val="16"/>
                        <w:szCs w:val="16"/>
                      </w:rPr>
                      <w:t>getSchema</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object's current schema name.</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78" w:anchor="getTransactionIsolation()" w:history="1">
                    <w:r w:rsidR="001C17BD" w:rsidRPr="000146CE">
                      <w:rPr>
                        <w:rStyle w:val="Kpr"/>
                        <w:rFonts w:ascii="Courier New" w:hAnsi="Courier New" w:cs="Courier New"/>
                        <w:b/>
                        <w:bCs/>
                        <w:color w:val="4C6B87"/>
                        <w:sz w:val="16"/>
                        <w:szCs w:val="16"/>
                      </w:rPr>
                      <w:t>getTransactionIsolation</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object's current transaction isolation level.</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79" w:tooltip="interface in java.util" w:history="1">
                    <w:r w:rsidR="001C17BD" w:rsidRPr="000146CE">
                      <w:rPr>
                        <w:rStyle w:val="Kpr"/>
                        <w:rFonts w:ascii="Courier New" w:hAnsi="Courier New" w:cs="Courier New"/>
                        <w:b/>
                        <w:bCs/>
                        <w:color w:val="4C6B87"/>
                        <w:sz w:val="16"/>
                        <w:szCs w:val="16"/>
                      </w:rPr>
                      <w:t>Map</w:t>
                    </w:r>
                  </w:hyperlink>
                  <w:r w:rsidR="001C17BD" w:rsidRPr="000146CE">
                    <w:rPr>
                      <w:rStyle w:val="HTMLKodu"/>
                      <w:sz w:val="16"/>
                      <w:szCs w:val="16"/>
                    </w:rPr>
                    <w:t>&lt;</w:t>
                  </w:r>
                  <w:hyperlink r:id="rId8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w:t>
                  </w:r>
                  <w:hyperlink r:id="rId81" w:tooltip="class in java.lang" w:history="1">
                    <w:r w:rsidR="001C17BD" w:rsidRPr="000146CE">
                      <w:rPr>
                        <w:rStyle w:val="Kpr"/>
                        <w:rFonts w:ascii="Courier New" w:hAnsi="Courier New" w:cs="Courier New"/>
                        <w:b/>
                        <w:bCs/>
                        <w:color w:val="4C6B87"/>
                        <w:sz w:val="16"/>
                        <w:szCs w:val="16"/>
                      </w:rPr>
                      <w:t>Class</w:t>
                    </w:r>
                  </w:hyperlink>
                  <w:r w:rsidR="001C17BD" w:rsidRPr="000146CE">
                    <w:rPr>
                      <w:rStyle w:val="HTMLKodu"/>
                      <w:sz w:val="16"/>
                      <w:szCs w:val="16"/>
                    </w:rPr>
                    <w:t>&lt;?&gt;&gt;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82" w:anchor="getTypeMap()" w:history="1">
                    <w:r w:rsidR="001C17BD" w:rsidRPr="000146CE">
                      <w:rPr>
                        <w:rStyle w:val="Kpr"/>
                        <w:rFonts w:ascii="Courier New" w:hAnsi="Courier New" w:cs="Courier New"/>
                        <w:b/>
                        <w:bCs/>
                        <w:color w:val="4C6B87"/>
                        <w:sz w:val="16"/>
                        <w:szCs w:val="16"/>
                      </w:rPr>
                      <w:t>getTypeMap</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w:t>
                  </w:r>
                  <w:r w:rsidRPr="000146CE">
                    <w:rPr>
                      <w:rStyle w:val="apple-converted-space"/>
                      <w:sz w:val="16"/>
                      <w:szCs w:val="16"/>
                    </w:rPr>
                    <w:t> </w:t>
                  </w:r>
                  <w:r w:rsidRPr="000146CE">
                    <w:rPr>
                      <w:rStyle w:val="HTMLKodu"/>
                      <w:sz w:val="16"/>
                      <w:szCs w:val="16"/>
                    </w:rPr>
                    <w:t>Map</w:t>
                  </w:r>
                  <w:r w:rsidRPr="000146CE">
                    <w:rPr>
                      <w:rStyle w:val="apple-converted-space"/>
                      <w:sz w:val="16"/>
                      <w:szCs w:val="16"/>
                    </w:rPr>
                    <w:t> </w:t>
                  </w:r>
                  <w:r w:rsidRPr="000146CE">
                    <w:rPr>
                      <w:sz w:val="16"/>
                      <w:szCs w:val="16"/>
                    </w:rPr>
                    <w:t>object associated with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83" w:tooltip="class in java.sql" w:history="1">
                    <w:r w:rsidR="001C17BD" w:rsidRPr="000146CE">
                      <w:rPr>
                        <w:rStyle w:val="Kpr"/>
                        <w:rFonts w:ascii="Courier New" w:hAnsi="Courier New" w:cs="Courier New"/>
                        <w:b/>
                        <w:bCs/>
                        <w:color w:val="4C6B87"/>
                        <w:sz w:val="16"/>
                        <w:szCs w:val="16"/>
                      </w:rPr>
                      <w:t>SQLWarning</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84" w:anchor="getWarnings()" w:history="1">
                    <w:r w:rsidR="001C17BD" w:rsidRPr="000146CE">
                      <w:rPr>
                        <w:rStyle w:val="Kpr"/>
                        <w:rFonts w:ascii="Courier New" w:hAnsi="Courier New" w:cs="Courier New"/>
                        <w:b/>
                        <w:bCs/>
                        <w:color w:val="4C6B87"/>
                        <w:sz w:val="16"/>
                        <w:szCs w:val="16"/>
                      </w:rPr>
                      <w:t>getWarnings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first warning reported by calls on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85" w:anchor="isClosed()" w:history="1">
                    <w:r w:rsidR="001C17BD" w:rsidRPr="000146CE">
                      <w:rPr>
                        <w:rStyle w:val="Kpr"/>
                        <w:rFonts w:ascii="Courier New" w:hAnsi="Courier New" w:cs="Courier New"/>
                        <w:b/>
                        <w:bCs/>
                        <w:color w:val="4C6B87"/>
                        <w:sz w:val="16"/>
                        <w:szCs w:val="16"/>
                      </w:rPr>
                      <w:t>isClosed</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 has been closed.</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86" w:anchor="isReadOnly()" w:history="1">
                    <w:r w:rsidR="001C17BD" w:rsidRPr="000146CE">
                      <w:rPr>
                        <w:rStyle w:val="Kpr"/>
                        <w:rFonts w:ascii="Courier New" w:hAnsi="Courier New" w:cs="Courier New"/>
                        <w:b/>
                        <w:bCs/>
                        <w:color w:val="4C6B87"/>
                        <w:sz w:val="16"/>
                        <w:szCs w:val="16"/>
                      </w:rPr>
                      <w:t>isReadOnly</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 is in read-only mode.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87" w:anchor="isValid(int)" w:history="1">
                    <w:r w:rsidR="001C17BD" w:rsidRPr="000146CE">
                      <w:rPr>
                        <w:rStyle w:val="Kpr"/>
                        <w:rFonts w:ascii="Courier New" w:hAnsi="Courier New" w:cs="Courier New"/>
                        <w:b/>
                        <w:bCs/>
                        <w:color w:val="4C6B87"/>
                        <w:sz w:val="16"/>
                        <w:szCs w:val="16"/>
                      </w:rPr>
                      <w:t>isValid</w:t>
                    </w:r>
                  </w:hyperlink>
                  <w:r w:rsidR="001C17BD" w:rsidRPr="000146CE">
                    <w:rPr>
                      <w:rStyle w:val="HTMLKodu"/>
                      <w:sz w:val="16"/>
                      <w:szCs w:val="16"/>
                    </w:rPr>
                    <w:t>(int timeout)</w:t>
                  </w:r>
                </w:p>
                <w:p w:rsidR="001C17BD" w:rsidRPr="000146CE" w:rsidRDefault="001C17BD" w:rsidP="007B2AF0">
                  <w:pPr>
                    <w:spacing w:after="0"/>
                    <w:rPr>
                      <w:sz w:val="16"/>
                      <w:szCs w:val="16"/>
                    </w:rPr>
                  </w:pPr>
                  <w:r w:rsidRPr="000146CE">
                    <w:rPr>
                      <w:sz w:val="16"/>
                      <w:szCs w:val="16"/>
                    </w:rPr>
                    <w:t>Returns true if the connection has not been closed and is still valid.</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88"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89" w:anchor="nativeSQL(java.lang.String)" w:history="1">
                    <w:r w:rsidR="001C17BD" w:rsidRPr="000146CE">
                      <w:rPr>
                        <w:rStyle w:val="Kpr"/>
                        <w:rFonts w:ascii="Courier New" w:hAnsi="Courier New" w:cs="Courier New"/>
                        <w:b/>
                        <w:bCs/>
                        <w:color w:val="4C6B87"/>
                        <w:sz w:val="16"/>
                        <w:szCs w:val="16"/>
                      </w:rPr>
                      <w:t>nativeSQL</w:t>
                    </w:r>
                  </w:hyperlink>
                  <w:r w:rsidR="001C17BD" w:rsidRPr="000146CE">
                    <w:rPr>
                      <w:rStyle w:val="HTMLKodu"/>
                      <w:sz w:val="16"/>
                      <w:szCs w:val="16"/>
                    </w:rPr>
                    <w:t>(</w:t>
                  </w:r>
                  <w:hyperlink r:id="rId9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Converts the given SQL statement into the system's native SQL grammar.</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91" w:tooltip="interface in java.sql" w:history="1">
                    <w:r w:rsidR="001C17BD" w:rsidRPr="000146CE">
                      <w:rPr>
                        <w:rStyle w:val="Kpr"/>
                        <w:rFonts w:ascii="Courier New" w:hAnsi="Courier New" w:cs="Courier New"/>
                        <w:b/>
                        <w:bCs/>
                        <w:color w:val="4C6B87"/>
                        <w:sz w:val="16"/>
                        <w:szCs w:val="16"/>
                      </w:rPr>
                      <w:t>CallableStatement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92" w:anchor="prepareCall(java.lang.String)" w:history="1">
                    <w:r w:rsidR="001C17BD" w:rsidRPr="000146CE">
                      <w:rPr>
                        <w:rStyle w:val="Kpr"/>
                        <w:rFonts w:ascii="Courier New" w:hAnsi="Courier New" w:cs="Courier New"/>
                        <w:b/>
                        <w:bCs/>
                        <w:color w:val="4C6B87"/>
                        <w:sz w:val="16"/>
                        <w:szCs w:val="16"/>
                      </w:rPr>
                      <w:t>prepareCall</w:t>
                    </w:r>
                  </w:hyperlink>
                  <w:r w:rsidR="001C17BD" w:rsidRPr="000146CE">
                    <w:rPr>
                      <w:rStyle w:val="HTMLKodu"/>
                      <w:sz w:val="16"/>
                      <w:szCs w:val="16"/>
                    </w:rPr>
                    <w:t>(</w:t>
                  </w:r>
                  <w:hyperlink r:id="rId9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CallableStatement</w:t>
                  </w:r>
                  <w:r w:rsidRPr="000146CE">
                    <w:rPr>
                      <w:rStyle w:val="apple-converted-space"/>
                      <w:sz w:val="16"/>
                      <w:szCs w:val="16"/>
                    </w:rPr>
                    <w:t> </w:t>
                  </w:r>
                  <w:r w:rsidRPr="000146CE">
                    <w:rPr>
                      <w:sz w:val="16"/>
                      <w:szCs w:val="16"/>
                    </w:rPr>
                    <w:t>object for calling database stored procedures.</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94" w:tooltip="interface in java.sql" w:history="1">
                    <w:r w:rsidR="001C17BD" w:rsidRPr="000146CE">
                      <w:rPr>
                        <w:rStyle w:val="Kpr"/>
                        <w:rFonts w:ascii="Courier New" w:hAnsi="Courier New" w:cs="Courier New"/>
                        <w:b/>
                        <w:bCs/>
                        <w:color w:val="4C6B87"/>
                        <w:sz w:val="16"/>
                        <w:szCs w:val="16"/>
                      </w:rPr>
                      <w:t>CallableStatement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95" w:anchor="prepareCall(java.lang.String, int, int)" w:history="1">
                    <w:r w:rsidR="001C17BD" w:rsidRPr="000146CE">
                      <w:rPr>
                        <w:rStyle w:val="Kpr"/>
                        <w:rFonts w:ascii="Courier New" w:hAnsi="Courier New" w:cs="Courier New"/>
                        <w:b/>
                        <w:bCs/>
                        <w:color w:val="4C6B87"/>
                        <w:sz w:val="16"/>
                        <w:szCs w:val="16"/>
                      </w:rPr>
                      <w:t>prepareCall</w:t>
                    </w:r>
                  </w:hyperlink>
                  <w:r w:rsidR="001C17BD" w:rsidRPr="000146CE">
                    <w:rPr>
                      <w:rStyle w:val="HTMLKodu"/>
                      <w:sz w:val="16"/>
                      <w:szCs w:val="16"/>
                    </w:rPr>
                    <w:t>(</w:t>
                  </w:r>
                  <w:hyperlink r:id="rId9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resultSetType, int resultSetConcurrency)</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CallableStatement</w:t>
                  </w:r>
                  <w:r w:rsidRPr="000146CE">
                    <w:rPr>
                      <w:rStyle w:val="apple-converted-space"/>
                      <w:sz w:val="16"/>
                      <w:szCs w:val="16"/>
                    </w:rPr>
                    <w:t> </w:t>
                  </w:r>
                  <w:r w:rsidRPr="000146CE">
                    <w:rPr>
                      <w:sz w:val="16"/>
                      <w:szCs w:val="16"/>
                    </w:rPr>
                    <w:t>object that will generate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with the given type and concurrency.</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97" w:tooltip="interface in java.sql" w:history="1">
                    <w:r w:rsidR="001C17BD" w:rsidRPr="000146CE">
                      <w:rPr>
                        <w:rStyle w:val="Kpr"/>
                        <w:rFonts w:ascii="Courier New" w:hAnsi="Courier New" w:cs="Courier New"/>
                        <w:b/>
                        <w:bCs/>
                        <w:color w:val="4C6B87"/>
                        <w:sz w:val="16"/>
                        <w:szCs w:val="16"/>
                      </w:rPr>
                      <w:t>CallableStatement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98" w:anchor="prepareCall(java.lang.String, int, int, int)" w:history="1">
                    <w:r w:rsidR="001C17BD" w:rsidRPr="000146CE">
                      <w:rPr>
                        <w:rStyle w:val="Kpr"/>
                        <w:rFonts w:ascii="Courier New" w:hAnsi="Courier New" w:cs="Courier New"/>
                        <w:b/>
                        <w:bCs/>
                        <w:color w:val="4C6B87"/>
                        <w:sz w:val="16"/>
                        <w:szCs w:val="16"/>
                      </w:rPr>
                      <w:t>prepareCall</w:t>
                    </w:r>
                  </w:hyperlink>
                  <w:r w:rsidR="001C17BD" w:rsidRPr="000146CE">
                    <w:rPr>
                      <w:rStyle w:val="HTMLKodu"/>
                      <w:sz w:val="16"/>
                      <w:szCs w:val="16"/>
                    </w:rPr>
                    <w:t>(</w:t>
                  </w:r>
                  <w:hyperlink r:id="rId9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resultSetType, int resultSetConcurrency, int resultSetHoldability)</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CallableStatement</w:t>
                  </w:r>
                  <w:r w:rsidRPr="000146CE">
                    <w:rPr>
                      <w:rStyle w:val="apple-converted-space"/>
                      <w:sz w:val="16"/>
                      <w:szCs w:val="16"/>
                    </w:rPr>
                    <w:t> </w:t>
                  </w:r>
                  <w:r w:rsidRPr="000146CE">
                    <w:rPr>
                      <w:sz w:val="16"/>
                      <w:szCs w:val="16"/>
                    </w:rPr>
                    <w:t>object that will generate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with the given type and concurrency.</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00" w:tooltip="interface in java.sql" w:history="1">
                    <w:r w:rsidR="001C17BD" w:rsidRPr="000146CE">
                      <w:rPr>
                        <w:rStyle w:val="Kpr"/>
                        <w:rFonts w:ascii="Courier New" w:hAnsi="Courier New" w:cs="Courier New"/>
                        <w:b/>
                        <w:bCs/>
                        <w:color w:val="4C6B87"/>
                        <w:sz w:val="16"/>
                        <w:szCs w:val="16"/>
                      </w:rPr>
                      <w:t>PreparedStatement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01" w:anchor="prepareStatement(java.lang.String)" w:history="1">
                    <w:r w:rsidR="001C17BD" w:rsidRPr="000146CE">
                      <w:rPr>
                        <w:rStyle w:val="Kpr"/>
                        <w:rFonts w:ascii="Courier New" w:hAnsi="Courier New" w:cs="Courier New"/>
                        <w:b/>
                        <w:bCs/>
                        <w:color w:val="4C6B87"/>
                        <w:sz w:val="16"/>
                        <w:szCs w:val="16"/>
                      </w:rPr>
                      <w:t>prepareStatement</w:t>
                    </w:r>
                  </w:hyperlink>
                  <w:r w:rsidR="001C17BD" w:rsidRPr="000146CE">
                    <w:rPr>
                      <w:rStyle w:val="HTMLKodu"/>
                      <w:sz w:val="16"/>
                      <w:szCs w:val="16"/>
                    </w:rPr>
                    <w:t>(</w:t>
                  </w:r>
                  <w:hyperlink r:id="rId10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PreparedStatement</w:t>
                  </w:r>
                  <w:r w:rsidRPr="000146CE">
                    <w:rPr>
                      <w:rStyle w:val="apple-converted-space"/>
                      <w:sz w:val="16"/>
                      <w:szCs w:val="16"/>
                    </w:rPr>
                    <w:t> </w:t>
                  </w:r>
                  <w:r w:rsidRPr="000146CE">
                    <w:rPr>
                      <w:sz w:val="16"/>
                      <w:szCs w:val="16"/>
                    </w:rPr>
                    <w:t>object for sending parameterized SQL statements to the database.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103" w:tooltip="interface in java.sql" w:history="1">
                    <w:r w:rsidR="001C17BD" w:rsidRPr="000146CE">
                      <w:rPr>
                        <w:rStyle w:val="Kpr"/>
                        <w:rFonts w:ascii="Courier New" w:hAnsi="Courier New" w:cs="Courier New"/>
                        <w:b/>
                        <w:bCs/>
                        <w:color w:val="4C6B87"/>
                        <w:sz w:val="16"/>
                        <w:szCs w:val="16"/>
                      </w:rPr>
                      <w:t>PreparedStatement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04" w:anchor="prepareStatement(java.lang.String, int)" w:history="1">
                    <w:r w:rsidR="001C17BD" w:rsidRPr="000146CE">
                      <w:rPr>
                        <w:rStyle w:val="Kpr"/>
                        <w:rFonts w:ascii="Courier New" w:hAnsi="Courier New" w:cs="Courier New"/>
                        <w:b/>
                        <w:bCs/>
                        <w:color w:val="4C6B87"/>
                        <w:sz w:val="16"/>
                        <w:szCs w:val="16"/>
                      </w:rPr>
                      <w:t>prepareStatement</w:t>
                    </w:r>
                  </w:hyperlink>
                  <w:r w:rsidR="001C17BD" w:rsidRPr="000146CE">
                    <w:rPr>
                      <w:rStyle w:val="HTMLKodu"/>
                      <w:sz w:val="16"/>
                      <w:szCs w:val="16"/>
                    </w:rPr>
                    <w:t>(</w:t>
                  </w:r>
                  <w:hyperlink r:id="rId10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autoGeneratedKeys)</w:t>
                  </w:r>
                </w:p>
                <w:p w:rsidR="001C17BD" w:rsidRPr="000146CE" w:rsidRDefault="001C17BD" w:rsidP="007B2AF0">
                  <w:pPr>
                    <w:spacing w:after="0"/>
                    <w:rPr>
                      <w:sz w:val="16"/>
                      <w:szCs w:val="16"/>
                    </w:rPr>
                  </w:pPr>
                  <w:r w:rsidRPr="000146CE">
                    <w:rPr>
                      <w:sz w:val="16"/>
                      <w:szCs w:val="16"/>
                    </w:rPr>
                    <w:t>Creates a default</w:t>
                  </w:r>
                  <w:r w:rsidRPr="000146CE">
                    <w:rPr>
                      <w:rStyle w:val="apple-converted-space"/>
                      <w:sz w:val="16"/>
                      <w:szCs w:val="16"/>
                    </w:rPr>
                    <w:t> </w:t>
                  </w:r>
                  <w:r w:rsidRPr="000146CE">
                    <w:rPr>
                      <w:rStyle w:val="HTMLKodu"/>
                      <w:sz w:val="16"/>
                      <w:szCs w:val="16"/>
                    </w:rPr>
                    <w:t>PreparedStatement</w:t>
                  </w:r>
                  <w:r w:rsidRPr="000146CE">
                    <w:rPr>
                      <w:rStyle w:val="apple-converted-space"/>
                      <w:sz w:val="16"/>
                      <w:szCs w:val="16"/>
                    </w:rPr>
                    <w:t> </w:t>
                  </w:r>
                  <w:r w:rsidRPr="000146CE">
                    <w:rPr>
                      <w:sz w:val="16"/>
                      <w:szCs w:val="16"/>
                    </w:rPr>
                    <w:t>object that has the capability to retrieve auto-generated keys.</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06" w:tooltip="interface in java.sql" w:history="1">
                    <w:r w:rsidR="001C17BD" w:rsidRPr="000146CE">
                      <w:rPr>
                        <w:rStyle w:val="Kpr"/>
                        <w:rFonts w:ascii="Courier New" w:hAnsi="Courier New" w:cs="Courier New"/>
                        <w:b/>
                        <w:bCs/>
                        <w:color w:val="4C6B87"/>
                        <w:sz w:val="16"/>
                        <w:szCs w:val="16"/>
                      </w:rPr>
                      <w:t>PreparedStatement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07" w:anchor="prepareStatement(java.lang.String, int[])" w:history="1">
                    <w:r w:rsidR="001C17BD" w:rsidRPr="000146CE">
                      <w:rPr>
                        <w:rStyle w:val="Kpr"/>
                        <w:rFonts w:ascii="Courier New" w:hAnsi="Courier New" w:cs="Courier New"/>
                        <w:b/>
                        <w:bCs/>
                        <w:color w:val="4C6B87"/>
                        <w:sz w:val="16"/>
                        <w:szCs w:val="16"/>
                      </w:rPr>
                      <w:t>prepareStatement</w:t>
                    </w:r>
                  </w:hyperlink>
                  <w:r w:rsidR="001C17BD" w:rsidRPr="000146CE">
                    <w:rPr>
                      <w:rStyle w:val="HTMLKodu"/>
                      <w:sz w:val="16"/>
                      <w:szCs w:val="16"/>
                    </w:rPr>
                    <w:t>(</w:t>
                  </w:r>
                  <w:hyperlink r:id="rId10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columnIndexes)</w:t>
                  </w:r>
                </w:p>
                <w:p w:rsidR="001C17BD" w:rsidRPr="000146CE" w:rsidRDefault="001C17BD" w:rsidP="007B2AF0">
                  <w:pPr>
                    <w:spacing w:after="0"/>
                    <w:rPr>
                      <w:sz w:val="16"/>
                      <w:szCs w:val="16"/>
                    </w:rPr>
                  </w:pPr>
                  <w:r w:rsidRPr="000146CE">
                    <w:rPr>
                      <w:sz w:val="16"/>
                      <w:szCs w:val="16"/>
                    </w:rPr>
                    <w:t>Creates a default</w:t>
                  </w:r>
                  <w:r w:rsidRPr="000146CE">
                    <w:rPr>
                      <w:rStyle w:val="apple-converted-space"/>
                      <w:sz w:val="16"/>
                      <w:szCs w:val="16"/>
                    </w:rPr>
                    <w:t> </w:t>
                  </w:r>
                  <w:r w:rsidRPr="000146CE">
                    <w:rPr>
                      <w:rStyle w:val="HTMLKodu"/>
                      <w:sz w:val="16"/>
                      <w:szCs w:val="16"/>
                    </w:rPr>
                    <w:t>PreparedStatement</w:t>
                  </w:r>
                  <w:r w:rsidRPr="000146CE">
                    <w:rPr>
                      <w:rStyle w:val="apple-converted-space"/>
                      <w:sz w:val="16"/>
                      <w:szCs w:val="16"/>
                    </w:rPr>
                    <w:t> </w:t>
                  </w:r>
                  <w:r w:rsidRPr="000146CE">
                    <w:rPr>
                      <w:sz w:val="16"/>
                      <w:szCs w:val="16"/>
                    </w:rPr>
                    <w:t>object capable of returning the auto-generated keys designated by the given array.</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109" w:tooltip="interface in java.sql" w:history="1">
                    <w:r w:rsidR="001C17BD" w:rsidRPr="000146CE">
                      <w:rPr>
                        <w:rStyle w:val="Kpr"/>
                        <w:rFonts w:ascii="Courier New" w:hAnsi="Courier New" w:cs="Courier New"/>
                        <w:b/>
                        <w:bCs/>
                        <w:color w:val="4C6B87"/>
                        <w:sz w:val="16"/>
                        <w:szCs w:val="16"/>
                      </w:rPr>
                      <w:t>PreparedStatement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10" w:anchor="prepareStatement(java.lang.String, int, int)" w:history="1">
                    <w:r w:rsidR="001C17BD" w:rsidRPr="000146CE">
                      <w:rPr>
                        <w:rStyle w:val="Kpr"/>
                        <w:rFonts w:ascii="Courier New" w:hAnsi="Courier New" w:cs="Courier New"/>
                        <w:b/>
                        <w:bCs/>
                        <w:color w:val="4C6B87"/>
                        <w:sz w:val="16"/>
                        <w:szCs w:val="16"/>
                      </w:rPr>
                      <w:t>prepareStatement</w:t>
                    </w:r>
                  </w:hyperlink>
                  <w:r w:rsidR="001C17BD" w:rsidRPr="000146CE">
                    <w:rPr>
                      <w:rStyle w:val="HTMLKodu"/>
                      <w:sz w:val="16"/>
                      <w:szCs w:val="16"/>
                    </w:rPr>
                    <w:t>(</w:t>
                  </w:r>
                  <w:hyperlink r:id="rId11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resultSetType, int resultSetConcurrency)</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PreparedStatement</w:t>
                  </w:r>
                  <w:r w:rsidRPr="000146CE">
                    <w:rPr>
                      <w:rStyle w:val="apple-converted-space"/>
                      <w:sz w:val="16"/>
                      <w:szCs w:val="16"/>
                    </w:rPr>
                    <w:t> </w:t>
                  </w:r>
                  <w:r w:rsidRPr="000146CE">
                    <w:rPr>
                      <w:sz w:val="16"/>
                      <w:szCs w:val="16"/>
                    </w:rPr>
                    <w:t>object that will generate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with the given type and concurrency.</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12" w:tooltip="interface in java.sql" w:history="1">
                    <w:r w:rsidR="001C17BD" w:rsidRPr="000146CE">
                      <w:rPr>
                        <w:rStyle w:val="Kpr"/>
                        <w:rFonts w:ascii="Courier New" w:hAnsi="Courier New" w:cs="Courier New"/>
                        <w:b/>
                        <w:bCs/>
                        <w:color w:val="4C6B87"/>
                        <w:sz w:val="16"/>
                        <w:szCs w:val="16"/>
                      </w:rPr>
                      <w:t>PreparedStatement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13" w:anchor="prepareStatement(java.lang.String, int, int, int)" w:history="1">
                    <w:r w:rsidR="001C17BD" w:rsidRPr="000146CE">
                      <w:rPr>
                        <w:rStyle w:val="Kpr"/>
                        <w:rFonts w:ascii="Courier New" w:hAnsi="Courier New" w:cs="Courier New"/>
                        <w:b/>
                        <w:bCs/>
                        <w:color w:val="4C6B87"/>
                        <w:sz w:val="16"/>
                        <w:szCs w:val="16"/>
                      </w:rPr>
                      <w:t>prepareStatement</w:t>
                    </w:r>
                  </w:hyperlink>
                  <w:r w:rsidR="001C17BD" w:rsidRPr="000146CE">
                    <w:rPr>
                      <w:rStyle w:val="HTMLKodu"/>
                      <w:sz w:val="16"/>
                      <w:szCs w:val="16"/>
                    </w:rPr>
                    <w:t>(</w:t>
                  </w:r>
                  <w:hyperlink r:id="rId11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resultSetType, int resultSetConcurrency, int resultSetHoldability)</w:t>
                  </w:r>
                </w:p>
                <w:p w:rsidR="001C17BD" w:rsidRPr="000146CE" w:rsidRDefault="001C17BD" w:rsidP="007B2AF0">
                  <w:pPr>
                    <w:spacing w:after="0"/>
                    <w:rPr>
                      <w:sz w:val="16"/>
                      <w:szCs w:val="16"/>
                    </w:rPr>
                  </w:pPr>
                  <w:r w:rsidRPr="000146CE">
                    <w:rPr>
                      <w:sz w:val="16"/>
                      <w:szCs w:val="16"/>
                    </w:rPr>
                    <w:t>Creates a</w:t>
                  </w:r>
                  <w:r w:rsidRPr="000146CE">
                    <w:rPr>
                      <w:rStyle w:val="apple-converted-space"/>
                      <w:sz w:val="16"/>
                      <w:szCs w:val="16"/>
                    </w:rPr>
                    <w:t> </w:t>
                  </w:r>
                  <w:r w:rsidRPr="000146CE">
                    <w:rPr>
                      <w:rStyle w:val="HTMLKodu"/>
                      <w:sz w:val="16"/>
                      <w:szCs w:val="16"/>
                    </w:rPr>
                    <w:t>PreparedStatement</w:t>
                  </w:r>
                  <w:r w:rsidRPr="000146CE">
                    <w:rPr>
                      <w:rStyle w:val="apple-converted-space"/>
                      <w:sz w:val="16"/>
                      <w:szCs w:val="16"/>
                    </w:rPr>
                    <w:t> </w:t>
                  </w:r>
                  <w:r w:rsidRPr="000146CE">
                    <w:rPr>
                      <w:sz w:val="16"/>
                      <w:szCs w:val="16"/>
                    </w:rPr>
                    <w:t>object that will generate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with the given type, concurrency, and holdability.</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115" w:tooltip="interface in java.sql" w:history="1">
                    <w:r w:rsidR="001C17BD" w:rsidRPr="000146CE">
                      <w:rPr>
                        <w:rStyle w:val="Kpr"/>
                        <w:rFonts w:ascii="Courier New" w:hAnsi="Courier New" w:cs="Courier New"/>
                        <w:b/>
                        <w:bCs/>
                        <w:color w:val="4C6B87"/>
                        <w:sz w:val="16"/>
                        <w:szCs w:val="16"/>
                      </w:rPr>
                      <w:t>PreparedStatement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16" w:anchor="prepareStatement(java.lang.String, java.lang.String[])" w:history="1">
                    <w:r w:rsidR="001C17BD" w:rsidRPr="000146CE">
                      <w:rPr>
                        <w:rStyle w:val="Kpr"/>
                        <w:rFonts w:ascii="Courier New" w:hAnsi="Courier New" w:cs="Courier New"/>
                        <w:b/>
                        <w:bCs/>
                        <w:color w:val="4C6B87"/>
                        <w:sz w:val="16"/>
                        <w:szCs w:val="16"/>
                      </w:rPr>
                      <w:t>prepareStatement</w:t>
                    </w:r>
                  </w:hyperlink>
                  <w:r w:rsidR="001C17BD" w:rsidRPr="000146CE">
                    <w:rPr>
                      <w:rStyle w:val="HTMLKodu"/>
                      <w:sz w:val="16"/>
                      <w:szCs w:val="16"/>
                    </w:rPr>
                    <w:t>(</w:t>
                  </w:r>
                  <w:hyperlink r:id="rId11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r w:rsidR="001C17BD" w:rsidRPr="000146CE">
                    <w:rPr>
                      <w:rStyle w:val="apple-converted-space"/>
                      <w:rFonts w:ascii="Courier New" w:hAnsi="Courier New" w:cs="Courier New"/>
                      <w:sz w:val="16"/>
                      <w:szCs w:val="16"/>
                    </w:rPr>
                    <w:t> </w:t>
                  </w:r>
                  <w:hyperlink r:id="rId11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columnNames)</w:t>
                  </w:r>
                </w:p>
                <w:p w:rsidR="001C17BD" w:rsidRPr="000146CE" w:rsidRDefault="001C17BD" w:rsidP="007B2AF0">
                  <w:pPr>
                    <w:spacing w:after="0"/>
                    <w:rPr>
                      <w:sz w:val="16"/>
                      <w:szCs w:val="16"/>
                    </w:rPr>
                  </w:pPr>
                  <w:r w:rsidRPr="000146CE">
                    <w:rPr>
                      <w:sz w:val="16"/>
                      <w:szCs w:val="16"/>
                    </w:rPr>
                    <w:t>Creates a default</w:t>
                  </w:r>
                  <w:r w:rsidRPr="000146CE">
                    <w:rPr>
                      <w:rStyle w:val="apple-converted-space"/>
                      <w:sz w:val="16"/>
                      <w:szCs w:val="16"/>
                    </w:rPr>
                    <w:t> </w:t>
                  </w:r>
                  <w:r w:rsidRPr="000146CE">
                    <w:rPr>
                      <w:rStyle w:val="HTMLKodu"/>
                      <w:sz w:val="16"/>
                      <w:szCs w:val="16"/>
                    </w:rPr>
                    <w:t>PreparedStatement</w:t>
                  </w:r>
                  <w:r w:rsidRPr="000146CE">
                    <w:rPr>
                      <w:rStyle w:val="apple-converted-space"/>
                      <w:sz w:val="16"/>
                      <w:szCs w:val="16"/>
                    </w:rPr>
                    <w:t> </w:t>
                  </w:r>
                  <w:r w:rsidRPr="000146CE">
                    <w:rPr>
                      <w:sz w:val="16"/>
                      <w:szCs w:val="16"/>
                    </w:rPr>
                    <w:t>object capable of returning the auto-generated keys designated by the given array.</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19" w:anchor="releaseSavepoint(java.sql.Savepoint)" w:history="1">
                    <w:r w:rsidR="001C17BD" w:rsidRPr="000146CE">
                      <w:rPr>
                        <w:rStyle w:val="Kpr"/>
                        <w:rFonts w:ascii="Courier New" w:hAnsi="Courier New" w:cs="Courier New"/>
                        <w:b/>
                        <w:bCs/>
                        <w:color w:val="4C6B87"/>
                        <w:sz w:val="16"/>
                        <w:szCs w:val="16"/>
                      </w:rPr>
                      <w:t>releaseSavepoint</w:t>
                    </w:r>
                  </w:hyperlink>
                  <w:r w:rsidR="001C17BD" w:rsidRPr="000146CE">
                    <w:rPr>
                      <w:rStyle w:val="HTMLKodu"/>
                      <w:sz w:val="16"/>
                      <w:szCs w:val="16"/>
                    </w:rPr>
                    <w:t>(</w:t>
                  </w:r>
                  <w:hyperlink r:id="rId120" w:tooltip="interface in java.sql" w:history="1">
                    <w:r w:rsidR="001C17BD" w:rsidRPr="000146CE">
                      <w:rPr>
                        <w:rStyle w:val="Kpr"/>
                        <w:rFonts w:ascii="Courier New" w:hAnsi="Courier New" w:cs="Courier New"/>
                        <w:b/>
                        <w:bCs/>
                        <w:color w:val="4C6B87"/>
                        <w:sz w:val="16"/>
                        <w:szCs w:val="16"/>
                      </w:rPr>
                      <w:t>Savepoint</w:t>
                    </w:r>
                  </w:hyperlink>
                  <w:r w:rsidR="001C17BD" w:rsidRPr="000146CE">
                    <w:rPr>
                      <w:rStyle w:val="HTMLKodu"/>
                      <w:sz w:val="16"/>
                      <w:szCs w:val="16"/>
                    </w:rPr>
                    <w:t> savepoint)</w:t>
                  </w:r>
                </w:p>
                <w:p w:rsidR="001C17BD" w:rsidRPr="000146CE" w:rsidRDefault="001C17BD" w:rsidP="007B2AF0">
                  <w:pPr>
                    <w:spacing w:after="0"/>
                    <w:rPr>
                      <w:sz w:val="16"/>
                      <w:szCs w:val="16"/>
                    </w:rPr>
                  </w:pPr>
                  <w:r w:rsidRPr="000146CE">
                    <w:rPr>
                      <w:sz w:val="16"/>
                      <w:szCs w:val="16"/>
                    </w:rPr>
                    <w:t>Removes the specified</w:t>
                  </w:r>
                  <w:r w:rsidRPr="000146CE">
                    <w:rPr>
                      <w:rStyle w:val="apple-converted-space"/>
                      <w:sz w:val="16"/>
                      <w:szCs w:val="16"/>
                    </w:rPr>
                    <w:t> </w:t>
                  </w:r>
                  <w:r w:rsidRPr="000146CE">
                    <w:rPr>
                      <w:rStyle w:val="HTMLKodu"/>
                      <w:sz w:val="16"/>
                      <w:szCs w:val="16"/>
                    </w:rPr>
                    <w:t>Savepoint</w:t>
                  </w:r>
                  <w:r w:rsidRPr="000146CE">
                    <w:rPr>
                      <w:rStyle w:val="apple-converted-space"/>
                      <w:sz w:val="16"/>
                      <w:szCs w:val="16"/>
                    </w:rPr>
                    <w:t> </w:t>
                  </w:r>
                  <w:r w:rsidRPr="000146CE">
                    <w:rPr>
                      <w:sz w:val="16"/>
                      <w:szCs w:val="16"/>
                    </w:rPr>
                    <w:t>and subsequent</w:t>
                  </w:r>
                  <w:r w:rsidRPr="000146CE">
                    <w:rPr>
                      <w:rStyle w:val="apple-converted-space"/>
                      <w:sz w:val="16"/>
                      <w:szCs w:val="16"/>
                    </w:rPr>
                    <w:t> </w:t>
                  </w:r>
                  <w:r w:rsidRPr="000146CE">
                    <w:rPr>
                      <w:rStyle w:val="HTMLKodu"/>
                      <w:sz w:val="16"/>
                      <w:szCs w:val="16"/>
                    </w:rPr>
                    <w:t>Savepoint</w:t>
                  </w:r>
                  <w:r w:rsidRPr="000146CE">
                    <w:rPr>
                      <w:rStyle w:val="apple-converted-space"/>
                      <w:sz w:val="16"/>
                      <w:szCs w:val="16"/>
                    </w:rPr>
                    <w:t> </w:t>
                  </w:r>
                  <w:r w:rsidRPr="000146CE">
                    <w:rPr>
                      <w:sz w:val="16"/>
                      <w:szCs w:val="16"/>
                    </w:rPr>
                    <w:t>objects from the current transaction.</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21" w:anchor="rollback()" w:history="1">
                    <w:r w:rsidR="001C17BD" w:rsidRPr="000146CE">
                      <w:rPr>
                        <w:rStyle w:val="Kpr"/>
                        <w:rFonts w:ascii="Courier New" w:hAnsi="Courier New" w:cs="Courier New"/>
                        <w:b/>
                        <w:bCs/>
                        <w:color w:val="4C6B87"/>
                        <w:sz w:val="16"/>
                        <w:szCs w:val="16"/>
                      </w:rPr>
                      <w:t>rollback</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Undoes all changes made in the current transaction and releases any database locks currently held by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22" w:anchor="rollback(java.sql.Savepoint)" w:history="1">
                    <w:r w:rsidR="001C17BD" w:rsidRPr="000146CE">
                      <w:rPr>
                        <w:rStyle w:val="Kpr"/>
                        <w:rFonts w:ascii="Courier New" w:hAnsi="Courier New" w:cs="Courier New"/>
                        <w:b/>
                        <w:bCs/>
                        <w:color w:val="4C6B87"/>
                        <w:sz w:val="16"/>
                        <w:szCs w:val="16"/>
                      </w:rPr>
                      <w:t>rollback</w:t>
                    </w:r>
                  </w:hyperlink>
                  <w:r w:rsidR="001C17BD" w:rsidRPr="000146CE">
                    <w:rPr>
                      <w:rStyle w:val="HTMLKodu"/>
                      <w:sz w:val="16"/>
                      <w:szCs w:val="16"/>
                    </w:rPr>
                    <w:t>(</w:t>
                  </w:r>
                  <w:hyperlink r:id="rId123" w:tooltip="interface in java.sql" w:history="1">
                    <w:r w:rsidR="001C17BD" w:rsidRPr="000146CE">
                      <w:rPr>
                        <w:rStyle w:val="Kpr"/>
                        <w:rFonts w:ascii="Courier New" w:hAnsi="Courier New" w:cs="Courier New"/>
                        <w:b/>
                        <w:bCs/>
                        <w:color w:val="4C6B87"/>
                        <w:sz w:val="16"/>
                        <w:szCs w:val="16"/>
                      </w:rPr>
                      <w:t>Savepoint</w:t>
                    </w:r>
                  </w:hyperlink>
                  <w:r w:rsidR="001C17BD" w:rsidRPr="000146CE">
                    <w:rPr>
                      <w:rStyle w:val="HTMLKodu"/>
                      <w:sz w:val="16"/>
                      <w:szCs w:val="16"/>
                    </w:rPr>
                    <w:t> savepoint)</w:t>
                  </w:r>
                </w:p>
                <w:p w:rsidR="001C17BD" w:rsidRPr="000146CE" w:rsidRDefault="001C17BD" w:rsidP="007B2AF0">
                  <w:pPr>
                    <w:spacing w:after="0"/>
                    <w:rPr>
                      <w:sz w:val="16"/>
                      <w:szCs w:val="16"/>
                    </w:rPr>
                  </w:pPr>
                  <w:r w:rsidRPr="000146CE">
                    <w:rPr>
                      <w:sz w:val="16"/>
                      <w:szCs w:val="16"/>
                    </w:rPr>
                    <w:t>Undoes all changes made after the given</w:t>
                  </w:r>
                  <w:r w:rsidRPr="000146CE">
                    <w:rPr>
                      <w:rStyle w:val="apple-converted-space"/>
                      <w:sz w:val="16"/>
                      <w:szCs w:val="16"/>
                    </w:rPr>
                    <w:t> </w:t>
                  </w:r>
                  <w:r w:rsidRPr="000146CE">
                    <w:rPr>
                      <w:rStyle w:val="HTMLKodu"/>
                      <w:sz w:val="16"/>
                      <w:szCs w:val="16"/>
                    </w:rPr>
                    <w:t>Savepoint</w:t>
                  </w:r>
                  <w:r w:rsidRPr="000146CE">
                    <w:rPr>
                      <w:rStyle w:val="apple-converted-space"/>
                      <w:sz w:val="16"/>
                      <w:szCs w:val="16"/>
                    </w:rPr>
                    <w:t> </w:t>
                  </w:r>
                  <w:r w:rsidRPr="000146CE">
                    <w:rPr>
                      <w:sz w:val="16"/>
                      <w:szCs w:val="16"/>
                    </w:rPr>
                    <w:t>object was set.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24" w:anchor="setAutoCommit(boolean)" w:history="1">
                    <w:r w:rsidR="001C17BD" w:rsidRPr="000146CE">
                      <w:rPr>
                        <w:rStyle w:val="Kpr"/>
                        <w:rFonts w:ascii="Courier New" w:hAnsi="Courier New" w:cs="Courier New"/>
                        <w:b/>
                        <w:bCs/>
                        <w:color w:val="4C6B87"/>
                        <w:sz w:val="16"/>
                        <w:szCs w:val="16"/>
                      </w:rPr>
                      <w:t>setAutoCommit</w:t>
                    </w:r>
                  </w:hyperlink>
                  <w:r w:rsidR="001C17BD" w:rsidRPr="000146CE">
                    <w:rPr>
                      <w:rStyle w:val="HTMLKodu"/>
                      <w:sz w:val="16"/>
                      <w:szCs w:val="16"/>
                    </w:rPr>
                    <w:t>(boolean autoCommit)</w:t>
                  </w:r>
                </w:p>
                <w:p w:rsidR="001C17BD" w:rsidRPr="000146CE" w:rsidRDefault="001C17BD" w:rsidP="007B2AF0">
                  <w:pPr>
                    <w:spacing w:after="0"/>
                    <w:rPr>
                      <w:sz w:val="16"/>
                      <w:szCs w:val="16"/>
                    </w:rPr>
                  </w:pPr>
                  <w:r w:rsidRPr="000146CE">
                    <w:rPr>
                      <w:sz w:val="16"/>
                      <w:szCs w:val="16"/>
                    </w:rPr>
                    <w:t>Sets this connection's auto-commit mode to the given state.</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25" w:anchor="setCatalog(java.lang.String)" w:history="1">
                    <w:r w:rsidR="001C17BD" w:rsidRPr="000146CE">
                      <w:rPr>
                        <w:rStyle w:val="Kpr"/>
                        <w:rFonts w:ascii="Courier New" w:hAnsi="Courier New" w:cs="Courier New"/>
                        <w:b/>
                        <w:bCs/>
                        <w:color w:val="4C6B87"/>
                        <w:sz w:val="16"/>
                        <w:szCs w:val="16"/>
                      </w:rPr>
                      <w:t>setCatalog</w:t>
                    </w:r>
                  </w:hyperlink>
                  <w:r w:rsidR="001C17BD" w:rsidRPr="000146CE">
                    <w:rPr>
                      <w:rStyle w:val="HTMLKodu"/>
                      <w:sz w:val="16"/>
                      <w:szCs w:val="16"/>
                    </w:rPr>
                    <w:t>(</w:t>
                  </w:r>
                  <w:hyperlink r:id="rId12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catalog)</w:t>
                  </w:r>
                </w:p>
                <w:p w:rsidR="001C17BD" w:rsidRPr="000146CE" w:rsidRDefault="001C17BD" w:rsidP="007B2AF0">
                  <w:pPr>
                    <w:spacing w:after="0"/>
                    <w:rPr>
                      <w:sz w:val="16"/>
                      <w:szCs w:val="16"/>
                    </w:rPr>
                  </w:pPr>
                  <w:r w:rsidRPr="000146CE">
                    <w:rPr>
                      <w:sz w:val="16"/>
                      <w:szCs w:val="16"/>
                    </w:rPr>
                    <w:t>Sets the given catalog name in order to select a subspace of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object's database in which to work.</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27" w:anchor="setClientInfo(java.util.Properties)" w:history="1">
                    <w:r w:rsidR="001C17BD" w:rsidRPr="000146CE">
                      <w:rPr>
                        <w:rStyle w:val="Kpr"/>
                        <w:rFonts w:ascii="Courier New" w:hAnsi="Courier New" w:cs="Courier New"/>
                        <w:b/>
                        <w:bCs/>
                        <w:color w:val="4C6B87"/>
                        <w:sz w:val="16"/>
                        <w:szCs w:val="16"/>
                      </w:rPr>
                      <w:t>setClientInfo</w:t>
                    </w:r>
                  </w:hyperlink>
                  <w:r w:rsidR="001C17BD" w:rsidRPr="000146CE">
                    <w:rPr>
                      <w:rStyle w:val="HTMLKodu"/>
                      <w:sz w:val="16"/>
                      <w:szCs w:val="16"/>
                    </w:rPr>
                    <w:t>(</w:t>
                  </w:r>
                  <w:hyperlink r:id="rId128" w:tooltip="class in java.util" w:history="1">
                    <w:r w:rsidR="001C17BD" w:rsidRPr="000146CE">
                      <w:rPr>
                        <w:rStyle w:val="Kpr"/>
                        <w:rFonts w:ascii="Courier New" w:hAnsi="Courier New" w:cs="Courier New"/>
                        <w:b/>
                        <w:bCs/>
                        <w:color w:val="4C6B87"/>
                        <w:sz w:val="16"/>
                        <w:szCs w:val="16"/>
                      </w:rPr>
                      <w:t>Properties</w:t>
                    </w:r>
                  </w:hyperlink>
                  <w:r w:rsidR="001C17BD" w:rsidRPr="000146CE">
                    <w:rPr>
                      <w:rStyle w:val="HTMLKodu"/>
                      <w:sz w:val="16"/>
                      <w:szCs w:val="16"/>
                    </w:rPr>
                    <w:t> properties)</w:t>
                  </w:r>
                </w:p>
                <w:p w:rsidR="001C17BD" w:rsidRPr="000146CE" w:rsidRDefault="001C17BD" w:rsidP="007B2AF0">
                  <w:pPr>
                    <w:spacing w:after="0"/>
                    <w:rPr>
                      <w:sz w:val="16"/>
                      <w:szCs w:val="16"/>
                    </w:rPr>
                  </w:pPr>
                  <w:r w:rsidRPr="000146CE">
                    <w:rPr>
                      <w:sz w:val="16"/>
                      <w:szCs w:val="16"/>
                    </w:rPr>
                    <w:t>Sets the value of the connection's client info properties.</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29" w:anchor="setClientInfo(java.lang.String, java.lang.String)" w:history="1">
                    <w:r w:rsidR="001C17BD" w:rsidRPr="000146CE">
                      <w:rPr>
                        <w:rStyle w:val="Kpr"/>
                        <w:rFonts w:ascii="Courier New" w:hAnsi="Courier New" w:cs="Courier New"/>
                        <w:b/>
                        <w:bCs/>
                        <w:color w:val="4C6B87"/>
                        <w:sz w:val="16"/>
                        <w:szCs w:val="16"/>
                      </w:rPr>
                      <w:t>setClientInfo</w:t>
                    </w:r>
                  </w:hyperlink>
                  <w:r w:rsidR="001C17BD" w:rsidRPr="000146CE">
                    <w:rPr>
                      <w:rStyle w:val="HTMLKodu"/>
                      <w:sz w:val="16"/>
                      <w:szCs w:val="16"/>
                    </w:rPr>
                    <w:t>(</w:t>
                  </w:r>
                  <w:hyperlink r:id="rId13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name,</w:t>
                  </w:r>
                  <w:r w:rsidR="001C17BD" w:rsidRPr="000146CE">
                    <w:rPr>
                      <w:rStyle w:val="apple-converted-space"/>
                      <w:rFonts w:ascii="Courier New" w:hAnsi="Courier New" w:cs="Courier New"/>
                      <w:sz w:val="16"/>
                      <w:szCs w:val="16"/>
                    </w:rPr>
                    <w:t> </w:t>
                  </w:r>
                  <w:hyperlink r:id="rId13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value)</w:t>
                  </w:r>
                </w:p>
                <w:p w:rsidR="001C17BD" w:rsidRPr="000146CE" w:rsidRDefault="001C17BD" w:rsidP="007B2AF0">
                  <w:pPr>
                    <w:spacing w:after="0"/>
                    <w:rPr>
                      <w:sz w:val="16"/>
                      <w:szCs w:val="16"/>
                    </w:rPr>
                  </w:pPr>
                  <w:r w:rsidRPr="000146CE">
                    <w:rPr>
                      <w:sz w:val="16"/>
                      <w:szCs w:val="16"/>
                    </w:rPr>
                    <w:t>Sets the value of the client info property specified by name to the value specified by value.</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32" w:anchor="setHoldability(int)" w:history="1">
                    <w:r w:rsidR="001C17BD" w:rsidRPr="000146CE">
                      <w:rPr>
                        <w:rStyle w:val="Kpr"/>
                        <w:rFonts w:ascii="Courier New" w:hAnsi="Courier New" w:cs="Courier New"/>
                        <w:b/>
                        <w:bCs/>
                        <w:color w:val="4C6B87"/>
                        <w:sz w:val="16"/>
                        <w:szCs w:val="16"/>
                      </w:rPr>
                      <w:t>setHoldability</w:t>
                    </w:r>
                  </w:hyperlink>
                  <w:r w:rsidR="001C17BD" w:rsidRPr="000146CE">
                    <w:rPr>
                      <w:rStyle w:val="HTMLKodu"/>
                      <w:sz w:val="16"/>
                      <w:szCs w:val="16"/>
                    </w:rPr>
                    <w:t>(int holdability)</w:t>
                  </w:r>
                </w:p>
                <w:p w:rsidR="001C17BD" w:rsidRPr="000146CE" w:rsidRDefault="001C17BD" w:rsidP="007B2AF0">
                  <w:pPr>
                    <w:spacing w:after="0"/>
                    <w:rPr>
                      <w:sz w:val="16"/>
                      <w:szCs w:val="16"/>
                    </w:rPr>
                  </w:pPr>
                  <w:r w:rsidRPr="000146CE">
                    <w:rPr>
                      <w:sz w:val="16"/>
                      <w:szCs w:val="16"/>
                    </w:rPr>
                    <w:t>Changes the default holdability of</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created using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 to the given holdability.</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33" w:anchor="setNetworkTimeout(java.util.concurrent.Executor, int)" w:history="1">
                    <w:r w:rsidR="001C17BD" w:rsidRPr="000146CE">
                      <w:rPr>
                        <w:rStyle w:val="Kpr"/>
                        <w:rFonts w:ascii="Courier New" w:hAnsi="Courier New" w:cs="Courier New"/>
                        <w:b/>
                        <w:bCs/>
                        <w:color w:val="4C6B87"/>
                        <w:sz w:val="16"/>
                        <w:szCs w:val="16"/>
                      </w:rPr>
                      <w:t>setNetworkTimeout</w:t>
                    </w:r>
                  </w:hyperlink>
                  <w:r w:rsidR="001C17BD" w:rsidRPr="000146CE">
                    <w:rPr>
                      <w:rStyle w:val="HTMLKodu"/>
                      <w:sz w:val="16"/>
                      <w:szCs w:val="16"/>
                    </w:rPr>
                    <w:t>(</w:t>
                  </w:r>
                  <w:hyperlink r:id="rId134" w:tooltip="interface in java.util.concurrent" w:history="1">
                    <w:r w:rsidR="001C17BD" w:rsidRPr="000146CE">
                      <w:rPr>
                        <w:rStyle w:val="Kpr"/>
                        <w:rFonts w:ascii="Courier New" w:hAnsi="Courier New" w:cs="Courier New"/>
                        <w:b/>
                        <w:bCs/>
                        <w:color w:val="4C6B87"/>
                        <w:sz w:val="16"/>
                        <w:szCs w:val="16"/>
                      </w:rPr>
                      <w:t>Executor</w:t>
                    </w:r>
                  </w:hyperlink>
                  <w:r w:rsidR="001C17BD" w:rsidRPr="000146CE">
                    <w:rPr>
                      <w:rStyle w:val="HTMLKodu"/>
                      <w:sz w:val="16"/>
                      <w:szCs w:val="16"/>
                    </w:rPr>
                    <w:t> executor, int milliseconds)</w:t>
                  </w:r>
                </w:p>
                <w:p w:rsidR="001C17BD" w:rsidRPr="000146CE" w:rsidRDefault="001C17BD" w:rsidP="007B2AF0">
                  <w:pPr>
                    <w:spacing w:after="0"/>
                    <w:rPr>
                      <w:sz w:val="16"/>
                      <w:szCs w:val="16"/>
                    </w:rPr>
                  </w:pPr>
                  <w:r w:rsidRPr="000146CE">
                    <w:rPr>
                      <w:sz w:val="16"/>
                      <w:szCs w:val="16"/>
                    </w:rPr>
                    <w:t>Sets the maximum period a</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or objects created from the</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will wait for the database to reply to any one request.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35" w:anchor="setReadOnly(boolean)" w:history="1">
                    <w:r w:rsidR="001C17BD" w:rsidRPr="000146CE">
                      <w:rPr>
                        <w:rStyle w:val="Kpr"/>
                        <w:rFonts w:ascii="Courier New" w:hAnsi="Courier New" w:cs="Courier New"/>
                        <w:b/>
                        <w:bCs/>
                        <w:color w:val="4C6B87"/>
                        <w:sz w:val="16"/>
                        <w:szCs w:val="16"/>
                      </w:rPr>
                      <w:t>setReadOnly</w:t>
                    </w:r>
                  </w:hyperlink>
                  <w:r w:rsidR="001C17BD" w:rsidRPr="000146CE">
                    <w:rPr>
                      <w:rStyle w:val="HTMLKodu"/>
                      <w:sz w:val="16"/>
                      <w:szCs w:val="16"/>
                    </w:rPr>
                    <w:t>(boolean readOnly)</w:t>
                  </w:r>
                </w:p>
                <w:p w:rsidR="001C17BD" w:rsidRPr="000146CE" w:rsidRDefault="001C17BD" w:rsidP="007B2AF0">
                  <w:pPr>
                    <w:spacing w:after="0"/>
                    <w:rPr>
                      <w:sz w:val="16"/>
                      <w:szCs w:val="16"/>
                    </w:rPr>
                  </w:pPr>
                  <w:r w:rsidRPr="000146CE">
                    <w:rPr>
                      <w:sz w:val="16"/>
                      <w:szCs w:val="16"/>
                    </w:rPr>
                    <w:t>Puts this connection in read-only mode as a hint to the driver to enable database optimizations.</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36" w:tooltip="interface in java.sql" w:history="1">
                    <w:r w:rsidR="001C17BD" w:rsidRPr="000146CE">
                      <w:rPr>
                        <w:rStyle w:val="Kpr"/>
                        <w:rFonts w:ascii="Courier New" w:hAnsi="Courier New" w:cs="Courier New"/>
                        <w:b/>
                        <w:bCs/>
                        <w:color w:val="4C6B87"/>
                        <w:sz w:val="16"/>
                        <w:szCs w:val="16"/>
                      </w:rPr>
                      <w:t>Savepoint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37" w:anchor="setSavepoint()" w:history="1">
                    <w:r w:rsidR="001C17BD" w:rsidRPr="000146CE">
                      <w:rPr>
                        <w:rStyle w:val="Kpr"/>
                        <w:rFonts w:ascii="Courier New" w:hAnsi="Courier New" w:cs="Courier New"/>
                        <w:b/>
                        <w:bCs/>
                        <w:color w:val="4C6B87"/>
                        <w:sz w:val="16"/>
                        <w:szCs w:val="16"/>
                      </w:rPr>
                      <w:t>setSavepoint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Creates an unnamed savepoint in the current transaction and returns the new</w:t>
                  </w:r>
                  <w:r w:rsidRPr="000146CE">
                    <w:rPr>
                      <w:rStyle w:val="apple-converted-space"/>
                      <w:sz w:val="16"/>
                      <w:szCs w:val="16"/>
                    </w:rPr>
                    <w:t> </w:t>
                  </w:r>
                  <w:r w:rsidRPr="000146CE">
                    <w:rPr>
                      <w:rStyle w:val="HTMLKodu"/>
                      <w:sz w:val="16"/>
                      <w:szCs w:val="16"/>
                    </w:rPr>
                    <w:t>Savepoint</w:t>
                  </w:r>
                  <w:r w:rsidRPr="000146CE">
                    <w:rPr>
                      <w:rStyle w:val="apple-converted-space"/>
                      <w:sz w:val="16"/>
                      <w:szCs w:val="16"/>
                    </w:rPr>
                    <w:t> </w:t>
                  </w:r>
                  <w:r w:rsidRPr="000146CE">
                    <w:rPr>
                      <w:sz w:val="16"/>
                      <w:szCs w:val="16"/>
                    </w:rPr>
                    <w:t>object that represents it.</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138" w:tooltip="interface in java.sql" w:history="1">
                    <w:r w:rsidR="001C17BD" w:rsidRPr="000146CE">
                      <w:rPr>
                        <w:rStyle w:val="Kpr"/>
                        <w:rFonts w:ascii="Courier New" w:hAnsi="Courier New" w:cs="Courier New"/>
                        <w:b/>
                        <w:bCs/>
                        <w:color w:val="4C6B87"/>
                        <w:sz w:val="16"/>
                        <w:szCs w:val="16"/>
                      </w:rPr>
                      <w:t>Savepoint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39" w:anchor="setSavepoint(java.lang.String)" w:history="1">
                    <w:r w:rsidR="001C17BD" w:rsidRPr="000146CE">
                      <w:rPr>
                        <w:rStyle w:val="Kpr"/>
                        <w:rFonts w:ascii="Courier New" w:hAnsi="Courier New" w:cs="Courier New"/>
                        <w:b/>
                        <w:bCs/>
                        <w:color w:val="4C6B87"/>
                        <w:sz w:val="16"/>
                        <w:szCs w:val="16"/>
                      </w:rPr>
                      <w:t>setSavepoint</w:t>
                    </w:r>
                  </w:hyperlink>
                  <w:r w:rsidR="001C17BD" w:rsidRPr="000146CE">
                    <w:rPr>
                      <w:rStyle w:val="HTMLKodu"/>
                      <w:sz w:val="16"/>
                      <w:szCs w:val="16"/>
                    </w:rPr>
                    <w:t>(</w:t>
                  </w:r>
                  <w:hyperlink r:id="rId14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name)</w:t>
                  </w:r>
                </w:p>
                <w:p w:rsidR="001C17BD" w:rsidRPr="000146CE" w:rsidRDefault="001C17BD" w:rsidP="007B2AF0">
                  <w:pPr>
                    <w:spacing w:after="0"/>
                    <w:rPr>
                      <w:sz w:val="16"/>
                      <w:szCs w:val="16"/>
                    </w:rPr>
                  </w:pPr>
                  <w:r w:rsidRPr="000146CE">
                    <w:rPr>
                      <w:sz w:val="16"/>
                      <w:szCs w:val="16"/>
                    </w:rPr>
                    <w:lastRenderedPageBreak/>
                    <w:t>Creates a savepoint with the given name in the current transaction and returns the new</w:t>
                  </w:r>
                  <w:r w:rsidRPr="000146CE">
                    <w:rPr>
                      <w:rStyle w:val="apple-converted-space"/>
                      <w:sz w:val="16"/>
                      <w:szCs w:val="16"/>
                    </w:rPr>
                    <w:t> </w:t>
                  </w:r>
                  <w:r w:rsidRPr="000146CE">
                    <w:rPr>
                      <w:rStyle w:val="HTMLKodu"/>
                      <w:sz w:val="16"/>
                      <w:szCs w:val="16"/>
                    </w:rPr>
                    <w:t>Savepoint</w:t>
                  </w:r>
                  <w:r w:rsidRPr="000146CE">
                    <w:rPr>
                      <w:rStyle w:val="apple-converted-space"/>
                      <w:sz w:val="16"/>
                      <w:szCs w:val="16"/>
                    </w:rPr>
                    <w:t> </w:t>
                  </w:r>
                  <w:r w:rsidRPr="000146CE">
                    <w:rPr>
                      <w:sz w:val="16"/>
                      <w:szCs w:val="16"/>
                    </w:rPr>
                    <w:t>object that represents it.</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41" w:anchor="setSchema(java.lang.String)" w:history="1">
                    <w:r w:rsidR="001C17BD" w:rsidRPr="000146CE">
                      <w:rPr>
                        <w:rStyle w:val="Kpr"/>
                        <w:rFonts w:ascii="Courier New" w:hAnsi="Courier New" w:cs="Courier New"/>
                        <w:b/>
                        <w:bCs/>
                        <w:color w:val="4C6B87"/>
                        <w:sz w:val="16"/>
                        <w:szCs w:val="16"/>
                      </w:rPr>
                      <w:t>setSchema</w:t>
                    </w:r>
                  </w:hyperlink>
                  <w:r w:rsidR="001C17BD" w:rsidRPr="000146CE">
                    <w:rPr>
                      <w:rStyle w:val="HTMLKodu"/>
                      <w:sz w:val="16"/>
                      <w:szCs w:val="16"/>
                    </w:rPr>
                    <w:t>(</w:t>
                  </w:r>
                  <w:hyperlink r:id="rId14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schema)</w:t>
                  </w:r>
                </w:p>
                <w:p w:rsidR="001C17BD" w:rsidRPr="000146CE" w:rsidRDefault="001C17BD" w:rsidP="007B2AF0">
                  <w:pPr>
                    <w:spacing w:after="0"/>
                    <w:rPr>
                      <w:sz w:val="16"/>
                      <w:szCs w:val="16"/>
                    </w:rPr>
                  </w:pPr>
                  <w:r w:rsidRPr="000146CE">
                    <w:rPr>
                      <w:sz w:val="16"/>
                      <w:szCs w:val="16"/>
                    </w:rPr>
                    <w:t>Sets the given schema name to access.</w:t>
                  </w:r>
                </w:p>
              </w:tc>
            </w:tr>
            <w:tr w:rsidR="001C17BD" w:rsidRPr="000146CE" w:rsidTr="007B2AF0">
              <w:trPr>
                <w:tblCellSpacing w:w="0" w:type="dxa"/>
              </w:trPr>
              <w:tc>
                <w:tcPr>
                  <w:tcW w:w="1843"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43" w:anchor="setTransactionIsolation(int)" w:history="1">
                    <w:r w:rsidR="001C17BD" w:rsidRPr="000146CE">
                      <w:rPr>
                        <w:rStyle w:val="Kpr"/>
                        <w:rFonts w:ascii="Courier New" w:hAnsi="Courier New" w:cs="Courier New"/>
                        <w:b/>
                        <w:bCs/>
                        <w:color w:val="4C6B87"/>
                        <w:sz w:val="16"/>
                        <w:szCs w:val="16"/>
                      </w:rPr>
                      <w:t>setTransactionIsolation</w:t>
                    </w:r>
                  </w:hyperlink>
                  <w:r w:rsidR="001C17BD" w:rsidRPr="000146CE">
                    <w:rPr>
                      <w:rStyle w:val="HTMLKodu"/>
                      <w:sz w:val="16"/>
                      <w:szCs w:val="16"/>
                    </w:rPr>
                    <w:t>(int level)</w:t>
                  </w:r>
                </w:p>
                <w:p w:rsidR="001C17BD" w:rsidRPr="000146CE" w:rsidRDefault="001C17BD" w:rsidP="007B2AF0">
                  <w:pPr>
                    <w:spacing w:after="0"/>
                    <w:rPr>
                      <w:sz w:val="16"/>
                      <w:szCs w:val="16"/>
                    </w:rPr>
                  </w:pPr>
                  <w:r w:rsidRPr="000146CE">
                    <w:rPr>
                      <w:sz w:val="16"/>
                      <w:szCs w:val="16"/>
                    </w:rPr>
                    <w:t>Attempts to change the transaction isolation level for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 to the one given.</w:t>
                  </w:r>
                </w:p>
              </w:tc>
            </w:tr>
            <w:tr w:rsidR="001C17BD" w:rsidRPr="000146CE" w:rsidTr="007B2AF0">
              <w:trPr>
                <w:tblCellSpacing w:w="0" w:type="dxa"/>
              </w:trPr>
              <w:tc>
                <w:tcPr>
                  <w:tcW w:w="1843"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44" w:anchor="setTypeMap(java.util.Map)" w:history="1">
                    <w:r w:rsidR="001C17BD" w:rsidRPr="000146CE">
                      <w:rPr>
                        <w:rStyle w:val="Kpr"/>
                        <w:rFonts w:ascii="Courier New" w:hAnsi="Courier New" w:cs="Courier New"/>
                        <w:b/>
                        <w:bCs/>
                        <w:color w:val="4C6B87"/>
                        <w:sz w:val="16"/>
                        <w:szCs w:val="16"/>
                      </w:rPr>
                      <w:t>setTypeMap</w:t>
                    </w:r>
                  </w:hyperlink>
                  <w:r w:rsidR="001C17BD" w:rsidRPr="000146CE">
                    <w:rPr>
                      <w:rStyle w:val="HTMLKodu"/>
                      <w:sz w:val="16"/>
                      <w:szCs w:val="16"/>
                    </w:rPr>
                    <w:t>(</w:t>
                  </w:r>
                  <w:hyperlink r:id="rId145" w:tooltip="interface in java.util" w:history="1">
                    <w:r w:rsidR="001C17BD" w:rsidRPr="000146CE">
                      <w:rPr>
                        <w:rStyle w:val="Kpr"/>
                        <w:rFonts w:ascii="Courier New" w:hAnsi="Courier New" w:cs="Courier New"/>
                        <w:b/>
                        <w:bCs/>
                        <w:color w:val="4C6B87"/>
                        <w:sz w:val="16"/>
                        <w:szCs w:val="16"/>
                      </w:rPr>
                      <w:t>Map</w:t>
                    </w:r>
                  </w:hyperlink>
                  <w:r w:rsidR="001C17BD" w:rsidRPr="000146CE">
                    <w:rPr>
                      <w:rStyle w:val="HTMLKodu"/>
                      <w:sz w:val="16"/>
                      <w:szCs w:val="16"/>
                    </w:rPr>
                    <w:t>&lt;</w:t>
                  </w:r>
                  <w:hyperlink r:id="rId14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w:t>
                  </w:r>
                  <w:hyperlink r:id="rId147" w:tooltip="class in java.lang" w:history="1">
                    <w:r w:rsidR="001C17BD" w:rsidRPr="000146CE">
                      <w:rPr>
                        <w:rStyle w:val="Kpr"/>
                        <w:rFonts w:ascii="Courier New" w:hAnsi="Courier New" w:cs="Courier New"/>
                        <w:b/>
                        <w:bCs/>
                        <w:color w:val="4C6B87"/>
                        <w:sz w:val="16"/>
                        <w:szCs w:val="16"/>
                      </w:rPr>
                      <w:t>Class</w:t>
                    </w:r>
                  </w:hyperlink>
                  <w:r w:rsidR="001C17BD" w:rsidRPr="000146CE">
                    <w:rPr>
                      <w:rStyle w:val="HTMLKodu"/>
                      <w:sz w:val="16"/>
                      <w:szCs w:val="16"/>
                    </w:rPr>
                    <w:t>&lt;?&gt;&gt; map)</w:t>
                  </w:r>
                </w:p>
                <w:p w:rsidR="001C17BD" w:rsidRPr="000146CE" w:rsidRDefault="001C17BD" w:rsidP="007B2AF0">
                  <w:pPr>
                    <w:spacing w:after="0"/>
                    <w:rPr>
                      <w:sz w:val="16"/>
                      <w:szCs w:val="16"/>
                    </w:rPr>
                  </w:pPr>
                  <w:r w:rsidRPr="000146CE">
                    <w:rPr>
                      <w:sz w:val="16"/>
                      <w:szCs w:val="16"/>
                    </w:rPr>
                    <w:t>Installs the given</w:t>
                  </w:r>
                  <w:r w:rsidRPr="000146CE">
                    <w:rPr>
                      <w:rStyle w:val="apple-converted-space"/>
                      <w:sz w:val="16"/>
                      <w:szCs w:val="16"/>
                    </w:rPr>
                    <w:t> </w:t>
                  </w:r>
                  <w:r w:rsidRPr="000146CE">
                    <w:rPr>
                      <w:rStyle w:val="HTMLKodu"/>
                      <w:sz w:val="16"/>
                      <w:szCs w:val="16"/>
                    </w:rPr>
                    <w:t>TypeMap</w:t>
                  </w:r>
                  <w:r w:rsidRPr="000146CE">
                    <w:rPr>
                      <w:rStyle w:val="apple-converted-space"/>
                      <w:sz w:val="16"/>
                      <w:szCs w:val="16"/>
                    </w:rPr>
                    <w:t> </w:t>
                  </w:r>
                  <w:r w:rsidRPr="000146CE">
                    <w:rPr>
                      <w:sz w:val="16"/>
                      <w:szCs w:val="16"/>
                    </w:rPr>
                    <w:t>object as the type map for this</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w:t>
                  </w:r>
                </w:p>
              </w:tc>
            </w:tr>
          </w:tbl>
          <w:p w:rsidR="001C17BD" w:rsidRPr="005B2CD8" w:rsidRDefault="001C17BD" w:rsidP="007B2AF0">
            <w:pPr>
              <w:suppressAutoHyphens w:val="0"/>
              <w:autoSpaceDE w:val="0"/>
              <w:spacing w:after="0" w:line="240" w:lineRule="auto"/>
              <w:rPr>
                <w:rFonts w:ascii="Times New Roman" w:eastAsia="Times New Roman" w:hAnsi="Times New Roman" w:cs="Times New Roman"/>
                <w:b/>
                <w:sz w:val="16"/>
                <w:szCs w:val="16"/>
              </w:rPr>
            </w:pPr>
          </w:p>
        </w:tc>
      </w:tr>
    </w:tbl>
    <w:p w:rsidR="001C17BD" w:rsidRDefault="001C17BD" w:rsidP="001C17BD">
      <w:pPr>
        <w:suppressAutoHyphens w:val="0"/>
        <w:autoSpaceDE w:val="0"/>
        <w:spacing w:after="0" w:line="240" w:lineRule="auto"/>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1C17BD" w:rsidRPr="005B2CD8" w:rsidTr="007B2AF0">
        <w:tc>
          <w:tcPr>
            <w:tcW w:w="9287" w:type="dxa"/>
            <w:shd w:val="clear" w:color="auto" w:fill="auto"/>
          </w:tcPr>
          <w:p w:rsidR="001C17BD" w:rsidRPr="005B2CD8" w:rsidRDefault="001C17BD" w:rsidP="007B2AF0">
            <w:pPr>
              <w:pStyle w:val="HTMLncedenBiimlendirilmi"/>
              <w:ind w:left="600"/>
              <w:rPr>
                <w:sz w:val="16"/>
                <w:szCs w:val="16"/>
              </w:rPr>
            </w:pPr>
            <w:r w:rsidRPr="005B2CD8">
              <w:rPr>
                <w:sz w:val="16"/>
                <w:szCs w:val="16"/>
              </w:rPr>
              <w:t xml:space="preserve">public interface </w:t>
            </w:r>
            <w:r w:rsidRPr="005B2CD8">
              <w:rPr>
                <w:rStyle w:val="Gl1"/>
                <w:b/>
                <w:bCs/>
                <w:sz w:val="16"/>
                <w:szCs w:val="16"/>
              </w:rPr>
              <w:t>Statement</w:t>
            </w:r>
          </w:p>
          <w:p w:rsidR="001C17BD" w:rsidRPr="005B2CD8" w:rsidRDefault="001C17BD" w:rsidP="007B2AF0">
            <w:pPr>
              <w:pStyle w:val="HTMLncedenBiimlendirilmi"/>
              <w:ind w:left="600"/>
              <w:rPr>
                <w:sz w:val="16"/>
                <w:szCs w:val="16"/>
              </w:rPr>
            </w:pPr>
            <w:r w:rsidRPr="005B2CD8">
              <w:rPr>
                <w:sz w:val="16"/>
                <w:szCs w:val="16"/>
              </w:rPr>
              <w:t xml:space="preserve">extends </w:t>
            </w:r>
            <w:hyperlink r:id="rId148" w:tooltip="interface in java.sql" w:history="1">
              <w:r w:rsidRPr="005B2CD8">
                <w:rPr>
                  <w:rStyle w:val="Kpr"/>
                  <w:color w:val="4C6B87"/>
                  <w:sz w:val="16"/>
                  <w:szCs w:val="16"/>
                </w:rPr>
                <w:t>Wrapper</w:t>
              </w:r>
            </w:hyperlink>
            <w:r w:rsidRPr="005B2CD8">
              <w:rPr>
                <w:sz w:val="16"/>
                <w:szCs w:val="16"/>
              </w:rPr>
              <w:t xml:space="preserve">, </w:t>
            </w:r>
            <w:hyperlink r:id="rId149" w:tooltip="interface in java.lang" w:history="1">
              <w:r w:rsidRPr="005B2CD8">
                <w:rPr>
                  <w:rStyle w:val="Kpr"/>
                  <w:color w:val="4C6B87"/>
                  <w:sz w:val="16"/>
                  <w:szCs w:val="16"/>
                </w:rPr>
                <w:t>AutoCloseable</w:t>
              </w:r>
            </w:hyperlink>
          </w:p>
          <w:p w:rsidR="001C17BD" w:rsidRPr="005B2CD8" w:rsidRDefault="001C17BD" w:rsidP="007B2AF0">
            <w:pPr>
              <w:pStyle w:val="Balk3"/>
              <w:keepNext w:val="0"/>
              <w:numPr>
                <w:ilvl w:val="1"/>
                <w:numId w:val="36"/>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r w:rsidRPr="005B2CD8">
              <w:rPr>
                <w:sz w:val="16"/>
                <w:szCs w:val="16"/>
              </w:rPr>
              <w:t>Field Summary</w:t>
            </w:r>
          </w:p>
          <w:tbl>
            <w:tblPr>
              <w:tblW w:w="13580" w:type="dxa"/>
              <w:tblCellSpacing w:w="0" w:type="dxa"/>
              <w:tblBorders>
                <w:bottom w:val="single" w:sz="6" w:space="0" w:color="9EADC0"/>
              </w:tblBorders>
              <w:tblCellMar>
                <w:left w:w="0" w:type="dxa"/>
                <w:right w:w="0" w:type="dxa"/>
              </w:tblCellMar>
              <w:tblLook w:val="04A0" w:firstRow="1" w:lastRow="0" w:firstColumn="1" w:lastColumn="0" w:noHBand="0" w:noVBand="1"/>
            </w:tblPr>
            <w:tblGrid>
              <w:gridCol w:w="1493"/>
              <w:gridCol w:w="7913"/>
            </w:tblGrid>
            <w:tr w:rsidR="001C17BD" w:rsidRPr="000146CE" w:rsidTr="007B2AF0">
              <w:trPr>
                <w:tblCellSpacing w:w="0" w:type="dxa"/>
              </w:trPr>
              <w:tc>
                <w:tcPr>
                  <w:tcW w:w="13580" w:type="dxa"/>
                  <w:gridSpan w:val="2"/>
                  <w:tcBorders>
                    <w:top w:val="nil"/>
                    <w:left w:val="nil"/>
                    <w:bottom w:val="nil"/>
                    <w:right w:val="nil"/>
                  </w:tcBorders>
                  <w:shd w:val="clear" w:color="auto" w:fill="DEE3E9"/>
                  <w:noWrap/>
                  <w:tcMar>
                    <w:top w:w="45" w:type="dxa"/>
                    <w:left w:w="105" w:type="dxa"/>
                    <w:bottom w:w="45" w:type="dxa"/>
                    <w:right w:w="300" w:type="dxa"/>
                  </w:tcMar>
                  <w:vAlign w:val="center"/>
                  <w:hideMark/>
                </w:tcPr>
                <w:p w:rsidR="001C17BD" w:rsidRPr="000146CE" w:rsidRDefault="001C17BD" w:rsidP="007B2AF0">
                  <w:pPr>
                    <w:spacing w:after="0"/>
                    <w:rPr>
                      <w:b/>
                      <w:bCs/>
                      <w:color w:val="FFFFFF"/>
                      <w:sz w:val="16"/>
                      <w:szCs w:val="16"/>
                    </w:rPr>
                  </w:pPr>
                  <w:r w:rsidRPr="000146CE">
                    <w:rPr>
                      <w:b/>
                      <w:bCs/>
                      <w:color w:val="FFFFFF"/>
                      <w:sz w:val="16"/>
                      <w:szCs w:val="16"/>
                    </w:rPr>
                    <w:t>Fields</w:t>
                  </w:r>
                  <w:r w:rsidRPr="000146CE">
                    <w:rPr>
                      <w:rStyle w:val="tabend"/>
                      <w:b/>
                      <w:bCs/>
                      <w:color w:val="FFFFFF"/>
                      <w:sz w:val="16"/>
                      <w:szCs w:val="16"/>
                    </w:rPr>
                    <w:t> </w:t>
                  </w:r>
                </w:p>
              </w:tc>
            </w:tr>
            <w:tr w:rsidR="001C17BD" w:rsidRPr="000146CE" w:rsidTr="007B2AF0">
              <w:trPr>
                <w:tblCellSpacing w:w="0" w:type="dxa"/>
              </w:trPr>
              <w:tc>
                <w:tcPr>
                  <w:tcW w:w="1985" w:type="dxa"/>
                  <w:tcBorders>
                    <w:top w:val="single" w:sz="6" w:space="0" w:color="9EADC0"/>
                    <w:left w:val="single" w:sz="6" w:space="0" w:color="9EADC0"/>
                    <w:bottom w:val="single" w:sz="6" w:space="0" w:color="9EADC0"/>
                  </w:tcBorders>
                  <w:shd w:val="clear" w:color="auto" w:fill="DEE3E9"/>
                  <w:noWrap/>
                  <w:tcMar>
                    <w:top w:w="45" w:type="dxa"/>
                    <w:left w:w="105" w:type="dxa"/>
                    <w:bottom w:w="45" w:type="dxa"/>
                    <w:right w:w="300" w:type="dxa"/>
                  </w:tcMar>
                  <w:hideMark/>
                </w:tcPr>
                <w:p w:rsidR="001C17BD" w:rsidRPr="000146CE" w:rsidRDefault="001C17BD" w:rsidP="007B2AF0">
                  <w:pPr>
                    <w:spacing w:after="0"/>
                    <w:rPr>
                      <w:b/>
                      <w:bCs/>
                      <w:sz w:val="16"/>
                      <w:szCs w:val="16"/>
                    </w:rPr>
                  </w:pPr>
                  <w:r w:rsidRPr="000146CE">
                    <w:rPr>
                      <w:b/>
                      <w:bCs/>
                      <w:sz w:val="16"/>
                      <w:szCs w:val="16"/>
                    </w:rPr>
                    <w:t>Modifier and Type</w:t>
                  </w:r>
                </w:p>
              </w:tc>
              <w:tc>
                <w:tcPr>
                  <w:tcW w:w="0" w:type="auto"/>
                  <w:tcBorders>
                    <w:top w:val="single" w:sz="6" w:space="0" w:color="9EADC0"/>
                    <w:bottom w:val="single" w:sz="6" w:space="0" w:color="9EADC0"/>
                    <w:right w:val="single" w:sz="6" w:space="0" w:color="9EADC0"/>
                  </w:tcBorders>
                  <w:shd w:val="clear" w:color="auto" w:fill="DEE3E9"/>
                  <w:tcMar>
                    <w:top w:w="45" w:type="dxa"/>
                    <w:left w:w="105" w:type="dxa"/>
                    <w:bottom w:w="45" w:type="dxa"/>
                    <w:right w:w="45" w:type="dxa"/>
                  </w:tcMar>
                  <w:hideMark/>
                </w:tcPr>
                <w:p w:rsidR="001C17BD" w:rsidRPr="000146CE" w:rsidRDefault="001C17BD" w:rsidP="007B2AF0">
                  <w:pPr>
                    <w:spacing w:after="0"/>
                    <w:rPr>
                      <w:b/>
                      <w:bCs/>
                      <w:sz w:val="16"/>
                      <w:szCs w:val="16"/>
                    </w:rPr>
                  </w:pPr>
                  <w:r w:rsidRPr="000146CE">
                    <w:rPr>
                      <w:b/>
                      <w:bCs/>
                      <w:sz w:val="16"/>
                      <w:szCs w:val="16"/>
                    </w:rPr>
                    <w:t>Field and Description</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50" w:anchor="CLOSE_ALL_RESULTS" w:history="1">
                    <w:r w:rsidR="001C17BD" w:rsidRPr="000146CE">
                      <w:rPr>
                        <w:rStyle w:val="Kpr"/>
                        <w:rFonts w:ascii="Courier New" w:hAnsi="Courier New" w:cs="Courier New"/>
                        <w:b/>
                        <w:bCs/>
                        <w:color w:val="4C6B87"/>
                        <w:sz w:val="16"/>
                        <w:szCs w:val="16"/>
                      </w:rPr>
                      <w:t>CLOSE_ALL_RESULTS</w:t>
                    </w:r>
                  </w:hyperlink>
                </w:p>
                <w:p w:rsidR="001C17BD" w:rsidRDefault="001C17BD" w:rsidP="007B2AF0">
                  <w:pPr>
                    <w:spacing w:after="0"/>
                    <w:rPr>
                      <w:rStyle w:val="apple-converted-space"/>
                      <w:sz w:val="16"/>
                      <w:szCs w:val="16"/>
                    </w:rPr>
                  </w:pPr>
                  <w:r w:rsidRPr="000146CE">
                    <w:rPr>
                      <w:sz w:val="16"/>
                      <w:szCs w:val="16"/>
                    </w:rPr>
                    <w:t>The constant indicating that all</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that have previously been kept open should be closed when calling</w:t>
                  </w:r>
                  <w:r w:rsidRPr="000146CE">
                    <w:rPr>
                      <w:rStyle w:val="apple-converted-space"/>
                      <w:sz w:val="16"/>
                      <w:szCs w:val="16"/>
                    </w:rPr>
                    <w:t> </w:t>
                  </w:r>
                </w:p>
                <w:p w:rsidR="001C17BD" w:rsidRPr="000146CE" w:rsidRDefault="001C17BD" w:rsidP="007B2AF0">
                  <w:pPr>
                    <w:spacing w:after="0"/>
                    <w:rPr>
                      <w:sz w:val="16"/>
                      <w:szCs w:val="16"/>
                    </w:rPr>
                  </w:pPr>
                  <w:r w:rsidRPr="000146CE">
                    <w:rPr>
                      <w:rStyle w:val="HTMLKodu"/>
                      <w:sz w:val="16"/>
                      <w:szCs w:val="16"/>
                    </w:rPr>
                    <w:t>getMoreResults</w:t>
                  </w:r>
                  <w:r w:rsidRPr="000146CE">
                    <w:rPr>
                      <w:sz w:val="16"/>
                      <w:szCs w:val="16"/>
                    </w:rPr>
                    <w:t>.</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51" w:anchor="CLOSE_CURRENT_RESULT" w:history="1">
                    <w:r w:rsidR="001C17BD" w:rsidRPr="000146CE">
                      <w:rPr>
                        <w:rStyle w:val="Kpr"/>
                        <w:rFonts w:ascii="Courier New" w:hAnsi="Courier New" w:cs="Courier New"/>
                        <w:b/>
                        <w:bCs/>
                        <w:color w:val="4C6B87"/>
                        <w:sz w:val="16"/>
                        <w:szCs w:val="16"/>
                      </w:rPr>
                      <w:t>CLOSE_CURRENT_RESULT</w:t>
                    </w:r>
                  </w:hyperlink>
                </w:p>
                <w:p w:rsidR="001C17BD" w:rsidRPr="000146CE" w:rsidRDefault="001C17BD" w:rsidP="007B2AF0">
                  <w:pPr>
                    <w:spacing w:after="0"/>
                    <w:rPr>
                      <w:sz w:val="16"/>
                      <w:szCs w:val="16"/>
                    </w:rPr>
                  </w:pPr>
                  <w:r w:rsidRPr="000146CE">
                    <w:rPr>
                      <w:sz w:val="16"/>
                      <w:szCs w:val="16"/>
                    </w:rPr>
                    <w:t>The constant indicating that the current</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should be closed when calling</w:t>
                  </w:r>
                  <w:r w:rsidRPr="000146CE">
                    <w:rPr>
                      <w:rStyle w:val="apple-converted-space"/>
                      <w:sz w:val="16"/>
                      <w:szCs w:val="16"/>
                    </w:rPr>
                    <w:t> </w:t>
                  </w:r>
                  <w:r w:rsidRPr="000146CE">
                    <w:rPr>
                      <w:rStyle w:val="HTMLKodu"/>
                      <w:sz w:val="16"/>
                      <w:szCs w:val="16"/>
                    </w:rPr>
                    <w:t>getMoreResults</w:t>
                  </w:r>
                  <w:r w:rsidRPr="000146CE">
                    <w:rPr>
                      <w:sz w:val="16"/>
                      <w:szCs w:val="16"/>
                    </w:rPr>
                    <w:t>.</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52" w:anchor="EXECUTE_FAILED" w:history="1">
                    <w:r w:rsidR="001C17BD" w:rsidRPr="000146CE">
                      <w:rPr>
                        <w:rStyle w:val="Kpr"/>
                        <w:rFonts w:ascii="Courier New" w:hAnsi="Courier New" w:cs="Courier New"/>
                        <w:b/>
                        <w:bCs/>
                        <w:color w:val="4C6B87"/>
                        <w:sz w:val="16"/>
                        <w:szCs w:val="16"/>
                      </w:rPr>
                      <w:t>EXECUTE_FAILED</w:t>
                    </w:r>
                  </w:hyperlink>
                </w:p>
                <w:p w:rsidR="001C17BD" w:rsidRPr="000146CE" w:rsidRDefault="001C17BD" w:rsidP="007B2AF0">
                  <w:pPr>
                    <w:spacing w:after="0"/>
                    <w:rPr>
                      <w:sz w:val="16"/>
                      <w:szCs w:val="16"/>
                    </w:rPr>
                  </w:pPr>
                  <w:r w:rsidRPr="000146CE">
                    <w:rPr>
                      <w:sz w:val="16"/>
                      <w:szCs w:val="16"/>
                    </w:rPr>
                    <w:t>The constant indicating that an error occured while executing a batch statement.</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53" w:anchor="KEEP_CURRENT_RESULT" w:history="1">
                    <w:r w:rsidR="001C17BD" w:rsidRPr="000146CE">
                      <w:rPr>
                        <w:rStyle w:val="Kpr"/>
                        <w:rFonts w:ascii="Courier New" w:hAnsi="Courier New" w:cs="Courier New"/>
                        <w:b/>
                        <w:bCs/>
                        <w:color w:val="4C6B87"/>
                        <w:sz w:val="16"/>
                        <w:szCs w:val="16"/>
                      </w:rPr>
                      <w:t>KEEP_CURRENT_RESULT</w:t>
                    </w:r>
                  </w:hyperlink>
                </w:p>
                <w:p w:rsidR="001C17BD" w:rsidRPr="000146CE" w:rsidRDefault="001C17BD" w:rsidP="007B2AF0">
                  <w:pPr>
                    <w:spacing w:after="0"/>
                    <w:rPr>
                      <w:sz w:val="16"/>
                      <w:szCs w:val="16"/>
                    </w:rPr>
                  </w:pPr>
                  <w:r w:rsidRPr="000146CE">
                    <w:rPr>
                      <w:sz w:val="16"/>
                      <w:szCs w:val="16"/>
                    </w:rPr>
                    <w:t>The constant indicating that the current</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should not be closed when calling</w:t>
                  </w:r>
                  <w:r w:rsidRPr="000146CE">
                    <w:rPr>
                      <w:rStyle w:val="apple-converted-space"/>
                      <w:sz w:val="16"/>
                      <w:szCs w:val="16"/>
                    </w:rPr>
                    <w:t> </w:t>
                  </w:r>
                  <w:r w:rsidRPr="000146CE">
                    <w:rPr>
                      <w:rStyle w:val="HTMLKodu"/>
                      <w:sz w:val="16"/>
                      <w:szCs w:val="16"/>
                    </w:rPr>
                    <w:t>getMoreResults</w:t>
                  </w:r>
                  <w:r w:rsidRPr="000146CE">
                    <w:rPr>
                      <w:sz w:val="16"/>
                      <w:szCs w:val="16"/>
                    </w:rPr>
                    <w:t>.</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54" w:anchor="NO_GENERATED_KEYS" w:history="1">
                    <w:r w:rsidR="001C17BD" w:rsidRPr="000146CE">
                      <w:rPr>
                        <w:rStyle w:val="Kpr"/>
                        <w:rFonts w:ascii="Courier New" w:hAnsi="Courier New" w:cs="Courier New"/>
                        <w:b/>
                        <w:bCs/>
                        <w:color w:val="4C6B87"/>
                        <w:sz w:val="16"/>
                        <w:szCs w:val="16"/>
                      </w:rPr>
                      <w:t>NO_GENERATED_KEYS</w:t>
                    </w:r>
                  </w:hyperlink>
                </w:p>
                <w:p w:rsidR="001C17BD" w:rsidRPr="000146CE" w:rsidRDefault="001C17BD" w:rsidP="007B2AF0">
                  <w:pPr>
                    <w:spacing w:after="0"/>
                    <w:rPr>
                      <w:sz w:val="16"/>
                      <w:szCs w:val="16"/>
                    </w:rPr>
                  </w:pPr>
                  <w:r w:rsidRPr="000146CE">
                    <w:rPr>
                      <w:sz w:val="16"/>
                      <w:szCs w:val="16"/>
                    </w:rPr>
                    <w:t>The constant indicating that generated keys should not be made available for retrieval.</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55" w:anchor="RETURN_GENERATED_KEYS" w:history="1">
                    <w:r w:rsidR="001C17BD" w:rsidRPr="000146CE">
                      <w:rPr>
                        <w:rStyle w:val="Kpr"/>
                        <w:rFonts w:ascii="Courier New" w:hAnsi="Courier New" w:cs="Courier New"/>
                        <w:b/>
                        <w:bCs/>
                        <w:color w:val="4C6B87"/>
                        <w:sz w:val="16"/>
                        <w:szCs w:val="16"/>
                      </w:rPr>
                      <w:t>RETURN_GENERATED_KEYS</w:t>
                    </w:r>
                  </w:hyperlink>
                </w:p>
                <w:p w:rsidR="001C17BD" w:rsidRPr="000146CE" w:rsidRDefault="001C17BD" w:rsidP="007B2AF0">
                  <w:pPr>
                    <w:spacing w:after="0"/>
                    <w:rPr>
                      <w:sz w:val="16"/>
                      <w:szCs w:val="16"/>
                    </w:rPr>
                  </w:pPr>
                  <w:r w:rsidRPr="000146CE">
                    <w:rPr>
                      <w:sz w:val="16"/>
                      <w:szCs w:val="16"/>
                    </w:rPr>
                    <w:t>The constant indicating that generated keys should be made available for retrieval.</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56" w:anchor="SUCCESS_NO_INFO" w:history="1">
                    <w:r w:rsidR="001C17BD" w:rsidRPr="000146CE">
                      <w:rPr>
                        <w:rStyle w:val="Kpr"/>
                        <w:rFonts w:ascii="Courier New" w:hAnsi="Courier New" w:cs="Courier New"/>
                        <w:b/>
                        <w:bCs/>
                        <w:color w:val="4C6B87"/>
                        <w:sz w:val="16"/>
                        <w:szCs w:val="16"/>
                      </w:rPr>
                      <w:t>SUCCESS_NO_INFO</w:t>
                    </w:r>
                  </w:hyperlink>
                </w:p>
                <w:p w:rsidR="001C17BD" w:rsidRDefault="001C17BD" w:rsidP="007B2AF0">
                  <w:pPr>
                    <w:spacing w:after="0"/>
                    <w:rPr>
                      <w:sz w:val="16"/>
                      <w:szCs w:val="16"/>
                    </w:rPr>
                  </w:pPr>
                  <w:r w:rsidRPr="000146CE">
                    <w:rPr>
                      <w:sz w:val="16"/>
                      <w:szCs w:val="16"/>
                    </w:rPr>
                    <w:t xml:space="preserve">The constant indicating that a batch statement executed successfully but that no count of the number of rows it </w:t>
                  </w:r>
                </w:p>
                <w:p w:rsidR="001C17BD" w:rsidRPr="000146CE" w:rsidRDefault="001C17BD" w:rsidP="007B2AF0">
                  <w:pPr>
                    <w:spacing w:after="0"/>
                    <w:rPr>
                      <w:sz w:val="16"/>
                      <w:szCs w:val="16"/>
                    </w:rPr>
                  </w:pPr>
                  <w:r w:rsidRPr="000146CE">
                    <w:rPr>
                      <w:sz w:val="16"/>
                      <w:szCs w:val="16"/>
                    </w:rPr>
                    <w:t>affected is available.</w:t>
                  </w:r>
                </w:p>
              </w:tc>
            </w:tr>
          </w:tbl>
          <w:p w:rsidR="001C17BD" w:rsidRPr="005B2CD8" w:rsidRDefault="001C17BD" w:rsidP="007B2AF0">
            <w:pPr>
              <w:pStyle w:val="Balk3"/>
              <w:keepNext w:val="0"/>
              <w:numPr>
                <w:ilvl w:val="1"/>
                <w:numId w:val="36"/>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p>
          <w:p w:rsidR="001C17BD" w:rsidRPr="005B2CD8" w:rsidRDefault="001C17BD" w:rsidP="007B2AF0">
            <w:pPr>
              <w:pStyle w:val="Balk3"/>
              <w:keepNext w:val="0"/>
              <w:numPr>
                <w:ilvl w:val="1"/>
                <w:numId w:val="36"/>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r w:rsidRPr="005B2CD8">
              <w:rPr>
                <w:sz w:val="16"/>
                <w:szCs w:val="16"/>
              </w:rPr>
              <w:t>Method Summary</w:t>
            </w:r>
          </w:p>
          <w:tbl>
            <w:tblPr>
              <w:tblW w:w="15255" w:type="dxa"/>
              <w:tblCellSpacing w:w="0" w:type="dxa"/>
              <w:tblBorders>
                <w:bottom w:val="single" w:sz="6" w:space="0" w:color="9EADC0"/>
              </w:tblBorders>
              <w:tblCellMar>
                <w:left w:w="0" w:type="dxa"/>
                <w:right w:w="0" w:type="dxa"/>
              </w:tblCellMar>
              <w:tblLook w:val="04A0" w:firstRow="1" w:lastRow="0" w:firstColumn="1" w:lastColumn="0" w:noHBand="0" w:noVBand="1"/>
            </w:tblPr>
            <w:tblGrid>
              <w:gridCol w:w="3660"/>
              <w:gridCol w:w="11595"/>
            </w:tblGrid>
            <w:tr w:rsidR="001C17BD" w:rsidRPr="000146CE" w:rsidTr="007B2AF0">
              <w:trPr>
                <w:tblCellSpacing w:w="0" w:type="dxa"/>
              </w:trPr>
              <w:tc>
                <w:tcPr>
                  <w:tcW w:w="0" w:type="auto"/>
                  <w:gridSpan w:val="2"/>
                  <w:tcBorders>
                    <w:top w:val="nil"/>
                    <w:left w:val="nil"/>
                    <w:bottom w:val="nil"/>
                    <w:right w:val="nil"/>
                  </w:tcBorders>
                  <w:shd w:val="clear" w:color="auto" w:fill="DEE3E9"/>
                  <w:noWrap/>
                  <w:tcMar>
                    <w:top w:w="45" w:type="dxa"/>
                    <w:left w:w="105" w:type="dxa"/>
                    <w:bottom w:w="45" w:type="dxa"/>
                    <w:right w:w="300" w:type="dxa"/>
                  </w:tcMar>
                  <w:vAlign w:val="center"/>
                  <w:hideMark/>
                </w:tcPr>
                <w:p w:rsidR="001C17BD" w:rsidRPr="000146CE" w:rsidRDefault="001C17BD" w:rsidP="007B2AF0">
                  <w:pPr>
                    <w:spacing w:after="0"/>
                    <w:rPr>
                      <w:b/>
                      <w:bCs/>
                      <w:color w:val="FFFFFF"/>
                      <w:sz w:val="16"/>
                      <w:szCs w:val="16"/>
                    </w:rPr>
                  </w:pPr>
                  <w:r w:rsidRPr="000146CE">
                    <w:rPr>
                      <w:b/>
                      <w:bCs/>
                      <w:color w:val="FFFFFF"/>
                      <w:sz w:val="16"/>
                      <w:szCs w:val="16"/>
                    </w:rPr>
                    <w:t>Methods</w:t>
                  </w:r>
                  <w:r w:rsidRPr="000146CE">
                    <w:rPr>
                      <w:rStyle w:val="tabend"/>
                      <w:b/>
                      <w:bCs/>
                      <w:color w:val="FFFFFF"/>
                      <w:sz w:val="16"/>
                      <w:szCs w:val="16"/>
                    </w:rPr>
                    <w:t> </w:t>
                  </w:r>
                </w:p>
              </w:tc>
            </w:tr>
            <w:tr w:rsidR="001C17BD" w:rsidRPr="000146CE" w:rsidTr="007B2AF0">
              <w:trPr>
                <w:tblCellSpacing w:w="0" w:type="dxa"/>
              </w:trPr>
              <w:tc>
                <w:tcPr>
                  <w:tcW w:w="3390" w:type="dxa"/>
                  <w:tcBorders>
                    <w:top w:val="single" w:sz="6" w:space="0" w:color="9EADC0"/>
                    <w:left w:val="single" w:sz="6" w:space="0" w:color="9EADC0"/>
                    <w:bottom w:val="single" w:sz="6" w:space="0" w:color="9EADC0"/>
                  </w:tcBorders>
                  <w:shd w:val="clear" w:color="auto" w:fill="DEE3E9"/>
                  <w:noWrap/>
                  <w:tcMar>
                    <w:top w:w="45" w:type="dxa"/>
                    <w:left w:w="105" w:type="dxa"/>
                    <w:bottom w:w="45" w:type="dxa"/>
                    <w:right w:w="300" w:type="dxa"/>
                  </w:tcMar>
                  <w:hideMark/>
                </w:tcPr>
                <w:p w:rsidR="001C17BD" w:rsidRPr="000146CE" w:rsidRDefault="001C17BD" w:rsidP="007B2AF0">
                  <w:pPr>
                    <w:spacing w:after="0"/>
                    <w:rPr>
                      <w:b/>
                      <w:bCs/>
                      <w:sz w:val="16"/>
                      <w:szCs w:val="16"/>
                    </w:rPr>
                  </w:pPr>
                  <w:r w:rsidRPr="000146CE">
                    <w:rPr>
                      <w:b/>
                      <w:bCs/>
                      <w:sz w:val="16"/>
                      <w:szCs w:val="16"/>
                    </w:rPr>
                    <w:t>Modifier and Type</w:t>
                  </w:r>
                </w:p>
              </w:tc>
              <w:tc>
                <w:tcPr>
                  <w:tcW w:w="0" w:type="auto"/>
                  <w:tcBorders>
                    <w:top w:val="single" w:sz="6" w:space="0" w:color="9EADC0"/>
                    <w:bottom w:val="single" w:sz="6" w:space="0" w:color="9EADC0"/>
                    <w:right w:val="single" w:sz="6" w:space="0" w:color="9EADC0"/>
                  </w:tcBorders>
                  <w:shd w:val="clear" w:color="auto" w:fill="DEE3E9"/>
                  <w:tcMar>
                    <w:top w:w="45" w:type="dxa"/>
                    <w:left w:w="105" w:type="dxa"/>
                    <w:bottom w:w="45" w:type="dxa"/>
                    <w:right w:w="45" w:type="dxa"/>
                  </w:tcMar>
                  <w:hideMark/>
                </w:tcPr>
                <w:p w:rsidR="001C17BD" w:rsidRPr="000146CE" w:rsidRDefault="001C17BD" w:rsidP="007B2AF0">
                  <w:pPr>
                    <w:spacing w:after="0"/>
                    <w:rPr>
                      <w:b/>
                      <w:bCs/>
                      <w:sz w:val="16"/>
                      <w:szCs w:val="16"/>
                    </w:rPr>
                  </w:pPr>
                  <w:r w:rsidRPr="000146CE">
                    <w:rPr>
                      <w:b/>
                      <w:bCs/>
                      <w:sz w:val="16"/>
                      <w:szCs w:val="16"/>
                    </w:rPr>
                    <w:t>Method and Description</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57" w:anchor="addBatch(java.lang.String)" w:history="1">
                    <w:r w:rsidR="001C17BD" w:rsidRPr="000146CE">
                      <w:rPr>
                        <w:rStyle w:val="Kpr"/>
                        <w:rFonts w:ascii="Courier New" w:hAnsi="Courier New" w:cs="Courier New"/>
                        <w:b/>
                        <w:bCs/>
                        <w:color w:val="4C6B87"/>
                        <w:sz w:val="16"/>
                        <w:szCs w:val="16"/>
                      </w:rPr>
                      <w:t>addBatch</w:t>
                    </w:r>
                  </w:hyperlink>
                  <w:r w:rsidR="001C17BD" w:rsidRPr="000146CE">
                    <w:rPr>
                      <w:rStyle w:val="HTMLKodu"/>
                      <w:sz w:val="16"/>
                      <w:szCs w:val="16"/>
                    </w:rPr>
                    <w:t>(</w:t>
                  </w:r>
                  <w:hyperlink r:id="rId15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Adds the given SQL command to the current list of commmands for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59" w:anchor="cancel()" w:history="1">
                    <w:r w:rsidR="001C17BD" w:rsidRPr="000146CE">
                      <w:rPr>
                        <w:rStyle w:val="Kpr"/>
                        <w:rFonts w:ascii="Courier New" w:hAnsi="Courier New" w:cs="Courier New"/>
                        <w:b/>
                        <w:bCs/>
                        <w:color w:val="4C6B87"/>
                        <w:sz w:val="16"/>
                        <w:szCs w:val="16"/>
                      </w:rPr>
                      <w:t>cancel</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Cancels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if both the DBMS and driver support aborting an SQL statement.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60" w:anchor="clearBatch()" w:history="1">
                    <w:r w:rsidR="001C17BD" w:rsidRPr="000146CE">
                      <w:rPr>
                        <w:rStyle w:val="Kpr"/>
                        <w:rFonts w:ascii="Courier New" w:hAnsi="Courier New" w:cs="Courier New"/>
                        <w:b/>
                        <w:bCs/>
                        <w:color w:val="4C6B87"/>
                        <w:sz w:val="16"/>
                        <w:szCs w:val="16"/>
                      </w:rPr>
                      <w:t>clearBatch</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Empties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object's current list of SQL commands.</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61" w:anchor="clearWarnings()" w:history="1">
                    <w:r w:rsidR="001C17BD" w:rsidRPr="000146CE">
                      <w:rPr>
                        <w:rStyle w:val="Kpr"/>
                        <w:rFonts w:ascii="Courier New" w:hAnsi="Courier New" w:cs="Courier New"/>
                        <w:b/>
                        <w:bCs/>
                        <w:color w:val="4C6B87"/>
                        <w:sz w:val="16"/>
                        <w:szCs w:val="16"/>
                      </w:rPr>
                      <w:t>clearWarnings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Clears all the warnings reported on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62" w:anchor="close()" w:history="1">
                    <w:r w:rsidR="001C17BD" w:rsidRPr="000146CE">
                      <w:rPr>
                        <w:rStyle w:val="Kpr"/>
                        <w:rFonts w:ascii="Courier New" w:hAnsi="Courier New" w:cs="Courier New"/>
                        <w:b/>
                        <w:bCs/>
                        <w:color w:val="4C6B87"/>
                        <w:sz w:val="16"/>
                        <w:szCs w:val="16"/>
                      </w:rPr>
                      <w:t>close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lastRenderedPageBreak/>
                    <w:t>Releases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object's database and JDBC resources immediately instead of waiting for this to happen when it is automatically closed.</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63" w:anchor="closeOnCompletion()" w:history="1">
                    <w:r w:rsidR="001C17BD" w:rsidRPr="000146CE">
                      <w:rPr>
                        <w:rStyle w:val="Kpr"/>
                        <w:rFonts w:ascii="Courier New" w:hAnsi="Courier New" w:cs="Courier New"/>
                        <w:b/>
                        <w:bCs/>
                        <w:color w:val="4C6B87"/>
                        <w:sz w:val="16"/>
                        <w:szCs w:val="16"/>
                      </w:rPr>
                      <w:t>closeOnCompletion</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Specifies that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will be closed when all its dependent result sets are closed.</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64" w:anchor="execute(java.lang.String)" w:history="1">
                    <w:r w:rsidR="001C17BD" w:rsidRPr="000146CE">
                      <w:rPr>
                        <w:rStyle w:val="Kpr"/>
                        <w:rFonts w:ascii="Courier New" w:hAnsi="Courier New" w:cs="Courier New"/>
                        <w:b/>
                        <w:bCs/>
                        <w:color w:val="4C6B87"/>
                        <w:sz w:val="16"/>
                        <w:szCs w:val="16"/>
                      </w:rPr>
                      <w:t>execute</w:t>
                    </w:r>
                  </w:hyperlink>
                  <w:r w:rsidR="001C17BD" w:rsidRPr="000146CE">
                    <w:rPr>
                      <w:rStyle w:val="HTMLKodu"/>
                      <w:sz w:val="16"/>
                      <w:szCs w:val="16"/>
                    </w:rPr>
                    <w:t>(</w:t>
                  </w:r>
                  <w:hyperlink r:id="rId16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Executes the given SQL statement, which may return multiple results.</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66" w:anchor="execute(java.lang.String, int)" w:history="1">
                    <w:r w:rsidR="001C17BD" w:rsidRPr="000146CE">
                      <w:rPr>
                        <w:rStyle w:val="Kpr"/>
                        <w:rFonts w:ascii="Courier New" w:hAnsi="Courier New" w:cs="Courier New"/>
                        <w:b/>
                        <w:bCs/>
                        <w:color w:val="4C6B87"/>
                        <w:sz w:val="16"/>
                        <w:szCs w:val="16"/>
                      </w:rPr>
                      <w:t>execute</w:t>
                    </w:r>
                  </w:hyperlink>
                  <w:r w:rsidR="001C17BD" w:rsidRPr="000146CE">
                    <w:rPr>
                      <w:rStyle w:val="HTMLKodu"/>
                      <w:sz w:val="16"/>
                      <w:szCs w:val="16"/>
                    </w:rPr>
                    <w:t>(</w:t>
                  </w:r>
                  <w:hyperlink r:id="rId16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autoGeneratedKeys)</w:t>
                  </w:r>
                </w:p>
                <w:p w:rsidR="001C17BD" w:rsidRPr="000146CE" w:rsidRDefault="001C17BD" w:rsidP="007B2AF0">
                  <w:pPr>
                    <w:spacing w:after="0"/>
                    <w:rPr>
                      <w:sz w:val="16"/>
                      <w:szCs w:val="16"/>
                    </w:rPr>
                  </w:pPr>
                  <w:r w:rsidRPr="000146CE">
                    <w:rPr>
                      <w:sz w:val="16"/>
                      <w:szCs w:val="16"/>
                    </w:rPr>
                    <w:t>Executes the given SQL statement, which may return multiple results, and signals the driver that any auto-generated keys should be made available for retrieval.</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68" w:anchor="execute(java.lang.String, int[])" w:history="1">
                    <w:r w:rsidR="001C17BD" w:rsidRPr="000146CE">
                      <w:rPr>
                        <w:rStyle w:val="Kpr"/>
                        <w:rFonts w:ascii="Courier New" w:hAnsi="Courier New" w:cs="Courier New"/>
                        <w:b/>
                        <w:bCs/>
                        <w:color w:val="4C6B87"/>
                        <w:sz w:val="16"/>
                        <w:szCs w:val="16"/>
                      </w:rPr>
                      <w:t>execute</w:t>
                    </w:r>
                  </w:hyperlink>
                  <w:r w:rsidR="001C17BD" w:rsidRPr="000146CE">
                    <w:rPr>
                      <w:rStyle w:val="HTMLKodu"/>
                      <w:sz w:val="16"/>
                      <w:szCs w:val="16"/>
                    </w:rPr>
                    <w:t>(</w:t>
                  </w:r>
                  <w:hyperlink r:id="rId16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columnIndexes)</w:t>
                  </w:r>
                </w:p>
                <w:p w:rsidR="001C17BD" w:rsidRPr="000146CE" w:rsidRDefault="001C17BD" w:rsidP="007B2AF0">
                  <w:pPr>
                    <w:spacing w:after="0"/>
                    <w:rPr>
                      <w:sz w:val="16"/>
                      <w:szCs w:val="16"/>
                    </w:rPr>
                  </w:pPr>
                  <w:r w:rsidRPr="000146CE">
                    <w:rPr>
                      <w:sz w:val="16"/>
                      <w:szCs w:val="16"/>
                    </w:rPr>
                    <w:t>Executes the given SQL statement, which may return multiple results, and signals the driver that the auto-generated keys indicated in the given array should be made available for retrieval.</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70" w:anchor="execute(java.lang.String, java.lang.String[])" w:history="1">
                    <w:r w:rsidR="001C17BD" w:rsidRPr="000146CE">
                      <w:rPr>
                        <w:rStyle w:val="Kpr"/>
                        <w:rFonts w:ascii="Courier New" w:hAnsi="Courier New" w:cs="Courier New"/>
                        <w:b/>
                        <w:bCs/>
                        <w:color w:val="4C6B87"/>
                        <w:sz w:val="16"/>
                        <w:szCs w:val="16"/>
                      </w:rPr>
                      <w:t>execute</w:t>
                    </w:r>
                  </w:hyperlink>
                  <w:r w:rsidR="001C17BD" w:rsidRPr="000146CE">
                    <w:rPr>
                      <w:rStyle w:val="HTMLKodu"/>
                      <w:sz w:val="16"/>
                      <w:szCs w:val="16"/>
                    </w:rPr>
                    <w:t>(</w:t>
                  </w:r>
                  <w:hyperlink r:id="rId17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r w:rsidR="001C17BD" w:rsidRPr="000146CE">
                    <w:rPr>
                      <w:rStyle w:val="apple-converted-space"/>
                      <w:rFonts w:ascii="Courier New" w:hAnsi="Courier New" w:cs="Courier New"/>
                      <w:sz w:val="16"/>
                      <w:szCs w:val="16"/>
                    </w:rPr>
                    <w:t> </w:t>
                  </w:r>
                  <w:hyperlink r:id="rId17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columnNames)</w:t>
                  </w:r>
                </w:p>
                <w:p w:rsidR="001C17BD" w:rsidRPr="000146CE" w:rsidRDefault="001C17BD" w:rsidP="007B2AF0">
                  <w:pPr>
                    <w:spacing w:after="0"/>
                    <w:rPr>
                      <w:sz w:val="16"/>
                      <w:szCs w:val="16"/>
                    </w:rPr>
                  </w:pPr>
                  <w:r w:rsidRPr="000146CE">
                    <w:rPr>
                      <w:sz w:val="16"/>
                      <w:szCs w:val="16"/>
                    </w:rPr>
                    <w:t>Executes the given SQL statement, which may return multiple results, and signals the driver that the auto-generated keys indicated in the given array should be made available for retrieval.</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73" w:anchor="executeBatch()" w:history="1">
                    <w:r w:rsidR="001C17BD" w:rsidRPr="000146CE">
                      <w:rPr>
                        <w:rStyle w:val="Kpr"/>
                        <w:rFonts w:ascii="Courier New" w:hAnsi="Courier New" w:cs="Courier New"/>
                        <w:b/>
                        <w:bCs/>
                        <w:color w:val="4C6B87"/>
                        <w:sz w:val="16"/>
                        <w:szCs w:val="16"/>
                      </w:rPr>
                      <w:t>executeBatch</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Submits a batch of commands to the database for execution and if all commands execute successfully, returns an array of update counts.</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74" w:tooltip="interface in java.sql" w:history="1">
                    <w:r w:rsidR="001C17BD" w:rsidRPr="000146CE">
                      <w:rPr>
                        <w:rStyle w:val="Kpr"/>
                        <w:rFonts w:ascii="Courier New" w:hAnsi="Courier New" w:cs="Courier New"/>
                        <w:b/>
                        <w:bCs/>
                        <w:color w:val="4C6B87"/>
                        <w:sz w:val="16"/>
                        <w:szCs w:val="16"/>
                      </w:rPr>
                      <w:t>ResultSet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75" w:anchor="executeQuery(java.lang.String)" w:history="1">
                    <w:r w:rsidR="001C17BD" w:rsidRPr="000146CE">
                      <w:rPr>
                        <w:rStyle w:val="Kpr"/>
                        <w:rFonts w:ascii="Courier New" w:hAnsi="Courier New" w:cs="Courier New"/>
                        <w:b/>
                        <w:bCs/>
                        <w:color w:val="4C6B87"/>
                        <w:sz w:val="16"/>
                        <w:szCs w:val="16"/>
                      </w:rPr>
                      <w:t>executeQuery</w:t>
                    </w:r>
                  </w:hyperlink>
                  <w:r w:rsidR="001C17BD" w:rsidRPr="000146CE">
                    <w:rPr>
                      <w:rStyle w:val="HTMLKodu"/>
                      <w:sz w:val="16"/>
                      <w:szCs w:val="16"/>
                    </w:rPr>
                    <w:t>(</w:t>
                  </w:r>
                  <w:hyperlink r:id="rId17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Executes the given SQL statement, which returns a single</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77" w:anchor="executeUpdate(java.lang.String)" w:history="1">
                    <w:r w:rsidR="001C17BD" w:rsidRPr="000146CE">
                      <w:rPr>
                        <w:rStyle w:val="Kpr"/>
                        <w:rFonts w:ascii="Courier New" w:hAnsi="Courier New" w:cs="Courier New"/>
                        <w:b/>
                        <w:bCs/>
                        <w:color w:val="4C6B87"/>
                        <w:sz w:val="16"/>
                        <w:szCs w:val="16"/>
                      </w:rPr>
                      <w:t>executeUpdate</w:t>
                    </w:r>
                  </w:hyperlink>
                  <w:r w:rsidR="001C17BD" w:rsidRPr="000146CE">
                    <w:rPr>
                      <w:rStyle w:val="HTMLKodu"/>
                      <w:sz w:val="16"/>
                      <w:szCs w:val="16"/>
                    </w:rPr>
                    <w:t>(</w:t>
                  </w:r>
                  <w:hyperlink r:id="rId17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p>
                <w:p w:rsidR="001C17BD" w:rsidRPr="000146CE" w:rsidRDefault="001C17BD" w:rsidP="007B2AF0">
                  <w:pPr>
                    <w:spacing w:after="0"/>
                    <w:rPr>
                      <w:sz w:val="16"/>
                      <w:szCs w:val="16"/>
                    </w:rPr>
                  </w:pPr>
                  <w:r w:rsidRPr="000146CE">
                    <w:rPr>
                      <w:sz w:val="16"/>
                      <w:szCs w:val="16"/>
                    </w:rPr>
                    <w:t>Executes the given SQL statement, which may be an</w:t>
                  </w:r>
                  <w:r w:rsidRPr="000146CE">
                    <w:rPr>
                      <w:rStyle w:val="apple-converted-space"/>
                      <w:sz w:val="16"/>
                      <w:szCs w:val="16"/>
                    </w:rPr>
                    <w:t> </w:t>
                  </w:r>
                  <w:r w:rsidRPr="000146CE">
                    <w:rPr>
                      <w:rStyle w:val="HTMLKodu"/>
                      <w:sz w:val="16"/>
                      <w:szCs w:val="16"/>
                    </w:rPr>
                    <w:t>INSERT</w:t>
                  </w:r>
                  <w:r w:rsidRPr="000146CE">
                    <w:rPr>
                      <w:sz w:val="16"/>
                      <w:szCs w:val="16"/>
                    </w:rPr>
                    <w:t>,</w:t>
                  </w:r>
                  <w:r w:rsidRPr="000146CE">
                    <w:rPr>
                      <w:rStyle w:val="apple-converted-space"/>
                      <w:sz w:val="16"/>
                      <w:szCs w:val="16"/>
                    </w:rPr>
                    <w:t> </w:t>
                  </w:r>
                  <w:r w:rsidRPr="000146CE">
                    <w:rPr>
                      <w:rStyle w:val="HTMLKodu"/>
                      <w:sz w:val="16"/>
                      <w:szCs w:val="16"/>
                    </w:rPr>
                    <w:t>UPDATE</w:t>
                  </w:r>
                  <w:r w:rsidRPr="000146CE">
                    <w:rPr>
                      <w:sz w:val="16"/>
                      <w:szCs w:val="16"/>
                    </w:rPr>
                    <w:t>, or</w:t>
                  </w:r>
                  <w:r w:rsidRPr="000146CE">
                    <w:rPr>
                      <w:rStyle w:val="apple-converted-space"/>
                      <w:sz w:val="16"/>
                      <w:szCs w:val="16"/>
                    </w:rPr>
                    <w:t> </w:t>
                  </w:r>
                  <w:r w:rsidRPr="000146CE">
                    <w:rPr>
                      <w:rStyle w:val="HTMLKodu"/>
                      <w:sz w:val="16"/>
                      <w:szCs w:val="16"/>
                    </w:rPr>
                    <w:t>DELETE</w:t>
                  </w:r>
                  <w:r w:rsidRPr="000146CE">
                    <w:rPr>
                      <w:rStyle w:val="apple-converted-space"/>
                      <w:sz w:val="16"/>
                      <w:szCs w:val="16"/>
                    </w:rPr>
                    <w:t> </w:t>
                  </w:r>
                  <w:r w:rsidRPr="000146CE">
                    <w:rPr>
                      <w:sz w:val="16"/>
                      <w:szCs w:val="16"/>
                    </w:rPr>
                    <w:t>statement or an SQL statement that returns nothing, such as an SQL DDL statement.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79" w:anchor="executeUpdate(java.lang.String, int)" w:history="1">
                    <w:r w:rsidR="001C17BD" w:rsidRPr="000146CE">
                      <w:rPr>
                        <w:rStyle w:val="Kpr"/>
                        <w:rFonts w:ascii="Courier New" w:hAnsi="Courier New" w:cs="Courier New"/>
                        <w:b/>
                        <w:bCs/>
                        <w:color w:val="4C6B87"/>
                        <w:sz w:val="16"/>
                        <w:szCs w:val="16"/>
                      </w:rPr>
                      <w:t>executeUpdate</w:t>
                    </w:r>
                  </w:hyperlink>
                  <w:r w:rsidR="001C17BD" w:rsidRPr="000146CE">
                    <w:rPr>
                      <w:rStyle w:val="HTMLKodu"/>
                      <w:sz w:val="16"/>
                      <w:szCs w:val="16"/>
                    </w:rPr>
                    <w:t>(</w:t>
                  </w:r>
                  <w:hyperlink r:id="rId18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autoGeneratedKeys)</w:t>
                  </w:r>
                </w:p>
                <w:p w:rsidR="001C17BD" w:rsidRPr="000146CE" w:rsidRDefault="001C17BD" w:rsidP="007B2AF0">
                  <w:pPr>
                    <w:spacing w:after="0"/>
                    <w:rPr>
                      <w:sz w:val="16"/>
                      <w:szCs w:val="16"/>
                    </w:rPr>
                  </w:pPr>
                  <w:r w:rsidRPr="000146CE">
                    <w:rPr>
                      <w:sz w:val="16"/>
                      <w:szCs w:val="16"/>
                    </w:rPr>
                    <w:t>Executes the given SQL statement and signals the driver with the given flag about whether the auto-generated keys produced by this</w:t>
                  </w:r>
                  <w:r w:rsidRPr="000146CE">
                    <w:rPr>
                      <w:rStyle w:val="HTMLKodu"/>
                      <w:sz w:val="16"/>
                      <w:szCs w:val="16"/>
                    </w:rPr>
                    <w:t>Statement</w:t>
                  </w:r>
                  <w:r w:rsidRPr="000146CE">
                    <w:rPr>
                      <w:rStyle w:val="apple-converted-space"/>
                      <w:sz w:val="16"/>
                      <w:szCs w:val="16"/>
                    </w:rPr>
                    <w:t> </w:t>
                  </w:r>
                  <w:r w:rsidRPr="000146CE">
                    <w:rPr>
                      <w:sz w:val="16"/>
                      <w:szCs w:val="16"/>
                    </w:rPr>
                    <w:t>object should be made available for retrieval.</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81" w:anchor="executeUpdate(java.lang.String, int[])" w:history="1">
                    <w:r w:rsidR="001C17BD" w:rsidRPr="000146CE">
                      <w:rPr>
                        <w:rStyle w:val="Kpr"/>
                        <w:rFonts w:ascii="Courier New" w:hAnsi="Courier New" w:cs="Courier New"/>
                        <w:b/>
                        <w:bCs/>
                        <w:color w:val="4C6B87"/>
                        <w:sz w:val="16"/>
                        <w:szCs w:val="16"/>
                      </w:rPr>
                      <w:t>executeUpdate</w:t>
                    </w:r>
                  </w:hyperlink>
                  <w:r w:rsidR="001C17BD" w:rsidRPr="000146CE">
                    <w:rPr>
                      <w:rStyle w:val="HTMLKodu"/>
                      <w:sz w:val="16"/>
                      <w:szCs w:val="16"/>
                    </w:rPr>
                    <w:t>(</w:t>
                  </w:r>
                  <w:hyperlink r:id="rId18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 int[] columnIndexes)</w:t>
                  </w:r>
                </w:p>
                <w:p w:rsidR="001C17BD" w:rsidRPr="000146CE" w:rsidRDefault="001C17BD" w:rsidP="007B2AF0">
                  <w:pPr>
                    <w:spacing w:after="0"/>
                    <w:rPr>
                      <w:sz w:val="16"/>
                      <w:szCs w:val="16"/>
                    </w:rPr>
                  </w:pPr>
                  <w:r w:rsidRPr="000146CE">
                    <w:rPr>
                      <w:sz w:val="16"/>
                      <w:szCs w:val="16"/>
                    </w:rPr>
                    <w:t>Executes the given SQL statement and signals the driver that the auto-generated keys indicated in the given array should be made available for retrieval.</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83" w:anchor="executeUpdate(java.lang.String, java.lang.String[])" w:history="1">
                    <w:r w:rsidR="001C17BD" w:rsidRPr="000146CE">
                      <w:rPr>
                        <w:rStyle w:val="Kpr"/>
                        <w:rFonts w:ascii="Courier New" w:hAnsi="Courier New" w:cs="Courier New"/>
                        <w:b/>
                        <w:bCs/>
                        <w:color w:val="4C6B87"/>
                        <w:sz w:val="16"/>
                        <w:szCs w:val="16"/>
                      </w:rPr>
                      <w:t>executeUpdate</w:t>
                    </w:r>
                  </w:hyperlink>
                  <w:r w:rsidR="001C17BD" w:rsidRPr="000146CE">
                    <w:rPr>
                      <w:rStyle w:val="HTMLKodu"/>
                      <w:sz w:val="16"/>
                      <w:szCs w:val="16"/>
                    </w:rPr>
                    <w:t>(</w:t>
                  </w:r>
                  <w:hyperlink r:id="rId18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sql,</w:t>
                  </w:r>
                  <w:r w:rsidR="001C17BD" w:rsidRPr="000146CE">
                    <w:rPr>
                      <w:rStyle w:val="apple-converted-space"/>
                      <w:rFonts w:ascii="Courier New" w:hAnsi="Courier New" w:cs="Courier New"/>
                      <w:sz w:val="16"/>
                      <w:szCs w:val="16"/>
                    </w:rPr>
                    <w:t> </w:t>
                  </w:r>
                  <w:hyperlink r:id="rId18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columnNames)</w:t>
                  </w:r>
                </w:p>
                <w:p w:rsidR="001C17BD" w:rsidRPr="000146CE" w:rsidRDefault="001C17BD" w:rsidP="007B2AF0">
                  <w:pPr>
                    <w:spacing w:after="0"/>
                    <w:rPr>
                      <w:sz w:val="16"/>
                      <w:szCs w:val="16"/>
                    </w:rPr>
                  </w:pPr>
                  <w:r w:rsidRPr="000146CE">
                    <w:rPr>
                      <w:sz w:val="16"/>
                      <w:szCs w:val="16"/>
                    </w:rPr>
                    <w:t>Executes the given SQL statement and signals the driver that the auto-generated keys indicated in the given array should be made available for retrieval.</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186" w:tooltip="interface in java.sql" w:history="1">
                    <w:r w:rsidR="001C17BD" w:rsidRPr="000146CE">
                      <w:rPr>
                        <w:rStyle w:val="Kpr"/>
                        <w:rFonts w:ascii="Courier New" w:hAnsi="Courier New" w:cs="Courier New"/>
                        <w:b/>
                        <w:bCs/>
                        <w:color w:val="4C6B87"/>
                        <w:sz w:val="16"/>
                        <w:szCs w:val="16"/>
                      </w:rPr>
                      <w:t>Connection</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87" w:anchor="getConnection()" w:history="1">
                    <w:r w:rsidR="001C17BD" w:rsidRPr="000146CE">
                      <w:rPr>
                        <w:rStyle w:val="Kpr"/>
                        <w:rFonts w:ascii="Courier New" w:hAnsi="Courier New" w:cs="Courier New"/>
                        <w:b/>
                        <w:bCs/>
                        <w:color w:val="4C6B87"/>
                        <w:sz w:val="16"/>
                        <w:szCs w:val="16"/>
                      </w:rPr>
                      <w:t>getConnection</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w:t>
                  </w:r>
                  <w:r w:rsidRPr="000146CE">
                    <w:rPr>
                      <w:rStyle w:val="apple-converted-space"/>
                      <w:sz w:val="16"/>
                      <w:szCs w:val="16"/>
                    </w:rPr>
                    <w:t> </w:t>
                  </w:r>
                  <w:r w:rsidRPr="000146CE">
                    <w:rPr>
                      <w:rStyle w:val="HTMLKodu"/>
                      <w:sz w:val="16"/>
                      <w:szCs w:val="16"/>
                    </w:rPr>
                    <w:t>Connection</w:t>
                  </w:r>
                  <w:r w:rsidRPr="000146CE">
                    <w:rPr>
                      <w:rStyle w:val="apple-converted-space"/>
                      <w:sz w:val="16"/>
                      <w:szCs w:val="16"/>
                    </w:rPr>
                    <w:t> </w:t>
                  </w:r>
                  <w:r w:rsidRPr="000146CE">
                    <w:rPr>
                      <w:sz w:val="16"/>
                      <w:szCs w:val="16"/>
                    </w:rPr>
                    <w:t>object that produced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88" w:anchor="getFetchDirection()" w:history="1">
                    <w:r w:rsidR="001C17BD" w:rsidRPr="000146CE">
                      <w:rPr>
                        <w:rStyle w:val="Kpr"/>
                        <w:rFonts w:ascii="Courier New" w:hAnsi="Courier New" w:cs="Courier New"/>
                        <w:b/>
                        <w:bCs/>
                        <w:color w:val="4C6B87"/>
                        <w:sz w:val="16"/>
                        <w:szCs w:val="16"/>
                      </w:rPr>
                      <w:t>getFetchDirection</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direction for fetching rows from database tables that is the default for result sets generated from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89" w:anchor="getFetchSize()" w:history="1">
                    <w:r w:rsidR="001C17BD" w:rsidRPr="000146CE">
                      <w:rPr>
                        <w:rStyle w:val="Kpr"/>
                        <w:rFonts w:ascii="Courier New" w:hAnsi="Courier New" w:cs="Courier New"/>
                        <w:b/>
                        <w:bCs/>
                        <w:color w:val="4C6B87"/>
                        <w:sz w:val="16"/>
                        <w:szCs w:val="16"/>
                      </w:rPr>
                      <w:t>getFetchSize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number of result set rows that is the default fetch size for</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generated from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90" w:tooltip="interface in java.sql" w:history="1">
                    <w:r w:rsidR="001C17BD" w:rsidRPr="000146CE">
                      <w:rPr>
                        <w:rStyle w:val="Kpr"/>
                        <w:rFonts w:ascii="Courier New" w:hAnsi="Courier New" w:cs="Courier New"/>
                        <w:b/>
                        <w:bCs/>
                        <w:color w:val="4C6B87"/>
                        <w:sz w:val="16"/>
                        <w:szCs w:val="16"/>
                      </w:rPr>
                      <w:t>ResultSet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91" w:anchor="getGeneratedKeys()" w:history="1">
                    <w:r w:rsidR="001C17BD" w:rsidRPr="000146CE">
                      <w:rPr>
                        <w:rStyle w:val="Kpr"/>
                        <w:rFonts w:ascii="Courier New" w:hAnsi="Courier New" w:cs="Courier New"/>
                        <w:b/>
                        <w:bCs/>
                        <w:color w:val="4C6B87"/>
                        <w:sz w:val="16"/>
                        <w:szCs w:val="16"/>
                      </w:rPr>
                      <w:t>getGeneratedKeys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any auto-generated keys created as a result of executing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92" w:anchor="getMaxFieldSize()" w:history="1">
                    <w:r w:rsidR="001C17BD" w:rsidRPr="000146CE">
                      <w:rPr>
                        <w:rStyle w:val="Kpr"/>
                        <w:rFonts w:ascii="Courier New" w:hAnsi="Courier New" w:cs="Courier New"/>
                        <w:b/>
                        <w:bCs/>
                        <w:color w:val="4C6B87"/>
                        <w:sz w:val="16"/>
                        <w:szCs w:val="16"/>
                      </w:rPr>
                      <w:t>getMaxFieldSize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maximum number of bytes that can be returned for character and binary column values in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produced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93" w:anchor="getMaxRows()" w:history="1">
                    <w:r w:rsidR="001C17BD" w:rsidRPr="000146CE">
                      <w:rPr>
                        <w:rStyle w:val="Kpr"/>
                        <w:rFonts w:ascii="Courier New" w:hAnsi="Courier New" w:cs="Courier New"/>
                        <w:b/>
                        <w:bCs/>
                        <w:color w:val="4C6B87"/>
                        <w:sz w:val="16"/>
                        <w:szCs w:val="16"/>
                      </w:rPr>
                      <w:t>getMaxRows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maximum number of rows that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produced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can contain.</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94" w:anchor="getMoreResults()" w:history="1">
                    <w:r w:rsidR="001C17BD" w:rsidRPr="000146CE">
                      <w:rPr>
                        <w:rStyle w:val="Kpr"/>
                        <w:rFonts w:ascii="Courier New" w:hAnsi="Courier New" w:cs="Courier New"/>
                        <w:b/>
                        <w:bCs/>
                        <w:color w:val="4C6B87"/>
                        <w:sz w:val="16"/>
                        <w:szCs w:val="16"/>
                      </w:rPr>
                      <w:t>getMoreResults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to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object's next result, returns</w:t>
                  </w:r>
                  <w:r w:rsidRPr="000146CE">
                    <w:rPr>
                      <w:rStyle w:val="apple-converted-space"/>
                      <w:sz w:val="16"/>
                      <w:szCs w:val="16"/>
                    </w:rPr>
                    <w:t> </w:t>
                  </w:r>
                  <w:r w:rsidRPr="000146CE">
                    <w:rPr>
                      <w:rStyle w:val="HTMLKodu"/>
                      <w:sz w:val="16"/>
                      <w:szCs w:val="16"/>
                    </w:rPr>
                    <w:t>true</w:t>
                  </w:r>
                  <w:r w:rsidRPr="000146CE">
                    <w:rPr>
                      <w:rStyle w:val="apple-converted-space"/>
                      <w:sz w:val="16"/>
                      <w:szCs w:val="16"/>
                    </w:rPr>
                    <w:t> </w:t>
                  </w:r>
                  <w:r w:rsidRPr="000146CE">
                    <w:rPr>
                      <w:sz w:val="16"/>
                      <w:szCs w:val="16"/>
                    </w:rPr>
                    <w:t>if it is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and implicitly closes any current</w:t>
                  </w:r>
                  <w:r w:rsidRPr="000146CE">
                    <w:rPr>
                      <w:rStyle w:val="apple-converted-space"/>
                      <w:sz w:val="16"/>
                      <w:szCs w:val="16"/>
                    </w:rPr>
                    <w:t> </w:t>
                  </w:r>
                  <w:r w:rsidRPr="000146CE">
                    <w:rPr>
                      <w:rStyle w:val="HTMLKodu"/>
                      <w:sz w:val="16"/>
                      <w:szCs w:val="16"/>
                    </w:rPr>
                    <w:t>ResultSet</w:t>
                  </w:r>
                  <w:r w:rsidRPr="000146CE">
                    <w:rPr>
                      <w:sz w:val="16"/>
                      <w:szCs w:val="16"/>
                    </w:rPr>
                    <w:t>object(s) obtained with the method</w:t>
                  </w:r>
                  <w:r w:rsidRPr="000146CE">
                    <w:rPr>
                      <w:rStyle w:val="apple-converted-space"/>
                      <w:sz w:val="16"/>
                      <w:szCs w:val="16"/>
                    </w:rPr>
                    <w:t> </w:t>
                  </w:r>
                  <w:r w:rsidRPr="000146CE">
                    <w:rPr>
                      <w:rStyle w:val="HTMLKodu"/>
                      <w:sz w:val="16"/>
                      <w:szCs w:val="16"/>
                    </w:rPr>
                    <w:t>getResultSet</w:t>
                  </w:r>
                  <w:r w:rsidRPr="000146CE">
                    <w:rPr>
                      <w:sz w:val="16"/>
                      <w:szCs w:val="16"/>
                    </w:rPr>
                    <w: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95" w:anchor="getMoreResults(int)" w:history="1">
                    <w:r w:rsidR="001C17BD" w:rsidRPr="000146CE">
                      <w:rPr>
                        <w:rStyle w:val="Kpr"/>
                        <w:rFonts w:ascii="Courier New" w:hAnsi="Courier New" w:cs="Courier New"/>
                        <w:b/>
                        <w:bCs/>
                        <w:color w:val="4C6B87"/>
                        <w:sz w:val="16"/>
                        <w:szCs w:val="16"/>
                      </w:rPr>
                      <w:t>getMoreResults</w:t>
                    </w:r>
                  </w:hyperlink>
                  <w:r w:rsidR="001C17BD" w:rsidRPr="000146CE">
                    <w:rPr>
                      <w:rStyle w:val="HTMLKodu"/>
                      <w:sz w:val="16"/>
                      <w:szCs w:val="16"/>
                    </w:rPr>
                    <w:t>(int current)</w:t>
                  </w:r>
                </w:p>
                <w:p w:rsidR="001C17BD" w:rsidRPr="000146CE" w:rsidRDefault="001C17BD" w:rsidP="007B2AF0">
                  <w:pPr>
                    <w:spacing w:after="0"/>
                    <w:rPr>
                      <w:sz w:val="16"/>
                      <w:szCs w:val="16"/>
                    </w:rPr>
                  </w:pPr>
                  <w:r w:rsidRPr="000146CE">
                    <w:rPr>
                      <w:sz w:val="16"/>
                      <w:szCs w:val="16"/>
                    </w:rPr>
                    <w:t>Moves to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object's next result, deals with any current</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according to the instructions specified by the given flag, and returns</w:t>
                  </w:r>
                  <w:r w:rsidRPr="000146CE">
                    <w:rPr>
                      <w:rStyle w:val="apple-converted-space"/>
                      <w:sz w:val="16"/>
                      <w:szCs w:val="16"/>
                    </w:rPr>
                    <w:t> </w:t>
                  </w:r>
                  <w:r w:rsidRPr="000146CE">
                    <w:rPr>
                      <w:rStyle w:val="HTMLKodu"/>
                      <w:sz w:val="16"/>
                      <w:szCs w:val="16"/>
                    </w:rPr>
                    <w:t>true</w:t>
                  </w:r>
                  <w:r w:rsidRPr="000146CE">
                    <w:rPr>
                      <w:rStyle w:val="apple-converted-space"/>
                      <w:sz w:val="16"/>
                      <w:szCs w:val="16"/>
                    </w:rPr>
                    <w:t> </w:t>
                  </w:r>
                  <w:r w:rsidRPr="000146CE">
                    <w:rPr>
                      <w:sz w:val="16"/>
                      <w:szCs w:val="16"/>
                    </w:rPr>
                    <w:t>if the next result is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96" w:anchor="getQueryTimeout()" w:history="1">
                    <w:r w:rsidR="001C17BD" w:rsidRPr="000146CE">
                      <w:rPr>
                        <w:rStyle w:val="Kpr"/>
                        <w:rFonts w:ascii="Courier New" w:hAnsi="Courier New" w:cs="Courier New"/>
                        <w:b/>
                        <w:bCs/>
                        <w:color w:val="4C6B87"/>
                        <w:sz w:val="16"/>
                        <w:szCs w:val="16"/>
                      </w:rPr>
                      <w:t>getQueryTimeout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number of seconds the driver will wait for a</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to execute.</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197" w:tooltip="interface in java.sql" w:history="1">
                    <w:r w:rsidR="001C17BD" w:rsidRPr="000146CE">
                      <w:rPr>
                        <w:rStyle w:val="Kpr"/>
                        <w:rFonts w:ascii="Courier New" w:hAnsi="Courier New" w:cs="Courier New"/>
                        <w:b/>
                        <w:bCs/>
                        <w:color w:val="4C6B87"/>
                        <w:sz w:val="16"/>
                        <w:szCs w:val="16"/>
                      </w:rPr>
                      <w:t>ResultSet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198" w:anchor="getResultSet()" w:history="1">
                    <w:r w:rsidR="001C17BD" w:rsidRPr="000146CE">
                      <w:rPr>
                        <w:rStyle w:val="Kpr"/>
                        <w:rFonts w:ascii="Courier New" w:hAnsi="Courier New" w:cs="Courier New"/>
                        <w:b/>
                        <w:bCs/>
                        <w:color w:val="4C6B87"/>
                        <w:sz w:val="16"/>
                        <w:szCs w:val="16"/>
                      </w:rPr>
                      <w:t>getResultSet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current result as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199" w:anchor="getResultSetConcurrency()" w:history="1">
                    <w:r w:rsidR="001C17BD" w:rsidRPr="000146CE">
                      <w:rPr>
                        <w:rStyle w:val="Kpr"/>
                        <w:rFonts w:ascii="Courier New" w:hAnsi="Courier New" w:cs="Courier New"/>
                        <w:b/>
                        <w:bCs/>
                        <w:color w:val="4C6B87"/>
                        <w:sz w:val="16"/>
                        <w:szCs w:val="16"/>
                      </w:rPr>
                      <w:t>getResultSetConcurrency</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lastRenderedPageBreak/>
                    <w:t>Retrieves the result set concurrency for</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generated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00" w:anchor="getResultSetHoldability()" w:history="1">
                    <w:r w:rsidR="001C17BD" w:rsidRPr="000146CE">
                      <w:rPr>
                        <w:rStyle w:val="Kpr"/>
                        <w:rFonts w:ascii="Courier New" w:hAnsi="Courier New" w:cs="Courier New"/>
                        <w:b/>
                        <w:bCs/>
                        <w:color w:val="4C6B87"/>
                        <w:sz w:val="16"/>
                        <w:szCs w:val="16"/>
                      </w:rPr>
                      <w:t>getResultSetHoldability</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result set holdability for</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generated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01" w:anchor="getResultSetType()" w:history="1">
                    <w:r w:rsidR="001C17BD" w:rsidRPr="000146CE">
                      <w:rPr>
                        <w:rStyle w:val="Kpr"/>
                        <w:rFonts w:ascii="Courier New" w:hAnsi="Courier New" w:cs="Courier New"/>
                        <w:b/>
                        <w:bCs/>
                        <w:color w:val="4C6B87"/>
                        <w:sz w:val="16"/>
                        <w:szCs w:val="16"/>
                      </w:rPr>
                      <w:t>getResultSetType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result set type for</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generated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02" w:anchor="getUpdateCount()" w:history="1">
                    <w:r w:rsidR="001C17BD" w:rsidRPr="000146CE">
                      <w:rPr>
                        <w:rStyle w:val="Kpr"/>
                        <w:rFonts w:ascii="Courier New" w:hAnsi="Courier New" w:cs="Courier New"/>
                        <w:b/>
                        <w:bCs/>
                        <w:color w:val="4C6B87"/>
                        <w:sz w:val="16"/>
                        <w:szCs w:val="16"/>
                      </w:rPr>
                      <w:t>getUpdateCount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current result as an update count; if the result is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or there are no more results, -1 is returned.</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03" w:tooltip="class in java.sql" w:history="1">
                    <w:r w:rsidR="001C17BD" w:rsidRPr="000146CE">
                      <w:rPr>
                        <w:rStyle w:val="Kpr"/>
                        <w:rFonts w:ascii="Courier New" w:hAnsi="Courier New" w:cs="Courier New"/>
                        <w:b/>
                        <w:bCs/>
                        <w:color w:val="4C6B87"/>
                        <w:sz w:val="16"/>
                        <w:szCs w:val="16"/>
                      </w:rPr>
                      <w:t>SQLWarning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04" w:anchor="getWarnings()" w:history="1">
                    <w:r w:rsidR="001C17BD" w:rsidRPr="000146CE">
                      <w:rPr>
                        <w:rStyle w:val="Kpr"/>
                        <w:rFonts w:ascii="Courier New" w:hAnsi="Courier New" w:cs="Courier New"/>
                        <w:b/>
                        <w:bCs/>
                        <w:color w:val="4C6B87"/>
                        <w:sz w:val="16"/>
                        <w:szCs w:val="16"/>
                      </w:rPr>
                      <w:t>getWarnings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first warning reported by calls on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05" w:anchor="isClosed()" w:history="1">
                    <w:r w:rsidR="001C17BD" w:rsidRPr="000146CE">
                      <w:rPr>
                        <w:rStyle w:val="Kpr"/>
                        <w:rFonts w:ascii="Courier New" w:hAnsi="Courier New" w:cs="Courier New"/>
                        <w:b/>
                        <w:bCs/>
                        <w:color w:val="4C6B87"/>
                        <w:sz w:val="16"/>
                        <w:szCs w:val="16"/>
                      </w:rPr>
                      <w:t>isClosed</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has been closed.</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06" w:anchor="isCloseOnCompletion()" w:history="1">
                    <w:r w:rsidR="001C17BD" w:rsidRPr="000146CE">
                      <w:rPr>
                        <w:rStyle w:val="Kpr"/>
                        <w:rFonts w:ascii="Courier New" w:hAnsi="Courier New" w:cs="Courier New"/>
                        <w:b/>
                        <w:bCs/>
                        <w:color w:val="4C6B87"/>
                        <w:sz w:val="16"/>
                        <w:szCs w:val="16"/>
                      </w:rPr>
                      <w:t>isCloseOnCompletion</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Returns a value indicating whether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will be closed when all its dependent result sets are closed.</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07" w:anchor="isPoolable()" w:history="1">
                    <w:r w:rsidR="001C17BD" w:rsidRPr="000146CE">
                      <w:rPr>
                        <w:rStyle w:val="Kpr"/>
                        <w:rFonts w:ascii="Courier New" w:hAnsi="Courier New" w:cs="Courier New"/>
                        <w:b/>
                        <w:bCs/>
                        <w:color w:val="4C6B87"/>
                        <w:sz w:val="16"/>
                        <w:szCs w:val="16"/>
                      </w:rPr>
                      <w:t>isPoolable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Returns a value indicating whether the</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is poolable or not.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08" w:anchor="setCursorName(java.lang.String)" w:history="1">
                    <w:r w:rsidR="001C17BD" w:rsidRPr="000146CE">
                      <w:rPr>
                        <w:rStyle w:val="Kpr"/>
                        <w:rFonts w:ascii="Courier New" w:hAnsi="Courier New" w:cs="Courier New"/>
                        <w:b/>
                        <w:bCs/>
                        <w:color w:val="4C6B87"/>
                        <w:sz w:val="16"/>
                        <w:szCs w:val="16"/>
                      </w:rPr>
                      <w:t>setCursorName</w:t>
                    </w:r>
                  </w:hyperlink>
                  <w:r w:rsidR="001C17BD" w:rsidRPr="000146CE">
                    <w:rPr>
                      <w:rStyle w:val="HTMLKodu"/>
                      <w:sz w:val="16"/>
                      <w:szCs w:val="16"/>
                    </w:rPr>
                    <w:t>(</w:t>
                  </w:r>
                  <w:hyperlink r:id="rId20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name)</w:t>
                  </w:r>
                </w:p>
                <w:p w:rsidR="001C17BD" w:rsidRPr="000146CE" w:rsidRDefault="001C17BD" w:rsidP="007B2AF0">
                  <w:pPr>
                    <w:spacing w:after="0"/>
                    <w:rPr>
                      <w:sz w:val="16"/>
                      <w:szCs w:val="16"/>
                    </w:rPr>
                  </w:pPr>
                  <w:r w:rsidRPr="000146CE">
                    <w:rPr>
                      <w:sz w:val="16"/>
                      <w:szCs w:val="16"/>
                    </w:rPr>
                    <w:t>Sets the SQL cursor name to the given</w:t>
                  </w:r>
                  <w:r w:rsidRPr="000146CE">
                    <w:rPr>
                      <w:rStyle w:val="apple-converted-space"/>
                      <w:sz w:val="16"/>
                      <w:szCs w:val="16"/>
                    </w:rPr>
                    <w:t> </w:t>
                  </w:r>
                  <w:r w:rsidRPr="000146CE">
                    <w:rPr>
                      <w:rStyle w:val="HTMLKodu"/>
                      <w:sz w:val="16"/>
                      <w:szCs w:val="16"/>
                    </w:rPr>
                    <w:t>String</w:t>
                  </w:r>
                  <w:r w:rsidRPr="000146CE">
                    <w:rPr>
                      <w:sz w:val="16"/>
                      <w:szCs w:val="16"/>
                    </w:rPr>
                    <w:t>, which will be used by subsequent</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r w:rsidRPr="000146CE">
                    <w:rPr>
                      <w:rStyle w:val="apple-converted-space"/>
                      <w:sz w:val="16"/>
                      <w:szCs w:val="16"/>
                    </w:rPr>
                    <w:t> </w:t>
                  </w:r>
                  <w:r w:rsidRPr="000146CE">
                    <w:rPr>
                      <w:rStyle w:val="HTMLKodu"/>
                      <w:sz w:val="16"/>
                      <w:szCs w:val="16"/>
                    </w:rPr>
                    <w:t>execute</w:t>
                  </w:r>
                  <w:r w:rsidRPr="000146CE">
                    <w:rPr>
                      <w:rStyle w:val="apple-converted-space"/>
                      <w:sz w:val="16"/>
                      <w:szCs w:val="16"/>
                    </w:rPr>
                    <w:t> </w:t>
                  </w:r>
                  <w:r w:rsidRPr="000146CE">
                    <w:rPr>
                      <w:sz w:val="16"/>
                      <w:szCs w:val="16"/>
                    </w:rPr>
                    <w:t>methods.</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10" w:anchor="setEscapeProcessing(boolean)" w:history="1">
                    <w:r w:rsidR="001C17BD" w:rsidRPr="000146CE">
                      <w:rPr>
                        <w:rStyle w:val="Kpr"/>
                        <w:rFonts w:ascii="Courier New" w:hAnsi="Courier New" w:cs="Courier New"/>
                        <w:b/>
                        <w:bCs/>
                        <w:color w:val="4C6B87"/>
                        <w:sz w:val="16"/>
                        <w:szCs w:val="16"/>
                      </w:rPr>
                      <w:t>setEscapeProcessing</w:t>
                    </w:r>
                  </w:hyperlink>
                  <w:r w:rsidR="001C17BD" w:rsidRPr="000146CE">
                    <w:rPr>
                      <w:rStyle w:val="HTMLKodu"/>
                      <w:sz w:val="16"/>
                      <w:szCs w:val="16"/>
                    </w:rPr>
                    <w:t>(boolean enable)</w:t>
                  </w:r>
                </w:p>
                <w:p w:rsidR="001C17BD" w:rsidRPr="000146CE" w:rsidRDefault="001C17BD" w:rsidP="007B2AF0">
                  <w:pPr>
                    <w:spacing w:after="0"/>
                    <w:rPr>
                      <w:sz w:val="16"/>
                      <w:szCs w:val="16"/>
                    </w:rPr>
                  </w:pPr>
                  <w:r w:rsidRPr="000146CE">
                    <w:rPr>
                      <w:sz w:val="16"/>
                      <w:szCs w:val="16"/>
                    </w:rPr>
                    <w:t>Sets escape processing on or off.</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11" w:anchor="setFetchDirection(int)" w:history="1">
                    <w:r w:rsidR="001C17BD" w:rsidRPr="000146CE">
                      <w:rPr>
                        <w:rStyle w:val="Kpr"/>
                        <w:rFonts w:ascii="Courier New" w:hAnsi="Courier New" w:cs="Courier New"/>
                        <w:b/>
                        <w:bCs/>
                        <w:color w:val="4C6B87"/>
                        <w:sz w:val="16"/>
                        <w:szCs w:val="16"/>
                      </w:rPr>
                      <w:t>setFetchDirection</w:t>
                    </w:r>
                  </w:hyperlink>
                  <w:r w:rsidR="001C17BD" w:rsidRPr="000146CE">
                    <w:rPr>
                      <w:rStyle w:val="HTMLKodu"/>
                      <w:sz w:val="16"/>
                      <w:szCs w:val="16"/>
                    </w:rPr>
                    <w:t>(int direction)</w:t>
                  </w:r>
                </w:p>
                <w:p w:rsidR="001C17BD" w:rsidRPr="000146CE" w:rsidRDefault="001C17BD" w:rsidP="007B2AF0">
                  <w:pPr>
                    <w:spacing w:after="0"/>
                    <w:rPr>
                      <w:sz w:val="16"/>
                      <w:szCs w:val="16"/>
                    </w:rPr>
                  </w:pPr>
                  <w:r w:rsidRPr="000146CE">
                    <w:rPr>
                      <w:sz w:val="16"/>
                      <w:szCs w:val="16"/>
                    </w:rPr>
                    <w:t>Gives the driver a hint as to the direction in which rows will be processed in</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created using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12" w:anchor="setFetchSize(int)" w:history="1">
                    <w:r w:rsidR="001C17BD" w:rsidRPr="000146CE">
                      <w:rPr>
                        <w:rStyle w:val="Kpr"/>
                        <w:rFonts w:ascii="Courier New" w:hAnsi="Courier New" w:cs="Courier New"/>
                        <w:b/>
                        <w:bCs/>
                        <w:color w:val="4C6B87"/>
                        <w:sz w:val="16"/>
                        <w:szCs w:val="16"/>
                      </w:rPr>
                      <w:t>setFetchSize</w:t>
                    </w:r>
                  </w:hyperlink>
                  <w:r w:rsidR="001C17BD" w:rsidRPr="000146CE">
                    <w:rPr>
                      <w:rStyle w:val="HTMLKodu"/>
                      <w:sz w:val="16"/>
                      <w:szCs w:val="16"/>
                    </w:rPr>
                    <w:t>(int rows)</w:t>
                  </w:r>
                </w:p>
                <w:p w:rsidR="001C17BD" w:rsidRPr="000146CE" w:rsidRDefault="001C17BD" w:rsidP="007B2AF0">
                  <w:pPr>
                    <w:spacing w:after="0"/>
                    <w:rPr>
                      <w:sz w:val="16"/>
                      <w:szCs w:val="16"/>
                    </w:rPr>
                  </w:pPr>
                  <w:r w:rsidRPr="000146CE">
                    <w:rPr>
                      <w:sz w:val="16"/>
                      <w:szCs w:val="16"/>
                    </w:rPr>
                    <w:t>Gives the JDBC driver a hint as to the number of rows that should be fetched from the database when more rows are needed for</w:t>
                  </w:r>
                  <w:r w:rsidRPr="000146CE">
                    <w:rPr>
                      <w:rStyle w:val="HTMLKodu"/>
                      <w:sz w:val="16"/>
                      <w:szCs w:val="16"/>
                    </w:rPr>
                    <w:t>ResultSet</w:t>
                  </w:r>
                  <w:r w:rsidRPr="000146CE">
                    <w:rPr>
                      <w:rStyle w:val="apple-converted-space"/>
                      <w:sz w:val="16"/>
                      <w:szCs w:val="16"/>
                    </w:rPr>
                    <w:t> </w:t>
                  </w:r>
                  <w:r w:rsidRPr="000146CE">
                    <w:rPr>
                      <w:sz w:val="16"/>
                      <w:szCs w:val="16"/>
                    </w:rPr>
                    <w:t>objects genrated by this</w:t>
                  </w:r>
                  <w:r w:rsidRPr="000146CE">
                    <w:rPr>
                      <w:rStyle w:val="apple-converted-space"/>
                      <w:sz w:val="16"/>
                      <w:szCs w:val="16"/>
                    </w:rPr>
                    <w:t> </w:t>
                  </w:r>
                  <w:r w:rsidRPr="000146CE">
                    <w:rPr>
                      <w:rStyle w:val="HTMLKodu"/>
                      <w:sz w:val="16"/>
                      <w:szCs w:val="16"/>
                    </w:rPr>
                    <w:t>Statement</w:t>
                  </w:r>
                  <w:r w:rsidRPr="000146CE">
                    <w:rPr>
                      <w:sz w:val="16"/>
                      <w:szCs w:val="16"/>
                    </w:rPr>
                    <w:t>.</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13" w:anchor="setMaxFieldSize(int)" w:history="1">
                    <w:r w:rsidR="001C17BD" w:rsidRPr="000146CE">
                      <w:rPr>
                        <w:rStyle w:val="Kpr"/>
                        <w:rFonts w:ascii="Courier New" w:hAnsi="Courier New" w:cs="Courier New"/>
                        <w:b/>
                        <w:bCs/>
                        <w:color w:val="4C6B87"/>
                        <w:sz w:val="16"/>
                        <w:szCs w:val="16"/>
                      </w:rPr>
                      <w:t>setMaxFieldSize</w:t>
                    </w:r>
                  </w:hyperlink>
                  <w:r w:rsidR="001C17BD" w:rsidRPr="000146CE">
                    <w:rPr>
                      <w:rStyle w:val="HTMLKodu"/>
                      <w:sz w:val="16"/>
                      <w:szCs w:val="16"/>
                    </w:rPr>
                    <w:t>(int max)</w:t>
                  </w:r>
                </w:p>
                <w:p w:rsidR="001C17BD" w:rsidRPr="000146CE" w:rsidRDefault="001C17BD" w:rsidP="007B2AF0">
                  <w:pPr>
                    <w:spacing w:after="0"/>
                    <w:rPr>
                      <w:sz w:val="16"/>
                      <w:szCs w:val="16"/>
                    </w:rPr>
                  </w:pPr>
                  <w:r w:rsidRPr="000146CE">
                    <w:rPr>
                      <w:sz w:val="16"/>
                      <w:szCs w:val="16"/>
                    </w:rPr>
                    <w:t>Sets the limit for the maximum number of bytes that can be returned for character and binary column values in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produced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14" w:anchor="setMaxRows(int)" w:history="1">
                    <w:r w:rsidR="001C17BD" w:rsidRPr="000146CE">
                      <w:rPr>
                        <w:rStyle w:val="Kpr"/>
                        <w:rFonts w:ascii="Courier New" w:hAnsi="Courier New" w:cs="Courier New"/>
                        <w:b/>
                        <w:bCs/>
                        <w:color w:val="4C6B87"/>
                        <w:sz w:val="16"/>
                        <w:szCs w:val="16"/>
                      </w:rPr>
                      <w:t>setMaxRows</w:t>
                    </w:r>
                  </w:hyperlink>
                  <w:r w:rsidR="001C17BD" w:rsidRPr="000146CE">
                    <w:rPr>
                      <w:rStyle w:val="HTMLKodu"/>
                      <w:sz w:val="16"/>
                      <w:szCs w:val="16"/>
                    </w:rPr>
                    <w:t>(int max)</w:t>
                  </w:r>
                </w:p>
                <w:p w:rsidR="001C17BD" w:rsidRPr="000146CE" w:rsidRDefault="001C17BD" w:rsidP="007B2AF0">
                  <w:pPr>
                    <w:spacing w:after="0"/>
                    <w:rPr>
                      <w:sz w:val="16"/>
                      <w:szCs w:val="16"/>
                    </w:rPr>
                  </w:pPr>
                  <w:r w:rsidRPr="000146CE">
                    <w:rPr>
                      <w:sz w:val="16"/>
                      <w:szCs w:val="16"/>
                    </w:rPr>
                    <w:t>Sets the limit for the maximum number of rows that any</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generated by this</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can contain to the given number.</w:t>
                  </w:r>
                </w:p>
              </w:tc>
            </w:tr>
            <w:tr w:rsidR="001C17BD" w:rsidRPr="000146CE" w:rsidTr="007B2AF0">
              <w:trPr>
                <w:tblCellSpacing w:w="0" w:type="dxa"/>
              </w:trPr>
              <w:tc>
                <w:tcPr>
                  <w:tcW w:w="364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15" w:anchor="setPoolable(boolean)" w:history="1">
                    <w:r w:rsidR="001C17BD" w:rsidRPr="000146CE">
                      <w:rPr>
                        <w:rStyle w:val="Kpr"/>
                        <w:rFonts w:ascii="Courier New" w:hAnsi="Courier New" w:cs="Courier New"/>
                        <w:b/>
                        <w:bCs/>
                        <w:color w:val="4C6B87"/>
                        <w:sz w:val="16"/>
                        <w:szCs w:val="16"/>
                      </w:rPr>
                      <w:t>setPoolable</w:t>
                    </w:r>
                  </w:hyperlink>
                  <w:r w:rsidR="001C17BD" w:rsidRPr="000146CE">
                    <w:rPr>
                      <w:rStyle w:val="HTMLKodu"/>
                      <w:sz w:val="16"/>
                      <w:szCs w:val="16"/>
                    </w:rPr>
                    <w:t>(boolean poolable)</w:t>
                  </w:r>
                </w:p>
                <w:p w:rsidR="001C17BD" w:rsidRPr="000146CE" w:rsidRDefault="001C17BD" w:rsidP="007B2AF0">
                  <w:pPr>
                    <w:spacing w:after="0"/>
                    <w:rPr>
                      <w:sz w:val="16"/>
                      <w:szCs w:val="16"/>
                    </w:rPr>
                  </w:pPr>
                  <w:r w:rsidRPr="000146CE">
                    <w:rPr>
                      <w:sz w:val="16"/>
                      <w:szCs w:val="16"/>
                    </w:rPr>
                    <w:t>Requests that a</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be pooled or not pooled.</w:t>
                  </w:r>
                </w:p>
              </w:tc>
            </w:tr>
            <w:tr w:rsidR="001C17BD" w:rsidRPr="000146CE" w:rsidTr="007B2AF0">
              <w:trPr>
                <w:tblCellSpacing w:w="0" w:type="dxa"/>
              </w:trPr>
              <w:tc>
                <w:tcPr>
                  <w:tcW w:w="364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16" w:anchor="setQueryTimeout(int)" w:history="1">
                    <w:r w:rsidR="001C17BD" w:rsidRPr="000146CE">
                      <w:rPr>
                        <w:rStyle w:val="Kpr"/>
                        <w:rFonts w:ascii="Courier New" w:hAnsi="Courier New" w:cs="Courier New"/>
                        <w:b/>
                        <w:bCs/>
                        <w:color w:val="4C6B87"/>
                        <w:sz w:val="16"/>
                        <w:szCs w:val="16"/>
                      </w:rPr>
                      <w:t>setQueryTimeout</w:t>
                    </w:r>
                  </w:hyperlink>
                  <w:r w:rsidR="001C17BD" w:rsidRPr="000146CE">
                    <w:rPr>
                      <w:rStyle w:val="HTMLKodu"/>
                      <w:sz w:val="16"/>
                      <w:szCs w:val="16"/>
                    </w:rPr>
                    <w:t>(int seconds)</w:t>
                  </w:r>
                </w:p>
                <w:p w:rsidR="001C17BD" w:rsidRPr="000146CE" w:rsidRDefault="001C17BD" w:rsidP="007B2AF0">
                  <w:pPr>
                    <w:spacing w:after="0"/>
                    <w:rPr>
                      <w:sz w:val="16"/>
                      <w:szCs w:val="16"/>
                    </w:rPr>
                  </w:pPr>
                  <w:r w:rsidRPr="000146CE">
                    <w:rPr>
                      <w:sz w:val="16"/>
                      <w:szCs w:val="16"/>
                    </w:rPr>
                    <w:t>Sets the number of seconds the driver will wait for a</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to execute to the given number of seconds.</w:t>
                  </w:r>
                </w:p>
              </w:tc>
            </w:tr>
          </w:tbl>
          <w:p w:rsidR="001C17BD" w:rsidRPr="005B2CD8" w:rsidRDefault="001C17BD" w:rsidP="007B2AF0">
            <w:pPr>
              <w:suppressAutoHyphens w:val="0"/>
              <w:autoSpaceDE w:val="0"/>
              <w:spacing w:after="0" w:line="240" w:lineRule="auto"/>
              <w:rPr>
                <w:rFonts w:ascii="Times New Roman" w:eastAsia="Times New Roman" w:hAnsi="Times New Roman" w:cs="Times New Roman"/>
                <w:b/>
                <w:sz w:val="16"/>
                <w:szCs w:val="16"/>
              </w:rPr>
            </w:pPr>
          </w:p>
        </w:tc>
      </w:tr>
    </w:tbl>
    <w:p w:rsidR="001C17BD" w:rsidRDefault="001C17BD" w:rsidP="001C17BD">
      <w:pPr>
        <w:suppressAutoHyphens w:val="0"/>
        <w:autoSpaceDE w:val="0"/>
        <w:spacing w:after="0" w:line="240" w:lineRule="auto"/>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1C17BD" w:rsidRPr="005B2CD8" w:rsidTr="007B2AF0">
        <w:tc>
          <w:tcPr>
            <w:tcW w:w="9287" w:type="dxa"/>
            <w:shd w:val="clear" w:color="auto" w:fill="auto"/>
          </w:tcPr>
          <w:p w:rsidR="001C17BD" w:rsidRPr="005B2CD8" w:rsidRDefault="001C17BD" w:rsidP="007B2AF0">
            <w:pPr>
              <w:pStyle w:val="HTMLncedenBiimlendirilmi"/>
              <w:ind w:left="600"/>
              <w:rPr>
                <w:sz w:val="16"/>
                <w:szCs w:val="16"/>
              </w:rPr>
            </w:pPr>
            <w:r w:rsidRPr="005B2CD8">
              <w:rPr>
                <w:sz w:val="16"/>
                <w:szCs w:val="16"/>
              </w:rPr>
              <w:t xml:space="preserve">public interface </w:t>
            </w:r>
            <w:r w:rsidRPr="005B2CD8">
              <w:rPr>
                <w:rStyle w:val="Gl1"/>
                <w:b/>
                <w:bCs/>
                <w:sz w:val="16"/>
                <w:szCs w:val="16"/>
              </w:rPr>
              <w:t>ResultSet</w:t>
            </w:r>
          </w:p>
          <w:p w:rsidR="001C17BD" w:rsidRPr="005B2CD8" w:rsidRDefault="001C17BD" w:rsidP="007B2AF0">
            <w:pPr>
              <w:pStyle w:val="HTMLncedenBiimlendirilmi"/>
              <w:ind w:left="600"/>
              <w:rPr>
                <w:sz w:val="16"/>
                <w:szCs w:val="16"/>
              </w:rPr>
            </w:pPr>
            <w:r w:rsidRPr="005B2CD8">
              <w:rPr>
                <w:sz w:val="16"/>
                <w:szCs w:val="16"/>
              </w:rPr>
              <w:t xml:space="preserve">extends </w:t>
            </w:r>
            <w:hyperlink r:id="rId217" w:tooltip="interface in java.sql" w:history="1">
              <w:r w:rsidRPr="005B2CD8">
                <w:rPr>
                  <w:rStyle w:val="Kpr"/>
                  <w:color w:val="4C6B87"/>
                  <w:sz w:val="16"/>
                  <w:szCs w:val="16"/>
                </w:rPr>
                <w:t>Wrapper</w:t>
              </w:r>
            </w:hyperlink>
            <w:r w:rsidRPr="005B2CD8">
              <w:rPr>
                <w:sz w:val="16"/>
                <w:szCs w:val="16"/>
              </w:rPr>
              <w:t xml:space="preserve">, </w:t>
            </w:r>
            <w:hyperlink r:id="rId218" w:tooltip="interface in java.lang" w:history="1">
              <w:r w:rsidRPr="005B2CD8">
                <w:rPr>
                  <w:rStyle w:val="Kpr"/>
                  <w:color w:val="4C6B87"/>
                  <w:sz w:val="16"/>
                  <w:szCs w:val="16"/>
                </w:rPr>
                <w:t>AutoCloseable</w:t>
              </w:r>
            </w:hyperlink>
          </w:p>
          <w:p w:rsidR="001C17BD" w:rsidRPr="005B2CD8" w:rsidRDefault="001C17BD" w:rsidP="007B2AF0">
            <w:pPr>
              <w:pStyle w:val="Balk3"/>
              <w:keepNext w:val="0"/>
              <w:numPr>
                <w:ilvl w:val="1"/>
                <w:numId w:val="38"/>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r w:rsidRPr="005B2CD8">
              <w:rPr>
                <w:sz w:val="16"/>
                <w:szCs w:val="16"/>
              </w:rPr>
              <w:t>Field Summary</w:t>
            </w:r>
          </w:p>
          <w:tbl>
            <w:tblPr>
              <w:tblW w:w="13565" w:type="dxa"/>
              <w:tblCellSpacing w:w="0" w:type="dxa"/>
              <w:tblBorders>
                <w:bottom w:val="single" w:sz="6" w:space="0" w:color="9EADC0"/>
              </w:tblBorders>
              <w:tblCellMar>
                <w:left w:w="0" w:type="dxa"/>
                <w:right w:w="0" w:type="dxa"/>
              </w:tblCellMar>
              <w:tblLook w:val="04A0" w:firstRow="1" w:lastRow="0" w:firstColumn="1" w:lastColumn="0" w:noHBand="0" w:noVBand="1"/>
            </w:tblPr>
            <w:tblGrid>
              <w:gridCol w:w="1494"/>
              <w:gridCol w:w="7912"/>
            </w:tblGrid>
            <w:tr w:rsidR="001C17BD" w:rsidRPr="000146CE" w:rsidTr="007B2AF0">
              <w:trPr>
                <w:tblCellSpacing w:w="0" w:type="dxa"/>
              </w:trPr>
              <w:tc>
                <w:tcPr>
                  <w:tcW w:w="13565" w:type="dxa"/>
                  <w:gridSpan w:val="2"/>
                  <w:tcBorders>
                    <w:top w:val="nil"/>
                    <w:left w:val="nil"/>
                    <w:bottom w:val="nil"/>
                    <w:right w:val="nil"/>
                  </w:tcBorders>
                  <w:shd w:val="clear" w:color="auto" w:fill="DEE3E9"/>
                  <w:noWrap/>
                  <w:tcMar>
                    <w:top w:w="45" w:type="dxa"/>
                    <w:left w:w="105" w:type="dxa"/>
                    <w:bottom w:w="45" w:type="dxa"/>
                    <w:right w:w="300" w:type="dxa"/>
                  </w:tcMar>
                  <w:vAlign w:val="center"/>
                  <w:hideMark/>
                </w:tcPr>
                <w:p w:rsidR="001C17BD" w:rsidRPr="000146CE" w:rsidRDefault="001C17BD" w:rsidP="007B2AF0">
                  <w:pPr>
                    <w:spacing w:after="0"/>
                    <w:rPr>
                      <w:b/>
                      <w:bCs/>
                      <w:color w:val="FFFFFF"/>
                      <w:sz w:val="16"/>
                      <w:szCs w:val="16"/>
                    </w:rPr>
                  </w:pPr>
                  <w:r w:rsidRPr="000146CE">
                    <w:rPr>
                      <w:b/>
                      <w:bCs/>
                      <w:color w:val="FFFFFF"/>
                      <w:sz w:val="16"/>
                      <w:szCs w:val="16"/>
                    </w:rPr>
                    <w:t>Fields</w:t>
                  </w:r>
                  <w:r w:rsidRPr="000146CE">
                    <w:rPr>
                      <w:rStyle w:val="tabend"/>
                      <w:b/>
                      <w:bCs/>
                      <w:color w:val="FFFFFF"/>
                      <w:sz w:val="16"/>
                      <w:szCs w:val="16"/>
                    </w:rPr>
                    <w:t> </w:t>
                  </w:r>
                </w:p>
              </w:tc>
            </w:tr>
            <w:tr w:rsidR="001C17BD" w:rsidRPr="000146CE" w:rsidTr="007B2AF0">
              <w:trPr>
                <w:tblCellSpacing w:w="0" w:type="dxa"/>
              </w:trPr>
              <w:tc>
                <w:tcPr>
                  <w:tcW w:w="1985" w:type="dxa"/>
                  <w:tcBorders>
                    <w:top w:val="single" w:sz="6" w:space="0" w:color="9EADC0"/>
                    <w:left w:val="single" w:sz="6" w:space="0" w:color="9EADC0"/>
                    <w:bottom w:val="single" w:sz="6" w:space="0" w:color="9EADC0"/>
                  </w:tcBorders>
                  <w:shd w:val="clear" w:color="auto" w:fill="DEE3E9"/>
                  <w:noWrap/>
                  <w:tcMar>
                    <w:top w:w="45" w:type="dxa"/>
                    <w:left w:w="105" w:type="dxa"/>
                    <w:bottom w:w="45" w:type="dxa"/>
                    <w:right w:w="300" w:type="dxa"/>
                  </w:tcMar>
                  <w:hideMark/>
                </w:tcPr>
                <w:p w:rsidR="001C17BD" w:rsidRPr="000146CE" w:rsidRDefault="001C17BD" w:rsidP="007B2AF0">
                  <w:pPr>
                    <w:spacing w:after="0"/>
                    <w:rPr>
                      <w:b/>
                      <w:bCs/>
                      <w:sz w:val="16"/>
                      <w:szCs w:val="16"/>
                    </w:rPr>
                  </w:pPr>
                  <w:r w:rsidRPr="000146CE">
                    <w:rPr>
                      <w:b/>
                      <w:bCs/>
                      <w:sz w:val="16"/>
                      <w:szCs w:val="16"/>
                    </w:rPr>
                    <w:t>Modifier and Type</w:t>
                  </w:r>
                </w:p>
              </w:tc>
              <w:tc>
                <w:tcPr>
                  <w:tcW w:w="0" w:type="auto"/>
                  <w:tcBorders>
                    <w:top w:val="single" w:sz="6" w:space="0" w:color="9EADC0"/>
                    <w:bottom w:val="single" w:sz="6" w:space="0" w:color="9EADC0"/>
                    <w:right w:val="single" w:sz="6" w:space="0" w:color="9EADC0"/>
                  </w:tcBorders>
                  <w:shd w:val="clear" w:color="auto" w:fill="DEE3E9"/>
                  <w:tcMar>
                    <w:top w:w="45" w:type="dxa"/>
                    <w:left w:w="105" w:type="dxa"/>
                    <w:bottom w:w="45" w:type="dxa"/>
                    <w:right w:w="45" w:type="dxa"/>
                  </w:tcMar>
                  <w:hideMark/>
                </w:tcPr>
                <w:p w:rsidR="001C17BD" w:rsidRPr="000146CE" w:rsidRDefault="001C17BD" w:rsidP="007B2AF0">
                  <w:pPr>
                    <w:spacing w:after="0"/>
                    <w:rPr>
                      <w:b/>
                      <w:bCs/>
                      <w:sz w:val="16"/>
                      <w:szCs w:val="16"/>
                    </w:rPr>
                  </w:pPr>
                  <w:r w:rsidRPr="000146CE">
                    <w:rPr>
                      <w:b/>
                      <w:bCs/>
                      <w:sz w:val="16"/>
                      <w:szCs w:val="16"/>
                    </w:rPr>
                    <w:t>Field and Description</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19" w:anchor="CLOSE_CURSORS_AT_COMMIT" w:history="1">
                    <w:r w:rsidR="001C17BD" w:rsidRPr="000146CE">
                      <w:rPr>
                        <w:rStyle w:val="Kpr"/>
                        <w:rFonts w:ascii="Courier New" w:hAnsi="Courier New" w:cs="Courier New"/>
                        <w:b/>
                        <w:bCs/>
                        <w:color w:val="4C6B87"/>
                        <w:sz w:val="16"/>
                        <w:szCs w:val="16"/>
                      </w:rPr>
                      <w:t>CLOSE_CURSORS_AT_COMMIT</w:t>
                    </w:r>
                  </w:hyperlink>
                </w:p>
                <w:p w:rsidR="001C17BD" w:rsidRDefault="001C17BD" w:rsidP="007B2AF0">
                  <w:pPr>
                    <w:spacing w:after="0"/>
                    <w:rPr>
                      <w:sz w:val="16"/>
                      <w:szCs w:val="16"/>
                    </w:rPr>
                  </w:pPr>
                  <w:r w:rsidRPr="000146CE">
                    <w:rPr>
                      <w:sz w:val="16"/>
                      <w:szCs w:val="16"/>
                    </w:rPr>
                    <w:t>The constant indicating that open</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objects with this holdability will be closed when the current transaction is </w:t>
                  </w:r>
                </w:p>
                <w:p w:rsidR="001C17BD" w:rsidRPr="000146CE" w:rsidRDefault="001C17BD" w:rsidP="007B2AF0">
                  <w:pPr>
                    <w:spacing w:after="0"/>
                    <w:rPr>
                      <w:sz w:val="16"/>
                      <w:szCs w:val="16"/>
                    </w:rPr>
                  </w:pPr>
                  <w:r w:rsidRPr="000146CE">
                    <w:rPr>
                      <w:sz w:val="16"/>
                      <w:szCs w:val="16"/>
                    </w:rPr>
                    <w:t>commited.</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20" w:anchor="CONCUR_READ_ONLY" w:history="1">
                    <w:r w:rsidR="001C17BD" w:rsidRPr="000146CE">
                      <w:rPr>
                        <w:rStyle w:val="Kpr"/>
                        <w:rFonts w:ascii="Courier New" w:hAnsi="Courier New" w:cs="Courier New"/>
                        <w:b/>
                        <w:bCs/>
                        <w:color w:val="4C6B87"/>
                        <w:sz w:val="16"/>
                        <w:szCs w:val="16"/>
                      </w:rPr>
                      <w:t>CONCUR_READ_ONLY</w:t>
                    </w:r>
                  </w:hyperlink>
                </w:p>
                <w:p w:rsidR="001C17BD" w:rsidRPr="000146CE" w:rsidRDefault="001C17BD" w:rsidP="007B2AF0">
                  <w:pPr>
                    <w:spacing w:after="0"/>
                    <w:rPr>
                      <w:sz w:val="16"/>
                      <w:szCs w:val="16"/>
                    </w:rPr>
                  </w:pPr>
                  <w:r w:rsidRPr="000146CE">
                    <w:rPr>
                      <w:sz w:val="16"/>
                      <w:szCs w:val="16"/>
                    </w:rPr>
                    <w:t>The constant indicating the concurrency mode for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that may NOT be updated.</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21" w:anchor="CONCUR_UPDATABLE" w:history="1">
                    <w:r w:rsidR="001C17BD" w:rsidRPr="000146CE">
                      <w:rPr>
                        <w:rStyle w:val="Kpr"/>
                        <w:rFonts w:ascii="Courier New" w:hAnsi="Courier New" w:cs="Courier New"/>
                        <w:b/>
                        <w:bCs/>
                        <w:color w:val="4C6B87"/>
                        <w:sz w:val="16"/>
                        <w:szCs w:val="16"/>
                      </w:rPr>
                      <w:t>CONCUR_UPDATABLE</w:t>
                    </w:r>
                  </w:hyperlink>
                </w:p>
                <w:p w:rsidR="001C17BD" w:rsidRPr="000146CE" w:rsidRDefault="001C17BD" w:rsidP="007B2AF0">
                  <w:pPr>
                    <w:spacing w:after="0"/>
                    <w:rPr>
                      <w:sz w:val="16"/>
                      <w:szCs w:val="16"/>
                    </w:rPr>
                  </w:pPr>
                  <w:r w:rsidRPr="000146CE">
                    <w:rPr>
                      <w:sz w:val="16"/>
                      <w:szCs w:val="16"/>
                    </w:rPr>
                    <w:t>The constant indicating the concurrency mode for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that may be updated.</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22" w:anchor="FETCH_FORWARD" w:history="1">
                    <w:r w:rsidR="001C17BD" w:rsidRPr="000146CE">
                      <w:rPr>
                        <w:rStyle w:val="Kpr"/>
                        <w:rFonts w:ascii="Courier New" w:hAnsi="Courier New" w:cs="Courier New"/>
                        <w:b/>
                        <w:bCs/>
                        <w:color w:val="4C6B87"/>
                        <w:sz w:val="16"/>
                        <w:szCs w:val="16"/>
                      </w:rPr>
                      <w:t>FETCH_FORWARD</w:t>
                    </w:r>
                  </w:hyperlink>
                </w:p>
                <w:p w:rsidR="001C17BD" w:rsidRPr="000146CE" w:rsidRDefault="001C17BD" w:rsidP="007B2AF0">
                  <w:pPr>
                    <w:spacing w:after="0"/>
                    <w:rPr>
                      <w:sz w:val="16"/>
                      <w:szCs w:val="16"/>
                    </w:rPr>
                  </w:pPr>
                  <w:r w:rsidRPr="000146CE">
                    <w:rPr>
                      <w:sz w:val="16"/>
                      <w:szCs w:val="16"/>
                    </w:rPr>
                    <w:lastRenderedPageBreak/>
                    <w:t>The constant indicating that the rows in a result set will be processed in a forward direction; first-to-last.</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23" w:anchor="FETCH_REVERSE" w:history="1">
                    <w:r w:rsidR="001C17BD" w:rsidRPr="000146CE">
                      <w:rPr>
                        <w:rStyle w:val="Kpr"/>
                        <w:rFonts w:ascii="Courier New" w:hAnsi="Courier New" w:cs="Courier New"/>
                        <w:b/>
                        <w:bCs/>
                        <w:color w:val="4C6B87"/>
                        <w:sz w:val="16"/>
                        <w:szCs w:val="16"/>
                      </w:rPr>
                      <w:t>FETCH_REVERSE</w:t>
                    </w:r>
                  </w:hyperlink>
                </w:p>
                <w:p w:rsidR="001C17BD" w:rsidRPr="000146CE" w:rsidRDefault="001C17BD" w:rsidP="007B2AF0">
                  <w:pPr>
                    <w:spacing w:after="0"/>
                    <w:rPr>
                      <w:sz w:val="16"/>
                      <w:szCs w:val="16"/>
                    </w:rPr>
                  </w:pPr>
                  <w:r w:rsidRPr="000146CE">
                    <w:rPr>
                      <w:sz w:val="16"/>
                      <w:szCs w:val="16"/>
                    </w:rPr>
                    <w:t>The constant indicating that the rows in a result set will be processed in a reverse direction; last-to-first.</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24" w:anchor="FETCH_UNKNOWN" w:history="1">
                    <w:r w:rsidR="001C17BD" w:rsidRPr="000146CE">
                      <w:rPr>
                        <w:rStyle w:val="Kpr"/>
                        <w:rFonts w:ascii="Courier New" w:hAnsi="Courier New" w:cs="Courier New"/>
                        <w:b/>
                        <w:bCs/>
                        <w:color w:val="4C6B87"/>
                        <w:sz w:val="16"/>
                        <w:szCs w:val="16"/>
                      </w:rPr>
                      <w:t>FETCH_UNKNOWN</w:t>
                    </w:r>
                  </w:hyperlink>
                </w:p>
                <w:p w:rsidR="001C17BD" w:rsidRPr="000146CE" w:rsidRDefault="001C17BD" w:rsidP="007B2AF0">
                  <w:pPr>
                    <w:spacing w:after="0"/>
                    <w:rPr>
                      <w:sz w:val="16"/>
                      <w:szCs w:val="16"/>
                    </w:rPr>
                  </w:pPr>
                  <w:r w:rsidRPr="000146CE">
                    <w:rPr>
                      <w:sz w:val="16"/>
                      <w:szCs w:val="16"/>
                    </w:rPr>
                    <w:t>The constant indicating that the order in which rows in a result set will be processed is unknown.</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25" w:anchor="HOLD_CURSORS_OVER_COMMIT" w:history="1">
                    <w:r w:rsidR="001C17BD" w:rsidRPr="000146CE">
                      <w:rPr>
                        <w:rStyle w:val="Kpr"/>
                        <w:rFonts w:ascii="Courier New" w:hAnsi="Courier New" w:cs="Courier New"/>
                        <w:b/>
                        <w:bCs/>
                        <w:color w:val="4C6B87"/>
                        <w:sz w:val="16"/>
                        <w:szCs w:val="16"/>
                      </w:rPr>
                      <w:t>HOLD_CURSORS_OVER_COMMIT</w:t>
                    </w:r>
                  </w:hyperlink>
                </w:p>
                <w:p w:rsidR="001C17BD" w:rsidRDefault="001C17BD" w:rsidP="007B2AF0">
                  <w:pPr>
                    <w:spacing w:after="0"/>
                    <w:rPr>
                      <w:sz w:val="16"/>
                      <w:szCs w:val="16"/>
                    </w:rPr>
                  </w:pPr>
                  <w:r w:rsidRPr="000146CE">
                    <w:rPr>
                      <w:sz w:val="16"/>
                      <w:szCs w:val="16"/>
                    </w:rPr>
                    <w:t>The constant indicating that open</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objects with this holdability will remain open when the current transaction is </w:t>
                  </w:r>
                </w:p>
                <w:p w:rsidR="001C17BD" w:rsidRPr="000146CE" w:rsidRDefault="001C17BD" w:rsidP="007B2AF0">
                  <w:pPr>
                    <w:spacing w:after="0"/>
                    <w:rPr>
                      <w:sz w:val="16"/>
                      <w:szCs w:val="16"/>
                    </w:rPr>
                  </w:pPr>
                  <w:r w:rsidRPr="000146CE">
                    <w:rPr>
                      <w:sz w:val="16"/>
                      <w:szCs w:val="16"/>
                    </w:rPr>
                    <w:t>commited.</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26" w:anchor="TYPE_FORWARD_ONLY" w:history="1">
                    <w:r w:rsidR="001C17BD" w:rsidRPr="000146CE">
                      <w:rPr>
                        <w:rStyle w:val="Kpr"/>
                        <w:rFonts w:ascii="Courier New" w:hAnsi="Courier New" w:cs="Courier New"/>
                        <w:b/>
                        <w:bCs/>
                        <w:color w:val="4C6B87"/>
                        <w:sz w:val="16"/>
                        <w:szCs w:val="16"/>
                      </w:rPr>
                      <w:t>TYPE_FORWARD_ONLY</w:t>
                    </w:r>
                  </w:hyperlink>
                </w:p>
                <w:p w:rsidR="001C17BD" w:rsidRPr="000146CE" w:rsidRDefault="001C17BD" w:rsidP="007B2AF0">
                  <w:pPr>
                    <w:spacing w:after="0"/>
                    <w:rPr>
                      <w:sz w:val="16"/>
                      <w:szCs w:val="16"/>
                    </w:rPr>
                  </w:pPr>
                  <w:r w:rsidRPr="000146CE">
                    <w:rPr>
                      <w:sz w:val="16"/>
                      <w:szCs w:val="16"/>
                    </w:rPr>
                    <w:t>The constant indicating the type for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whose cursor may move only forward.</w:t>
                  </w:r>
                </w:p>
              </w:tc>
            </w:tr>
            <w:tr w:rsidR="001C17BD" w:rsidRPr="000146CE" w:rsidTr="007B2AF0">
              <w:trPr>
                <w:tblCellSpacing w:w="0" w:type="dxa"/>
              </w:trPr>
              <w:tc>
                <w:tcPr>
                  <w:tcW w:w="1985"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27" w:anchor="TYPE_SCROLL_INSENSITIVE" w:history="1">
                    <w:r w:rsidR="001C17BD" w:rsidRPr="000146CE">
                      <w:rPr>
                        <w:rStyle w:val="Kpr"/>
                        <w:rFonts w:ascii="Courier New" w:hAnsi="Courier New" w:cs="Courier New"/>
                        <w:b/>
                        <w:bCs/>
                        <w:color w:val="4C6B87"/>
                        <w:sz w:val="16"/>
                        <w:szCs w:val="16"/>
                      </w:rPr>
                      <w:t>TYPE_SCROLL_INSENSITIVE</w:t>
                    </w:r>
                  </w:hyperlink>
                </w:p>
                <w:p w:rsidR="001C17BD" w:rsidRDefault="001C17BD" w:rsidP="007B2AF0">
                  <w:pPr>
                    <w:spacing w:after="0"/>
                    <w:rPr>
                      <w:sz w:val="16"/>
                      <w:szCs w:val="16"/>
                    </w:rPr>
                  </w:pPr>
                  <w:r w:rsidRPr="000146CE">
                    <w:rPr>
                      <w:sz w:val="16"/>
                      <w:szCs w:val="16"/>
                    </w:rPr>
                    <w:t>The constant indicating the type for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 that is scrollable but generally not sensitive to changes to the </w:t>
                  </w:r>
                  <w:proofErr w:type="gramStart"/>
                  <w:r w:rsidRPr="000146CE">
                    <w:rPr>
                      <w:sz w:val="16"/>
                      <w:szCs w:val="16"/>
                    </w:rPr>
                    <w:t>data</w:t>
                  </w:r>
                  <w:proofErr w:type="gramEnd"/>
                  <w:r w:rsidRPr="000146CE">
                    <w:rPr>
                      <w:sz w:val="16"/>
                      <w:szCs w:val="16"/>
                    </w:rPr>
                    <w:t xml:space="preserve"> </w:t>
                  </w:r>
                </w:p>
                <w:p w:rsidR="001C17BD" w:rsidRPr="000146CE" w:rsidRDefault="001C17BD" w:rsidP="007B2AF0">
                  <w:pPr>
                    <w:spacing w:after="0"/>
                    <w:rPr>
                      <w:sz w:val="16"/>
                      <w:szCs w:val="16"/>
                    </w:rPr>
                  </w:pPr>
                  <w:r w:rsidRPr="000146CE">
                    <w:rPr>
                      <w:sz w:val="16"/>
                      <w:szCs w:val="16"/>
                    </w:rPr>
                    <w:t>that underlies the</w:t>
                  </w:r>
                  <w:r w:rsidRPr="000146CE">
                    <w:rPr>
                      <w:rStyle w:val="apple-converted-space"/>
                      <w:sz w:val="16"/>
                      <w:szCs w:val="16"/>
                    </w:rPr>
                    <w:t> </w:t>
                  </w:r>
                  <w:r w:rsidRPr="000146CE">
                    <w:rPr>
                      <w:rStyle w:val="HTMLKodu"/>
                      <w:sz w:val="16"/>
                      <w:szCs w:val="16"/>
                    </w:rPr>
                    <w:t>ResultSet</w:t>
                  </w:r>
                  <w:r w:rsidRPr="000146CE">
                    <w:rPr>
                      <w:sz w:val="16"/>
                      <w:szCs w:val="16"/>
                    </w:rPr>
                    <w:t>.</w:t>
                  </w:r>
                </w:p>
              </w:tc>
            </w:tr>
            <w:tr w:rsidR="001C17BD" w:rsidRPr="000146CE" w:rsidTr="007B2AF0">
              <w:trPr>
                <w:tblCellSpacing w:w="0" w:type="dxa"/>
              </w:trPr>
              <w:tc>
                <w:tcPr>
                  <w:tcW w:w="1985"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static 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28" w:anchor="TYPE_SCROLL_SENSITIVE" w:history="1">
                    <w:r w:rsidR="001C17BD" w:rsidRPr="000146CE">
                      <w:rPr>
                        <w:rStyle w:val="Kpr"/>
                        <w:rFonts w:ascii="Courier New" w:hAnsi="Courier New" w:cs="Courier New"/>
                        <w:b/>
                        <w:bCs/>
                        <w:color w:val="4C6B87"/>
                        <w:sz w:val="16"/>
                        <w:szCs w:val="16"/>
                      </w:rPr>
                      <w:t>TYPE_SCROLL_SENSITIVE</w:t>
                    </w:r>
                  </w:hyperlink>
                </w:p>
                <w:p w:rsidR="001C17BD" w:rsidRDefault="001C17BD" w:rsidP="007B2AF0">
                  <w:pPr>
                    <w:spacing w:after="0"/>
                    <w:rPr>
                      <w:sz w:val="16"/>
                      <w:szCs w:val="16"/>
                    </w:rPr>
                  </w:pPr>
                  <w:r w:rsidRPr="000146CE">
                    <w:rPr>
                      <w:sz w:val="16"/>
                      <w:szCs w:val="16"/>
                    </w:rPr>
                    <w:t>The constant indicating the type for a</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 that is scrollable and generally sensitive to changes to the </w:t>
                  </w:r>
                  <w:proofErr w:type="gramStart"/>
                  <w:r w:rsidRPr="000146CE">
                    <w:rPr>
                      <w:sz w:val="16"/>
                      <w:szCs w:val="16"/>
                    </w:rPr>
                    <w:t>data</w:t>
                  </w:r>
                  <w:proofErr w:type="gramEnd"/>
                  <w:r w:rsidRPr="000146CE">
                    <w:rPr>
                      <w:sz w:val="16"/>
                      <w:szCs w:val="16"/>
                    </w:rPr>
                    <w:t xml:space="preserve"> that </w:t>
                  </w:r>
                </w:p>
                <w:p w:rsidR="001C17BD" w:rsidRPr="000146CE" w:rsidRDefault="001C17BD" w:rsidP="007B2AF0">
                  <w:pPr>
                    <w:spacing w:after="0"/>
                    <w:rPr>
                      <w:sz w:val="16"/>
                      <w:szCs w:val="16"/>
                    </w:rPr>
                  </w:pPr>
                  <w:r w:rsidRPr="000146CE">
                    <w:rPr>
                      <w:sz w:val="16"/>
                      <w:szCs w:val="16"/>
                    </w:rPr>
                    <w:t>underlies the</w:t>
                  </w:r>
                  <w:r w:rsidRPr="000146CE">
                    <w:rPr>
                      <w:rStyle w:val="HTMLKodu"/>
                      <w:sz w:val="16"/>
                      <w:szCs w:val="16"/>
                    </w:rPr>
                    <w:t>ResultSet</w:t>
                  </w:r>
                  <w:r w:rsidRPr="000146CE">
                    <w:rPr>
                      <w:sz w:val="16"/>
                      <w:szCs w:val="16"/>
                    </w:rPr>
                    <w:t>.</w:t>
                  </w:r>
                </w:p>
              </w:tc>
            </w:tr>
          </w:tbl>
          <w:p w:rsidR="001C17BD" w:rsidRPr="005B2CD8" w:rsidRDefault="001C17BD" w:rsidP="007B2AF0">
            <w:pPr>
              <w:pStyle w:val="Balk3"/>
              <w:keepNext w:val="0"/>
              <w:numPr>
                <w:ilvl w:val="1"/>
                <w:numId w:val="38"/>
              </w:numPr>
              <w:pBdr>
                <w:top w:val="single" w:sz="6" w:space="0" w:color="9EADC0"/>
                <w:left w:val="single" w:sz="6" w:space="8" w:color="9EADC0"/>
                <w:bottom w:val="single" w:sz="6" w:space="4" w:color="9EADC0"/>
                <w:right w:val="single" w:sz="6" w:space="15" w:color="9EADC0"/>
              </w:pBdr>
              <w:shd w:val="clear" w:color="auto" w:fill="F9F9F9"/>
              <w:tabs>
                <w:tab w:val="clear" w:pos="720"/>
              </w:tabs>
              <w:suppressAutoHyphens w:val="0"/>
              <w:spacing w:before="225" w:after="0" w:line="240" w:lineRule="auto"/>
              <w:ind w:left="0" w:right="0"/>
              <w:rPr>
                <w:sz w:val="16"/>
                <w:szCs w:val="16"/>
              </w:rPr>
            </w:pPr>
            <w:r w:rsidRPr="005B2CD8">
              <w:rPr>
                <w:sz w:val="16"/>
                <w:szCs w:val="16"/>
              </w:rPr>
              <w:t>Method Summary</w:t>
            </w:r>
          </w:p>
          <w:tbl>
            <w:tblPr>
              <w:tblW w:w="12760" w:type="dxa"/>
              <w:tblCellSpacing w:w="0" w:type="dxa"/>
              <w:tblBorders>
                <w:bottom w:val="single" w:sz="6" w:space="0" w:color="9EADC0"/>
              </w:tblBorders>
              <w:tblCellMar>
                <w:left w:w="0" w:type="dxa"/>
                <w:right w:w="0" w:type="dxa"/>
              </w:tblCellMar>
              <w:tblLook w:val="04A0" w:firstRow="1" w:lastRow="0" w:firstColumn="1" w:lastColumn="0" w:noHBand="0" w:noVBand="1"/>
            </w:tblPr>
            <w:tblGrid>
              <w:gridCol w:w="1418"/>
              <w:gridCol w:w="7988"/>
            </w:tblGrid>
            <w:tr w:rsidR="001C17BD" w:rsidRPr="000146CE" w:rsidTr="007B2AF0">
              <w:trPr>
                <w:tblCellSpacing w:w="0" w:type="dxa"/>
              </w:trPr>
              <w:tc>
                <w:tcPr>
                  <w:tcW w:w="12760" w:type="dxa"/>
                  <w:gridSpan w:val="2"/>
                  <w:tcBorders>
                    <w:top w:val="nil"/>
                    <w:left w:val="nil"/>
                    <w:bottom w:val="nil"/>
                    <w:right w:val="nil"/>
                  </w:tcBorders>
                  <w:shd w:val="clear" w:color="auto" w:fill="DEE3E9"/>
                  <w:noWrap/>
                  <w:tcMar>
                    <w:top w:w="45" w:type="dxa"/>
                    <w:left w:w="105" w:type="dxa"/>
                    <w:bottom w:w="45" w:type="dxa"/>
                    <w:right w:w="300" w:type="dxa"/>
                  </w:tcMar>
                  <w:vAlign w:val="center"/>
                  <w:hideMark/>
                </w:tcPr>
                <w:p w:rsidR="001C17BD" w:rsidRPr="000146CE" w:rsidRDefault="001C17BD" w:rsidP="007B2AF0">
                  <w:pPr>
                    <w:spacing w:after="0"/>
                    <w:rPr>
                      <w:b/>
                      <w:bCs/>
                      <w:color w:val="FFFFFF"/>
                      <w:sz w:val="16"/>
                      <w:szCs w:val="16"/>
                    </w:rPr>
                  </w:pPr>
                  <w:r w:rsidRPr="000146CE">
                    <w:rPr>
                      <w:b/>
                      <w:bCs/>
                      <w:color w:val="FFFFFF"/>
                      <w:sz w:val="16"/>
                      <w:szCs w:val="16"/>
                    </w:rPr>
                    <w:t>Methods</w:t>
                  </w:r>
                  <w:r w:rsidRPr="000146CE">
                    <w:rPr>
                      <w:rStyle w:val="tabend"/>
                      <w:b/>
                      <w:bCs/>
                      <w:color w:val="FFFFFF"/>
                      <w:sz w:val="16"/>
                      <w:szCs w:val="16"/>
                    </w:rPr>
                    <w:t> </w:t>
                  </w:r>
                </w:p>
              </w:tc>
            </w:tr>
            <w:tr w:rsidR="001C17BD" w:rsidRPr="000146CE" w:rsidTr="007B2AF0">
              <w:trPr>
                <w:tblCellSpacing w:w="0" w:type="dxa"/>
              </w:trPr>
              <w:tc>
                <w:tcPr>
                  <w:tcW w:w="1418" w:type="dxa"/>
                  <w:tcBorders>
                    <w:top w:val="single" w:sz="6" w:space="0" w:color="9EADC0"/>
                    <w:left w:val="single" w:sz="6" w:space="0" w:color="9EADC0"/>
                    <w:bottom w:val="single" w:sz="6" w:space="0" w:color="9EADC0"/>
                  </w:tcBorders>
                  <w:shd w:val="clear" w:color="auto" w:fill="DEE3E9"/>
                  <w:noWrap/>
                  <w:tcMar>
                    <w:top w:w="45" w:type="dxa"/>
                    <w:left w:w="105" w:type="dxa"/>
                    <w:bottom w:w="45" w:type="dxa"/>
                    <w:right w:w="300" w:type="dxa"/>
                  </w:tcMar>
                  <w:hideMark/>
                </w:tcPr>
                <w:p w:rsidR="001C17BD" w:rsidRPr="000146CE" w:rsidRDefault="001C17BD" w:rsidP="007B2AF0">
                  <w:pPr>
                    <w:spacing w:after="0"/>
                    <w:rPr>
                      <w:b/>
                      <w:bCs/>
                      <w:sz w:val="16"/>
                      <w:szCs w:val="16"/>
                    </w:rPr>
                  </w:pPr>
                  <w:r w:rsidRPr="000146CE">
                    <w:rPr>
                      <w:b/>
                      <w:bCs/>
                      <w:sz w:val="16"/>
                      <w:szCs w:val="16"/>
                    </w:rPr>
                    <w:t>Modifier and Type</w:t>
                  </w:r>
                </w:p>
              </w:tc>
              <w:tc>
                <w:tcPr>
                  <w:tcW w:w="0" w:type="auto"/>
                  <w:tcBorders>
                    <w:top w:val="single" w:sz="6" w:space="0" w:color="9EADC0"/>
                    <w:bottom w:val="single" w:sz="6" w:space="0" w:color="9EADC0"/>
                    <w:right w:val="single" w:sz="6" w:space="0" w:color="9EADC0"/>
                  </w:tcBorders>
                  <w:shd w:val="clear" w:color="auto" w:fill="DEE3E9"/>
                  <w:tcMar>
                    <w:top w:w="45" w:type="dxa"/>
                    <w:left w:w="105" w:type="dxa"/>
                    <w:bottom w:w="45" w:type="dxa"/>
                    <w:right w:w="45" w:type="dxa"/>
                  </w:tcMar>
                  <w:hideMark/>
                </w:tcPr>
                <w:p w:rsidR="001C17BD" w:rsidRPr="000146CE" w:rsidRDefault="001C17BD" w:rsidP="007B2AF0">
                  <w:pPr>
                    <w:spacing w:after="0"/>
                    <w:rPr>
                      <w:b/>
                      <w:bCs/>
                      <w:sz w:val="16"/>
                      <w:szCs w:val="16"/>
                    </w:rPr>
                  </w:pPr>
                  <w:r w:rsidRPr="000146CE">
                    <w:rPr>
                      <w:b/>
                      <w:bCs/>
                      <w:sz w:val="16"/>
                      <w:szCs w:val="16"/>
                    </w:rPr>
                    <w:t>Method and Description</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29" w:anchor="absolute(int)" w:history="1">
                    <w:r w:rsidR="001C17BD" w:rsidRPr="000146CE">
                      <w:rPr>
                        <w:rStyle w:val="Kpr"/>
                        <w:rFonts w:ascii="Courier New" w:hAnsi="Courier New" w:cs="Courier New"/>
                        <w:b/>
                        <w:bCs/>
                        <w:color w:val="4C6B87"/>
                        <w:sz w:val="16"/>
                        <w:szCs w:val="16"/>
                      </w:rPr>
                      <w:t>absolute</w:t>
                    </w:r>
                  </w:hyperlink>
                  <w:r w:rsidR="001C17BD" w:rsidRPr="000146CE">
                    <w:rPr>
                      <w:rStyle w:val="HTMLKodu"/>
                      <w:sz w:val="16"/>
                      <w:szCs w:val="16"/>
                    </w:rPr>
                    <w:t>(int row)</w:t>
                  </w:r>
                </w:p>
                <w:p w:rsidR="001C17BD" w:rsidRPr="000146CE" w:rsidRDefault="001C17BD" w:rsidP="007B2AF0">
                  <w:pPr>
                    <w:spacing w:after="0"/>
                    <w:rPr>
                      <w:sz w:val="16"/>
                      <w:szCs w:val="16"/>
                    </w:rPr>
                  </w:pPr>
                  <w:r w:rsidRPr="000146CE">
                    <w:rPr>
                      <w:sz w:val="16"/>
                      <w:szCs w:val="16"/>
                    </w:rPr>
                    <w:t>Moves the cursor to the given row number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30" w:anchor="afterLast()" w:history="1">
                    <w:r w:rsidR="001C17BD" w:rsidRPr="000146CE">
                      <w:rPr>
                        <w:rStyle w:val="Kpr"/>
                        <w:rFonts w:ascii="Courier New" w:hAnsi="Courier New" w:cs="Courier New"/>
                        <w:b/>
                        <w:bCs/>
                        <w:color w:val="4C6B87"/>
                        <w:sz w:val="16"/>
                        <w:szCs w:val="16"/>
                      </w:rPr>
                      <w:t>afterLast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end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just after the last row.</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31" w:anchor="beforeFirst()" w:history="1">
                    <w:r w:rsidR="001C17BD" w:rsidRPr="000146CE">
                      <w:rPr>
                        <w:rStyle w:val="Kpr"/>
                        <w:rFonts w:ascii="Courier New" w:hAnsi="Courier New" w:cs="Courier New"/>
                        <w:b/>
                        <w:bCs/>
                        <w:color w:val="4C6B87"/>
                        <w:sz w:val="16"/>
                        <w:szCs w:val="16"/>
                      </w:rPr>
                      <w:t>beforeFirst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front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just before the first row.</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32" w:anchor="cancelRowUpdates()" w:history="1">
                    <w:r w:rsidR="001C17BD" w:rsidRPr="000146CE">
                      <w:rPr>
                        <w:rStyle w:val="Kpr"/>
                        <w:rFonts w:ascii="Courier New" w:hAnsi="Courier New" w:cs="Courier New"/>
                        <w:b/>
                        <w:bCs/>
                        <w:color w:val="4C6B87"/>
                        <w:sz w:val="16"/>
                        <w:szCs w:val="16"/>
                      </w:rPr>
                      <w:t>cancelRowUpdates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Cancels the updates made to the current row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33" w:anchor="clearWarnings()" w:history="1">
                    <w:r w:rsidR="001C17BD" w:rsidRPr="000146CE">
                      <w:rPr>
                        <w:rStyle w:val="Kpr"/>
                        <w:rFonts w:ascii="Courier New" w:hAnsi="Courier New" w:cs="Courier New"/>
                        <w:b/>
                        <w:bCs/>
                        <w:color w:val="4C6B87"/>
                        <w:sz w:val="16"/>
                        <w:szCs w:val="16"/>
                      </w:rPr>
                      <w:t>clearWarnings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Clears all warnings reported on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34" w:anchor="close()" w:history="1">
                    <w:r w:rsidR="001C17BD" w:rsidRPr="000146CE">
                      <w:rPr>
                        <w:rStyle w:val="Kpr"/>
                        <w:rFonts w:ascii="Courier New" w:hAnsi="Courier New" w:cs="Courier New"/>
                        <w:b/>
                        <w:bCs/>
                        <w:color w:val="4C6B87"/>
                        <w:sz w:val="16"/>
                        <w:szCs w:val="16"/>
                      </w:rPr>
                      <w:t>close</w:t>
                    </w:r>
                  </w:hyperlink>
                  <w:r w:rsidR="001C17BD" w:rsidRPr="000146CE">
                    <w:rPr>
                      <w:rStyle w:val="HTMLKodu"/>
                      <w:sz w:val="16"/>
                      <w:szCs w:val="16"/>
                    </w:rPr>
                    <w:t>()</w:t>
                  </w:r>
                </w:p>
                <w:p w:rsidR="001C17BD" w:rsidRDefault="001C17BD" w:rsidP="007B2AF0">
                  <w:pPr>
                    <w:spacing w:after="0"/>
                    <w:rPr>
                      <w:sz w:val="16"/>
                      <w:szCs w:val="16"/>
                    </w:rPr>
                  </w:pPr>
                  <w:r w:rsidRPr="000146CE">
                    <w:rPr>
                      <w:sz w:val="16"/>
                      <w:szCs w:val="16"/>
                    </w:rPr>
                    <w:t>Releases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object's database and JDBC resources immediately instead of waiting </w:t>
                  </w:r>
                </w:p>
                <w:p w:rsidR="001C17BD" w:rsidRPr="000146CE" w:rsidRDefault="001C17BD" w:rsidP="007B2AF0">
                  <w:pPr>
                    <w:spacing w:after="0"/>
                    <w:rPr>
                      <w:sz w:val="16"/>
                      <w:szCs w:val="16"/>
                    </w:rPr>
                  </w:pPr>
                  <w:r w:rsidRPr="000146CE">
                    <w:rPr>
                      <w:sz w:val="16"/>
                      <w:szCs w:val="16"/>
                    </w:rPr>
                    <w:t>for this to happen when it is automatically closed.</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35" w:anchor="deleteRow()" w:history="1">
                    <w:r w:rsidR="001C17BD" w:rsidRPr="000146CE">
                      <w:rPr>
                        <w:rStyle w:val="Kpr"/>
                        <w:rFonts w:ascii="Courier New" w:hAnsi="Courier New" w:cs="Courier New"/>
                        <w:b/>
                        <w:bCs/>
                        <w:color w:val="4C6B87"/>
                        <w:sz w:val="16"/>
                        <w:szCs w:val="16"/>
                      </w:rPr>
                      <w:t>deleteRow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Deletes the current row from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and from the underlying database.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36" w:anchor="findColumn(java.lang.String)" w:history="1">
                    <w:r w:rsidR="001C17BD" w:rsidRPr="000146CE">
                      <w:rPr>
                        <w:rStyle w:val="Kpr"/>
                        <w:rFonts w:ascii="Courier New" w:hAnsi="Courier New" w:cs="Courier New"/>
                        <w:b/>
                        <w:bCs/>
                        <w:color w:val="4C6B87"/>
                        <w:sz w:val="16"/>
                        <w:szCs w:val="16"/>
                      </w:rPr>
                      <w:t>findColumn</w:t>
                    </w:r>
                  </w:hyperlink>
                  <w:r w:rsidR="001C17BD" w:rsidRPr="000146CE">
                    <w:rPr>
                      <w:rStyle w:val="HTMLKodu"/>
                      <w:sz w:val="16"/>
                      <w:szCs w:val="16"/>
                    </w:rPr>
                    <w:t>(</w:t>
                  </w:r>
                  <w:hyperlink r:id="rId23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Maps the given</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column label to its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column index.</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38" w:anchor="first()" w:history="1">
                    <w:r w:rsidR="001C17BD" w:rsidRPr="000146CE">
                      <w:rPr>
                        <w:rStyle w:val="Kpr"/>
                        <w:rFonts w:ascii="Courier New" w:hAnsi="Courier New" w:cs="Courier New"/>
                        <w:b/>
                        <w:bCs/>
                        <w:color w:val="4C6B87"/>
                        <w:sz w:val="16"/>
                        <w:szCs w:val="16"/>
                      </w:rPr>
                      <w:t>first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first row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39" w:tooltip="interface in java.sql" w:history="1">
                    <w:r w:rsidR="001C17BD" w:rsidRPr="000146CE">
                      <w:rPr>
                        <w:rStyle w:val="Kpr"/>
                        <w:rFonts w:ascii="Courier New" w:hAnsi="Courier New" w:cs="Courier New"/>
                        <w:b/>
                        <w:bCs/>
                        <w:color w:val="4C6B87"/>
                        <w:sz w:val="16"/>
                        <w:szCs w:val="16"/>
                      </w:rPr>
                      <w:t>Array</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40" w:anchor="getArray(int)" w:history="1">
                    <w:r w:rsidR="001C17BD" w:rsidRPr="000146CE">
                      <w:rPr>
                        <w:rStyle w:val="Kpr"/>
                        <w:rFonts w:ascii="Courier New" w:hAnsi="Courier New" w:cs="Courier New"/>
                        <w:b/>
                        <w:bCs/>
                        <w:color w:val="4C6B87"/>
                        <w:sz w:val="16"/>
                        <w:szCs w:val="16"/>
                      </w:rPr>
                      <w:t>getArray</w:t>
                    </w:r>
                  </w:hyperlink>
                  <w:r w:rsidR="001C17BD" w:rsidRPr="000146CE">
                    <w:rPr>
                      <w:rStyle w:val="HTMLKodu"/>
                      <w:sz w:val="16"/>
                      <w:szCs w:val="16"/>
                    </w:rPr>
                    <w:t>(int columnIndex)</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p>
                <w:p w:rsidR="001C17BD" w:rsidRPr="000146CE" w:rsidRDefault="001C17BD" w:rsidP="007B2AF0">
                  <w:pPr>
                    <w:spacing w:after="0"/>
                    <w:rPr>
                      <w:sz w:val="16"/>
                      <w:szCs w:val="16"/>
                    </w:rPr>
                  </w:pPr>
                  <w:r w:rsidRPr="000146CE">
                    <w:rPr>
                      <w:rStyle w:val="HTMLKodu"/>
                      <w:sz w:val="16"/>
                      <w:szCs w:val="16"/>
                    </w:rPr>
                    <w:t>Array</w:t>
                  </w:r>
                  <w:r w:rsidRPr="000146CE">
                    <w:rPr>
                      <w:rStyle w:val="apple-converted-space"/>
                      <w:sz w:val="16"/>
                      <w:szCs w:val="16"/>
                    </w:rPr>
                    <w:t> </w:t>
                  </w: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41" w:tooltip="interface in java.sql" w:history="1">
                    <w:r w:rsidR="001C17BD" w:rsidRPr="000146CE">
                      <w:rPr>
                        <w:rStyle w:val="Kpr"/>
                        <w:rFonts w:ascii="Courier New" w:hAnsi="Courier New" w:cs="Courier New"/>
                        <w:b/>
                        <w:bCs/>
                        <w:color w:val="4C6B87"/>
                        <w:sz w:val="16"/>
                        <w:szCs w:val="16"/>
                      </w:rPr>
                      <w:t>Array</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42" w:anchor="getArray(java.lang.String)" w:history="1">
                    <w:r w:rsidR="001C17BD" w:rsidRPr="000146CE">
                      <w:rPr>
                        <w:rStyle w:val="Kpr"/>
                        <w:rFonts w:ascii="Courier New" w:hAnsi="Courier New" w:cs="Courier New"/>
                        <w:b/>
                        <w:bCs/>
                        <w:color w:val="4C6B87"/>
                        <w:sz w:val="16"/>
                        <w:szCs w:val="16"/>
                      </w:rPr>
                      <w:t>getArray</w:t>
                    </w:r>
                  </w:hyperlink>
                  <w:r w:rsidR="001C17BD" w:rsidRPr="000146CE">
                    <w:rPr>
                      <w:rStyle w:val="HTMLKodu"/>
                      <w:sz w:val="16"/>
                      <w:szCs w:val="16"/>
                    </w:rPr>
                    <w:t>(</w:t>
                  </w:r>
                  <w:hyperlink r:id="rId24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Array</w:t>
                  </w:r>
                  <w:r w:rsidRPr="000146CE">
                    <w:rPr>
                      <w:rStyle w:val="apple-converted-space"/>
                      <w:sz w:val="16"/>
                      <w:szCs w:val="16"/>
                    </w:rPr>
                    <w:t> </w:t>
                  </w: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44" w:tooltip="class in java.io" w:history="1">
                    <w:r w:rsidR="001C17BD" w:rsidRPr="000146CE">
                      <w:rPr>
                        <w:rStyle w:val="Kpr"/>
                        <w:rFonts w:ascii="Courier New" w:hAnsi="Courier New" w:cs="Courier New"/>
                        <w:b/>
                        <w:bCs/>
                        <w:color w:val="4C6B87"/>
                        <w:sz w:val="16"/>
                        <w:szCs w:val="16"/>
                      </w:rPr>
                      <w:t>InputStream</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45" w:anchor="getAsciiStream(int)" w:history="1">
                    <w:r w:rsidR="001C17BD" w:rsidRPr="000146CE">
                      <w:rPr>
                        <w:rStyle w:val="Kpr"/>
                        <w:rFonts w:ascii="Courier New" w:hAnsi="Courier New" w:cs="Courier New"/>
                        <w:b/>
                        <w:bCs/>
                        <w:color w:val="4C6B87"/>
                        <w:sz w:val="16"/>
                        <w:szCs w:val="16"/>
                      </w:rPr>
                      <w:t>getAsciiStream</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 as a </w:t>
                  </w:r>
                </w:p>
                <w:p w:rsidR="001C17BD" w:rsidRPr="000146CE" w:rsidRDefault="001C17BD" w:rsidP="007B2AF0">
                  <w:pPr>
                    <w:spacing w:after="0"/>
                    <w:rPr>
                      <w:sz w:val="16"/>
                      <w:szCs w:val="16"/>
                    </w:rPr>
                  </w:pPr>
                  <w:r w:rsidRPr="000146CE">
                    <w:rPr>
                      <w:sz w:val="16"/>
                      <w:szCs w:val="16"/>
                    </w:rPr>
                    <w:t>stream of ASCII characters.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46" w:tooltip="class in java.io" w:history="1">
                    <w:r w:rsidR="001C17BD" w:rsidRPr="000146CE">
                      <w:rPr>
                        <w:rStyle w:val="Kpr"/>
                        <w:rFonts w:ascii="Courier New" w:hAnsi="Courier New" w:cs="Courier New"/>
                        <w:b/>
                        <w:bCs/>
                        <w:color w:val="4C6B87"/>
                        <w:sz w:val="16"/>
                        <w:szCs w:val="16"/>
                      </w:rPr>
                      <w:t>InputStream</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47" w:anchor="getAsciiStream(java.lang.String)" w:history="1">
                    <w:r w:rsidR="001C17BD" w:rsidRPr="000146CE">
                      <w:rPr>
                        <w:rStyle w:val="Kpr"/>
                        <w:rFonts w:ascii="Courier New" w:hAnsi="Courier New" w:cs="Courier New"/>
                        <w:b/>
                        <w:bCs/>
                        <w:color w:val="4C6B87"/>
                        <w:sz w:val="16"/>
                        <w:szCs w:val="16"/>
                      </w:rPr>
                      <w:t>getAsciiStream</w:t>
                    </w:r>
                  </w:hyperlink>
                  <w:r w:rsidR="001C17BD" w:rsidRPr="000146CE">
                    <w:rPr>
                      <w:rStyle w:val="HTMLKodu"/>
                      <w:sz w:val="16"/>
                      <w:szCs w:val="16"/>
                    </w:rPr>
                    <w:t>(</w:t>
                  </w:r>
                  <w:hyperlink r:id="rId24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 stream of ASCII characters.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49" w:tooltip="class in java.math" w:history="1">
                    <w:r w:rsidR="001C17BD" w:rsidRPr="000146CE">
                      <w:rPr>
                        <w:rStyle w:val="Kpr"/>
                        <w:rFonts w:ascii="Courier New" w:hAnsi="Courier New" w:cs="Courier New"/>
                        <w:b/>
                        <w:bCs/>
                        <w:color w:val="4C6B87"/>
                        <w:sz w:val="16"/>
                        <w:szCs w:val="16"/>
                      </w:rPr>
                      <w:t>BigDecimal</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50" w:anchor="getBigDecimal(int)" w:history="1">
                    <w:r w:rsidR="001C17BD" w:rsidRPr="000146CE">
                      <w:rPr>
                        <w:rStyle w:val="Kpr"/>
                        <w:rFonts w:ascii="Courier New" w:hAnsi="Courier New" w:cs="Courier New"/>
                        <w:b/>
                        <w:bCs/>
                        <w:color w:val="4C6B87"/>
                        <w:sz w:val="16"/>
                        <w:szCs w:val="16"/>
                      </w:rPr>
                      <w:t>getBigDecimal</w:t>
                    </w:r>
                  </w:hyperlink>
                  <w:r w:rsidR="001C17BD" w:rsidRPr="000146CE">
                    <w:rPr>
                      <w:rStyle w:val="HTMLKodu"/>
                      <w:sz w:val="16"/>
                      <w:szCs w:val="16"/>
                    </w:rPr>
                    <w:t>(int columnIndex)</w:t>
                  </w:r>
                </w:p>
                <w:p w:rsidR="001C17BD" w:rsidRDefault="001C17BD" w:rsidP="007B2AF0">
                  <w:pPr>
                    <w:spacing w:after="0"/>
                    <w:rPr>
                      <w:rStyle w:val="HTMLKodu"/>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java.math</w:t>
                  </w:r>
                  <w:proofErr w:type="gramEnd"/>
                  <w:r w:rsidRPr="000146CE">
                    <w:rPr>
                      <w:rStyle w:val="HTMLKodu"/>
                      <w:sz w:val="16"/>
                      <w:szCs w:val="16"/>
                    </w:rPr>
                    <w:t>.BigDecimal</w:t>
                  </w:r>
                </w:p>
                <w:p w:rsidR="001C17BD" w:rsidRPr="000146CE" w:rsidRDefault="001C17BD" w:rsidP="007B2AF0">
                  <w:pPr>
                    <w:spacing w:after="0"/>
                    <w:rPr>
                      <w:sz w:val="16"/>
                      <w:szCs w:val="16"/>
                    </w:rPr>
                  </w:pPr>
                  <w:r w:rsidRPr="000146CE">
                    <w:rPr>
                      <w:rStyle w:val="apple-converted-space"/>
                      <w:sz w:val="16"/>
                      <w:szCs w:val="16"/>
                    </w:rPr>
                    <w:t> </w:t>
                  </w:r>
                  <w:r w:rsidRPr="000146CE">
                    <w:rPr>
                      <w:sz w:val="16"/>
                      <w:szCs w:val="16"/>
                    </w:rPr>
                    <w:t>with full precision.</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51" w:tooltip="class in java.math" w:history="1">
                    <w:r w:rsidR="001C17BD" w:rsidRPr="000146CE">
                      <w:rPr>
                        <w:rStyle w:val="Kpr"/>
                        <w:rFonts w:ascii="Courier New" w:hAnsi="Courier New" w:cs="Courier New"/>
                        <w:b/>
                        <w:bCs/>
                        <w:color w:val="4C6B87"/>
                        <w:sz w:val="16"/>
                        <w:szCs w:val="16"/>
                      </w:rPr>
                      <w:t>BigDecimal</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52" w:anchor="getBigDecimal(int, int)" w:history="1">
                    <w:r w:rsidR="001C17BD" w:rsidRPr="000146CE">
                      <w:rPr>
                        <w:rStyle w:val="Kpr"/>
                        <w:rFonts w:ascii="Courier New" w:hAnsi="Courier New" w:cs="Courier New"/>
                        <w:b/>
                        <w:bCs/>
                        <w:color w:val="4C6B87"/>
                        <w:sz w:val="16"/>
                        <w:szCs w:val="16"/>
                      </w:rPr>
                      <w:t>getBigDecimal</w:t>
                    </w:r>
                  </w:hyperlink>
                  <w:r w:rsidR="001C17BD" w:rsidRPr="000146CE">
                    <w:rPr>
                      <w:rStyle w:val="HTMLKodu"/>
                      <w:sz w:val="16"/>
                      <w:szCs w:val="16"/>
                    </w:rPr>
                    <w:t>(int columnIndex, int scale)</w:t>
                  </w:r>
                </w:p>
                <w:p w:rsidR="001C17BD" w:rsidRPr="000146CE" w:rsidRDefault="001C17BD" w:rsidP="007B2AF0">
                  <w:pPr>
                    <w:spacing w:after="0"/>
                    <w:rPr>
                      <w:sz w:val="16"/>
                      <w:szCs w:val="16"/>
                    </w:rPr>
                  </w:pPr>
                  <w:r w:rsidRPr="000146CE">
                    <w:rPr>
                      <w:rStyle w:val="Gl"/>
                      <w:sz w:val="16"/>
                      <w:szCs w:val="16"/>
                    </w:rPr>
                    <w:t>Deprecated.</w:t>
                  </w:r>
                  <w:r w:rsidRPr="000146CE">
                    <w:rPr>
                      <w:sz w:val="16"/>
                      <w:szCs w:val="16"/>
                    </w:rPr>
                    <w:t>  </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53" w:tooltip="class in java.math" w:history="1">
                    <w:r w:rsidR="001C17BD" w:rsidRPr="000146CE">
                      <w:rPr>
                        <w:rStyle w:val="Kpr"/>
                        <w:rFonts w:ascii="Courier New" w:hAnsi="Courier New" w:cs="Courier New"/>
                        <w:b/>
                        <w:bCs/>
                        <w:color w:val="4C6B87"/>
                        <w:sz w:val="16"/>
                        <w:szCs w:val="16"/>
                      </w:rPr>
                      <w:t>BigDecimal</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54" w:anchor="getBigDecimal(java.lang.String)" w:history="1">
                    <w:r w:rsidR="001C17BD" w:rsidRPr="000146CE">
                      <w:rPr>
                        <w:rStyle w:val="Kpr"/>
                        <w:rFonts w:ascii="Courier New" w:hAnsi="Courier New" w:cs="Courier New"/>
                        <w:b/>
                        <w:bCs/>
                        <w:color w:val="4C6B87"/>
                        <w:sz w:val="16"/>
                        <w:szCs w:val="16"/>
                      </w:rPr>
                      <w:t>getBigDecimal</w:t>
                    </w:r>
                  </w:hyperlink>
                  <w:r w:rsidR="001C17BD" w:rsidRPr="000146CE">
                    <w:rPr>
                      <w:rStyle w:val="HTMLKodu"/>
                      <w:sz w:val="16"/>
                      <w:szCs w:val="16"/>
                    </w:rPr>
                    <w:t>(</w:t>
                  </w:r>
                  <w:hyperlink r:id="rId25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
                <w:p w:rsidR="001C17BD" w:rsidRPr="000146CE" w:rsidRDefault="001C17BD" w:rsidP="007B2AF0">
                  <w:pPr>
                    <w:spacing w:after="0"/>
                    <w:rPr>
                      <w:sz w:val="16"/>
                      <w:szCs w:val="16"/>
                    </w:rPr>
                  </w:pPr>
                  <w:proofErr w:type="gramStart"/>
                  <w:r w:rsidRPr="000146CE">
                    <w:rPr>
                      <w:rStyle w:val="HTMLKodu"/>
                      <w:sz w:val="16"/>
                      <w:szCs w:val="16"/>
                    </w:rPr>
                    <w:t>java.math</w:t>
                  </w:r>
                  <w:proofErr w:type="gramEnd"/>
                  <w:r w:rsidRPr="000146CE">
                    <w:rPr>
                      <w:rStyle w:val="HTMLKodu"/>
                      <w:sz w:val="16"/>
                      <w:szCs w:val="16"/>
                    </w:rPr>
                    <w:t>.BigDecimal</w:t>
                  </w:r>
                  <w:r w:rsidRPr="000146CE">
                    <w:rPr>
                      <w:rStyle w:val="apple-converted-space"/>
                      <w:sz w:val="16"/>
                      <w:szCs w:val="16"/>
                    </w:rPr>
                    <w:t> </w:t>
                  </w:r>
                  <w:r w:rsidRPr="000146CE">
                    <w:rPr>
                      <w:sz w:val="16"/>
                      <w:szCs w:val="16"/>
                    </w:rPr>
                    <w:t>with full precision.</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56" w:tooltip="class in java.math" w:history="1">
                    <w:r w:rsidR="001C17BD" w:rsidRPr="000146CE">
                      <w:rPr>
                        <w:rStyle w:val="Kpr"/>
                        <w:rFonts w:ascii="Courier New" w:hAnsi="Courier New" w:cs="Courier New"/>
                        <w:b/>
                        <w:bCs/>
                        <w:color w:val="4C6B87"/>
                        <w:sz w:val="16"/>
                        <w:szCs w:val="16"/>
                      </w:rPr>
                      <w:t>BigDecimal</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57" w:anchor="getBigDecimal(java.lang.String, int)" w:history="1">
                    <w:r w:rsidR="001C17BD" w:rsidRPr="000146CE">
                      <w:rPr>
                        <w:rStyle w:val="Kpr"/>
                        <w:rFonts w:ascii="Courier New" w:hAnsi="Courier New" w:cs="Courier New"/>
                        <w:b/>
                        <w:bCs/>
                        <w:color w:val="4C6B87"/>
                        <w:sz w:val="16"/>
                        <w:szCs w:val="16"/>
                      </w:rPr>
                      <w:t>getBigDecimal</w:t>
                    </w:r>
                  </w:hyperlink>
                  <w:r w:rsidR="001C17BD" w:rsidRPr="000146CE">
                    <w:rPr>
                      <w:rStyle w:val="HTMLKodu"/>
                      <w:sz w:val="16"/>
                      <w:szCs w:val="16"/>
                    </w:rPr>
                    <w:t>(</w:t>
                  </w:r>
                  <w:hyperlink r:id="rId25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int scale)</w:t>
                  </w:r>
                </w:p>
                <w:p w:rsidR="001C17BD" w:rsidRPr="000146CE" w:rsidRDefault="001C17BD" w:rsidP="007B2AF0">
                  <w:pPr>
                    <w:spacing w:after="0"/>
                    <w:rPr>
                      <w:sz w:val="16"/>
                      <w:szCs w:val="16"/>
                    </w:rPr>
                  </w:pPr>
                  <w:r w:rsidRPr="000146CE">
                    <w:rPr>
                      <w:rStyle w:val="Gl"/>
                      <w:sz w:val="16"/>
                      <w:szCs w:val="16"/>
                    </w:rPr>
                    <w:t>Deprecated.</w:t>
                  </w:r>
                  <w:r w:rsidRPr="000146CE">
                    <w:rPr>
                      <w:sz w:val="16"/>
                      <w:szCs w:val="16"/>
                    </w:rPr>
                    <w:t>  </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59" w:tooltip="class in java.io" w:history="1">
                    <w:r w:rsidR="001C17BD" w:rsidRPr="000146CE">
                      <w:rPr>
                        <w:rStyle w:val="Kpr"/>
                        <w:rFonts w:ascii="Courier New" w:hAnsi="Courier New" w:cs="Courier New"/>
                        <w:b/>
                        <w:bCs/>
                        <w:color w:val="4C6B87"/>
                        <w:sz w:val="16"/>
                        <w:szCs w:val="16"/>
                      </w:rPr>
                      <w:t>InputStream</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60" w:anchor="getBinaryStream(int)" w:history="1">
                    <w:r w:rsidR="001C17BD" w:rsidRPr="000146CE">
                      <w:rPr>
                        <w:rStyle w:val="Kpr"/>
                        <w:rFonts w:ascii="Courier New" w:hAnsi="Courier New" w:cs="Courier New"/>
                        <w:b/>
                        <w:bCs/>
                        <w:color w:val="4C6B87"/>
                        <w:sz w:val="16"/>
                        <w:szCs w:val="16"/>
                      </w:rPr>
                      <w:t>getBinaryStream</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p>
                <w:p w:rsidR="001C17BD" w:rsidRPr="000146CE" w:rsidRDefault="001C17BD" w:rsidP="007B2AF0">
                  <w:pPr>
                    <w:spacing w:after="0"/>
                    <w:rPr>
                      <w:sz w:val="16"/>
                      <w:szCs w:val="16"/>
                    </w:rPr>
                  </w:pPr>
                  <w:r w:rsidRPr="000146CE">
                    <w:rPr>
                      <w:sz w:val="16"/>
                      <w:szCs w:val="16"/>
                    </w:rPr>
                    <w:t xml:space="preserve"> stream of uninterpreted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61" w:tooltip="class in java.io" w:history="1">
                    <w:r w:rsidR="001C17BD" w:rsidRPr="000146CE">
                      <w:rPr>
                        <w:rStyle w:val="Kpr"/>
                        <w:rFonts w:ascii="Courier New" w:hAnsi="Courier New" w:cs="Courier New"/>
                        <w:b/>
                        <w:bCs/>
                        <w:color w:val="4C6B87"/>
                        <w:sz w:val="16"/>
                        <w:szCs w:val="16"/>
                      </w:rPr>
                      <w:t>InputStream</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62" w:anchor="getBinaryStream(java.lang.String)" w:history="1">
                    <w:r w:rsidR="001C17BD" w:rsidRPr="000146CE">
                      <w:rPr>
                        <w:rStyle w:val="Kpr"/>
                        <w:rFonts w:ascii="Courier New" w:hAnsi="Courier New" w:cs="Courier New"/>
                        <w:b/>
                        <w:bCs/>
                        <w:color w:val="4C6B87"/>
                        <w:sz w:val="16"/>
                        <w:szCs w:val="16"/>
                      </w:rPr>
                      <w:t>getBinaryStream</w:t>
                    </w:r>
                  </w:hyperlink>
                  <w:r w:rsidR="001C17BD" w:rsidRPr="000146CE">
                    <w:rPr>
                      <w:rStyle w:val="HTMLKodu"/>
                      <w:sz w:val="16"/>
                      <w:szCs w:val="16"/>
                    </w:rPr>
                    <w:t>(</w:t>
                  </w:r>
                  <w:hyperlink r:id="rId26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 as a </w:t>
                  </w:r>
                </w:p>
                <w:p w:rsidR="001C17BD" w:rsidRPr="000146CE" w:rsidRDefault="001C17BD" w:rsidP="007B2AF0">
                  <w:pPr>
                    <w:spacing w:after="0"/>
                    <w:rPr>
                      <w:sz w:val="16"/>
                      <w:szCs w:val="16"/>
                    </w:rPr>
                  </w:pPr>
                  <w:r w:rsidRPr="000146CE">
                    <w:rPr>
                      <w:sz w:val="16"/>
                      <w:szCs w:val="16"/>
                    </w:rPr>
                    <w:t>stream of uninterpreted</w:t>
                  </w:r>
                  <w:r w:rsidRPr="000146CE">
                    <w:rPr>
                      <w:rStyle w:val="apple-converted-space"/>
                      <w:sz w:val="16"/>
                      <w:szCs w:val="16"/>
                    </w:rPr>
                    <w:t> </w:t>
                  </w:r>
                  <w:r w:rsidRPr="000146CE">
                    <w:rPr>
                      <w:rStyle w:val="HTMLKodu"/>
                      <w:sz w:val="16"/>
                      <w:szCs w:val="16"/>
                    </w:rPr>
                    <w:t>byte</w:t>
                  </w:r>
                  <w:r w:rsidRPr="000146CE">
                    <w:rPr>
                      <w:sz w:val="16"/>
                      <w:szCs w:val="16"/>
                    </w:rPr>
                    <w:t>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64" w:tooltip="interface in java.sql" w:history="1">
                    <w:r w:rsidR="001C17BD" w:rsidRPr="000146CE">
                      <w:rPr>
                        <w:rStyle w:val="Kpr"/>
                        <w:rFonts w:ascii="Courier New" w:hAnsi="Courier New" w:cs="Courier New"/>
                        <w:b/>
                        <w:bCs/>
                        <w:color w:val="4C6B87"/>
                        <w:sz w:val="16"/>
                        <w:szCs w:val="16"/>
                      </w:rPr>
                      <w:t>Blob</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65" w:anchor="getBlob(int)" w:history="1">
                    <w:r w:rsidR="001C17BD" w:rsidRPr="000146CE">
                      <w:rPr>
                        <w:rStyle w:val="Kpr"/>
                        <w:rFonts w:ascii="Courier New" w:hAnsi="Courier New" w:cs="Courier New"/>
                        <w:b/>
                        <w:bCs/>
                        <w:color w:val="4C6B87"/>
                        <w:sz w:val="16"/>
                        <w:szCs w:val="16"/>
                      </w:rPr>
                      <w:t>getBlob</w:t>
                    </w:r>
                  </w:hyperlink>
                  <w:r w:rsidR="001C17BD" w:rsidRPr="000146CE">
                    <w:rPr>
                      <w:rStyle w:val="HTMLKodu"/>
                      <w:sz w:val="16"/>
                      <w:szCs w:val="16"/>
                    </w:rPr>
                    <w:t>(int columnIndex)</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
                <w:p w:rsidR="001C17BD" w:rsidRPr="000146CE" w:rsidRDefault="001C17BD" w:rsidP="007B2AF0">
                  <w:pPr>
                    <w:spacing w:after="0"/>
                    <w:rPr>
                      <w:sz w:val="16"/>
                      <w:szCs w:val="16"/>
                    </w:rPr>
                  </w:pPr>
                  <w:r w:rsidRPr="000146CE">
                    <w:rPr>
                      <w:rStyle w:val="HTMLKodu"/>
                      <w:sz w:val="16"/>
                      <w:szCs w:val="16"/>
                    </w:rPr>
                    <w:t>Blob</w:t>
                  </w:r>
                  <w:r w:rsidRPr="000146CE">
                    <w:rPr>
                      <w:rStyle w:val="apple-converted-space"/>
                      <w:sz w:val="16"/>
                      <w:szCs w:val="16"/>
                    </w:rPr>
                    <w:t> </w:t>
                  </w: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66" w:tooltip="interface in java.sql" w:history="1">
                    <w:r w:rsidR="001C17BD" w:rsidRPr="000146CE">
                      <w:rPr>
                        <w:rStyle w:val="Kpr"/>
                        <w:rFonts w:ascii="Courier New" w:hAnsi="Courier New" w:cs="Courier New"/>
                        <w:b/>
                        <w:bCs/>
                        <w:color w:val="4C6B87"/>
                        <w:sz w:val="16"/>
                        <w:szCs w:val="16"/>
                      </w:rPr>
                      <w:t>Blob</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67" w:anchor="getBlob(java.lang.String)" w:history="1">
                    <w:r w:rsidR="001C17BD" w:rsidRPr="000146CE">
                      <w:rPr>
                        <w:rStyle w:val="Kpr"/>
                        <w:rFonts w:ascii="Courier New" w:hAnsi="Courier New" w:cs="Courier New"/>
                        <w:b/>
                        <w:bCs/>
                        <w:color w:val="4C6B87"/>
                        <w:sz w:val="16"/>
                        <w:szCs w:val="16"/>
                      </w:rPr>
                      <w:t>getBlob</w:t>
                    </w:r>
                  </w:hyperlink>
                  <w:r w:rsidR="001C17BD" w:rsidRPr="000146CE">
                    <w:rPr>
                      <w:rStyle w:val="HTMLKodu"/>
                      <w:sz w:val="16"/>
                      <w:szCs w:val="16"/>
                    </w:rPr>
                    <w:t>(</w:t>
                  </w:r>
                  <w:hyperlink r:id="rId26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
                <w:p w:rsidR="001C17BD" w:rsidRPr="000146CE" w:rsidRDefault="001C17BD" w:rsidP="007B2AF0">
                  <w:pPr>
                    <w:spacing w:after="0"/>
                    <w:rPr>
                      <w:sz w:val="16"/>
                      <w:szCs w:val="16"/>
                    </w:rPr>
                  </w:pPr>
                  <w:r w:rsidRPr="000146CE">
                    <w:rPr>
                      <w:rStyle w:val="HTMLKodu"/>
                      <w:sz w:val="16"/>
                      <w:szCs w:val="16"/>
                    </w:rPr>
                    <w:t>Blob</w:t>
                  </w:r>
                  <w:r w:rsidRPr="000146CE">
                    <w:rPr>
                      <w:rStyle w:val="apple-converted-space"/>
                      <w:sz w:val="16"/>
                      <w:szCs w:val="16"/>
                    </w:rPr>
                    <w:t> </w:t>
                  </w: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69" w:anchor="getBoolean(int)" w:history="1">
                    <w:r w:rsidR="001C17BD" w:rsidRPr="000146CE">
                      <w:rPr>
                        <w:rStyle w:val="Kpr"/>
                        <w:rFonts w:ascii="Courier New" w:hAnsi="Courier New" w:cs="Courier New"/>
                        <w:b/>
                        <w:bCs/>
                        <w:color w:val="4C6B87"/>
                        <w:sz w:val="16"/>
                        <w:szCs w:val="16"/>
                      </w:rPr>
                      <w:t>getBoolean</w:t>
                    </w:r>
                  </w:hyperlink>
                  <w:r w:rsidR="001C17BD" w:rsidRPr="000146CE">
                    <w:rPr>
                      <w:rStyle w:val="HTMLKodu"/>
                      <w:sz w:val="16"/>
                      <w:szCs w:val="16"/>
                    </w:rPr>
                    <w:t>(int columnIndex)</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
                <w:p w:rsidR="001C17BD" w:rsidRPr="000146CE" w:rsidRDefault="001C17BD" w:rsidP="007B2AF0">
                  <w:pPr>
                    <w:spacing w:after="0"/>
                    <w:rPr>
                      <w:sz w:val="16"/>
                      <w:szCs w:val="16"/>
                    </w:rPr>
                  </w:pPr>
                  <w:r w:rsidRPr="000146CE">
                    <w:rPr>
                      <w:rStyle w:val="HTMLKodu"/>
                      <w:sz w:val="16"/>
                      <w:szCs w:val="16"/>
                    </w:rPr>
                    <w:t>boolean</w:t>
                  </w:r>
                  <w:r w:rsidRPr="000146CE">
                    <w:rPr>
                      <w:rStyle w:val="apple-converted-space"/>
                      <w:sz w:val="16"/>
                      <w:szCs w:val="16"/>
                    </w:rPr>
                    <w:t> </w:t>
                  </w:r>
                  <w:r w:rsidRPr="000146CE">
                    <w:rPr>
                      <w:sz w:val="16"/>
                      <w:szCs w:val="16"/>
                    </w:rPr>
                    <w:t>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70" w:anchor="getBoolean(java.lang.String)" w:history="1">
                    <w:r w:rsidR="001C17BD" w:rsidRPr="000146CE">
                      <w:rPr>
                        <w:rStyle w:val="Kpr"/>
                        <w:rFonts w:ascii="Courier New" w:hAnsi="Courier New" w:cs="Courier New"/>
                        <w:b/>
                        <w:bCs/>
                        <w:color w:val="4C6B87"/>
                        <w:sz w:val="16"/>
                        <w:szCs w:val="16"/>
                      </w:rPr>
                      <w:t>getBoolean</w:t>
                    </w:r>
                  </w:hyperlink>
                  <w:r w:rsidR="001C17BD" w:rsidRPr="000146CE">
                    <w:rPr>
                      <w:rStyle w:val="HTMLKodu"/>
                      <w:sz w:val="16"/>
                      <w:szCs w:val="16"/>
                    </w:rPr>
                    <w:t>(</w:t>
                  </w:r>
                  <w:hyperlink r:id="rId27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boolean</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byte</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72" w:anchor="getByte(int)" w:history="1">
                    <w:r w:rsidR="001C17BD" w:rsidRPr="000146CE">
                      <w:rPr>
                        <w:rStyle w:val="Kpr"/>
                        <w:rFonts w:ascii="Courier New" w:hAnsi="Courier New" w:cs="Courier New"/>
                        <w:b/>
                        <w:bCs/>
                        <w:color w:val="4C6B87"/>
                        <w:sz w:val="16"/>
                        <w:szCs w:val="16"/>
                      </w:rPr>
                      <w:t>getByte</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byte</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73" w:anchor="getByte(java.lang.String)" w:history="1">
                    <w:r w:rsidR="001C17BD" w:rsidRPr="000146CE">
                      <w:rPr>
                        <w:rStyle w:val="Kpr"/>
                        <w:rFonts w:ascii="Courier New" w:hAnsi="Courier New" w:cs="Courier New"/>
                        <w:b/>
                        <w:bCs/>
                        <w:color w:val="4C6B87"/>
                        <w:sz w:val="16"/>
                        <w:szCs w:val="16"/>
                      </w:rPr>
                      <w:t>getByte</w:t>
                    </w:r>
                  </w:hyperlink>
                  <w:r w:rsidR="001C17BD" w:rsidRPr="000146CE">
                    <w:rPr>
                      <w:rStyle w:val="HTMLKodu"/>
                      <w:sz w:val="16"/>
                      <w:szCs w:val="16"/>
                    </w:rPr>
                    <w:t>(</w:t>
                  </w:r>
                  <w:hyperlink r:id="rId27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byte[]</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75" w:anchor="getBytes(int)" w:history="1">
                    <w:r w:rsidR="001C17BD" w:rsidRPr="000146CE">
                      <w:rPr>
                        <w:rStyle w:val="Kpr"/>
                        <w:rFonts w:ascii="Courier New" w:hAnsi="Courier New" w:cs="Courier New"/>
                        <w:b/>
                        <w:bCs/>
                        <w:color w:val="4C6B87"/>
                        <w:sz w:val="16"/>
                        <w:szCs w:val="16"/>
                      </w:rPr>
                      <w:t>getBytes</w:t>
                    </w:r>
                  </w:hyperlink>
                  <w:r w:rsidR="001C17BD" w:rsidRPr="000146CE">
                    <w:rPr>
                      <w:rStyle w:val="HTMLKodu"/>
                      <w:sz w:val="16"/>
                      <w:szCs w:val="16"/>
                    </w:rPr>
                    <w:t>(int columnIndex)</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array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byte[]</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76" w:anchor="getBytes(java.lang.String)" w:history="1">
                    <w:r w:rsidR="001C17BD" w:rsidRPr="000146CE">
                      <w:rPr>
                        <w:rStyle w:val="Kpr"/>
                        <w:rFonts w:ascii="Courier New" w:hAnsi="Courier New" w:cs="Courier New"/>
                        <w:b/>
                        <w:bCs/>
                        <w:color w:val="4C6B87"/>
                        <w:sz w:val="16"/>
                        <w:szCs w:val="16"/>
                      </w:rPr>
                      <w:t>getBytes</w:t>
                    </w:r>
                  </w:hyperlink>
                  <w:r w:rsidR="001C17BD" w:rsidRPr="000146CE">
                    <w:rPr>
                      <w:rStyle w:val="HTMLKodu"/>
                      <w:sz w:val="16"/>
                      <w:szCs w:val="16"/>
                    </w:rPr>
                    <w:t>(</w:t>
                  </w:r>
                  <w:hyperlink r:id="rId27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 xml:space="preserve">array in the </w:t>
                  </w:r>
                </w:p>
                <w:p w:rsidR="001C17BD" w:rsidRPr="000146CE" w:rsidRDefault="001C17BD" w:rsidP="007B2AF0">
                  <w:pPr>
                    <w:spacing w:after="0"/>
                    <w:rPr>
                      <w:sz w:val="16"/>
                      <w:szCs w:val="16"/>
                    </w:rPr>
                  </w:pPr>
                  <w:r w:rsidRPr="000146CE">
                    <w:rPr>
                      <w:sz w:val="16"/>
                      <w:szCs w:val="16"/>
                    </w:rPr>
                    <w:t>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78" w:tooltip="class in java.io" w:history="1">
                    <w:r w:rsidR="001C17BD" w:rsidRPr="000146CE">
                      <w:rPr>
                        <w:rStyle w:val="Kpr"/>
                        <w:rFonts w:ascii="Courier New" w:hAnsi="Courier New" w:cs="Courier New"/>
                        <w:b/>
                        <w:bCs/>
                        <w:color w:val="4C6B87"/>
                        <w:sz w:val="16"/>
                        <w:szCs w:val="16"/>
                      </w:rPr>
                      <w:t>Reader</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79" w:anchor="getCharacterStream(int)" w:history="1">
                    <w:r w:rsidR="001C17BD" w:rsidRPr="000146CE">
                      <w:rPr>
                        <w:rStyle w:val="Kpr"/>
                        <w:rFonts w:ascii="Courier New" w:hAnsi="Courier New" w:cs="Courier New"/>
                        <w:b/>
                        <w:bCs/>
                        <w:color w:val="4C6B87"/>
                        <w:sz w:val="16"/>
                        <w:szCs w:val="16"/>
                      </w:rPr>
                      <w:t>getCharacterStream</w:t>
                    </w:r>
                  </w:hyperlink>
                  <w:r w:rsidR="001C17BD" w:rsidRPr="000146CE">
                    <w:rPr>
                      <w:rStyle w:val="HTMLKodu"/>
                      <w:sz w:val="16"/>
                      <w:szCs w:val="16"/>
                    </w:rPr>
                    <w:t>(int columnIndex)</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java.io</w:t>
                  </w:r>
                  <w:proofErr w:type="gramEnd"/>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80" w:tooltip="class in java.io" w:history="1">
                    <w:r w:rsidR="001C17BD" w:rsidRPr="000146CE">
                      <w:rPr>
                        <w:rStyle w:val="Kpr"/>
                        <w:rFonts w:ascii="Courier New" w:hAnsi="Courier New" w:cs="Courier New"/>
                        <w:b/>
                        <w:bCs/>
                        <w:color w:val="4C6B87"/>
                        <w:sz w:val="16"/>
                        <w:szCs w:val="16"/>
                      </w:rPr>
                      <w:t>Reader</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81" w:anchor="getCharacterStream(java.lang.String)" w:history="1">
                    <w:r w:rsidR="001C17BD" w:rsidRPr="000146CE">
                      <w:rPr>
                        <w:rStyle w:val="Kpr"/>
                        <w:rFonts w:ascii="Courier New" w:hAnsi="Courier New" w:cs="Courier New"/>
                        <w:b/>
                        <w:bCs/>
                        <w:color w:val="4C6B87"/>
                        <w:sz w:val="16"/>
                        <w:szCs w:val="16"/>
                      </w:rPr>
                      <w:t>getCharacterStream</w:t>
                    </w:r>
                  </w:hyperlink>
                  <w:r w:rsidR="001C17BD" w:rsidRPr="000146CE">
                    <w:rPr>
                      <w:rStyle w:val="HTMLKodu"/>
                      <w:sz w:val="16"/>
                      <w:szCs w:val="16"/>
                    </w:rPr>
                    <w:t>(</w:t>
                  </w:r>
                  <w:hyperlink r:id="rId28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lastRenderedPageBreak/>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java.io</w:t>
                  </w:r>
                  <w:proofErr w:type="gramEnd"/>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83" w:tooltip="interface in java.sql" w:history="1">
                    <w:r w:rsidR="001C17BD" w:rsidRPr="000146CE">
                      <w:rPr>
                        <w:rStyle w:val="Kpr"/>
                        <w:rFonts w:ascii="Courier New" w:hAnsi="Courier New" w:cs="Courier New"/>
                        <w:b/>
                        <w:bCs/>
                        <w:color w:val="4C6B87"/>
                        <w:sz w:val="16"/>
                        <w:szCs w:val="16"/>
                      </w:rPr>
                      <w:t>Clob</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84" w:anchor="getClob(int)" w:history="1">
                    <w:r w:rsidR="001C17BD" w:rsidRPr="000146CE">
                      <w:rPr>
                        <w:rStyle w:val="Kpr"/>
                        <w:rFonts w:ascii="Courier New" w:hAnsi="Courier New" w:cs="Courier New"/>
                        <w:b/>
                        <w:bCs/>
                        <w:color w:val="4C6B87"/>
                        <w:sz w:val="16"/>
                        <w:szCs w:val="16"/>
                      </w:rPr>
                      <w:t>getClob</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Clob</w:t>
                  </w:r>
                  <w:r w:rsidRPr="000146CE">
                    <w:rPr>
                      <w:rStyle w:val="apple-converted-space"/>
                      <w:sz w:val="16"/>
                      <w:szCs w:val="16"/>
                    </w:rPr>
                    <w:t> </w:t>
                  </w:r>
                  <w:r w:rsidRPr="000146CE">
                    <w:rPr>
                      <w:sz w:val="16"/>
                      <w:szCs w:val="16"/>
                    </w:rPr>
                    <w:t xml:space="preserve">object in the </w:t>
                  </w:r>
                </w:p>
                <w:p w:rsidR="001C17BD" w:rsidRPr="000146CE" w:rsidRDefault="001C17BD" w:rsidP="007B2AF0">
                  <w:pPr>
                    <w:spacing w:after="0"/>
                    <w:rPr>
                      <w:sz w:val="16"/>
                      <w:szCs w:val="16"/>
                    </w:rPr>
                  </w:pPr>
                  <w:r w:rsidRPr="000146CE">
                    <w:rPr>
                      <w:sz w:val="16"/>
                      <w:szCs w:val="16"/>
                    </w:rPr>
                    <w:t>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85" w:tooltip="interface in java.sql" w:history="1">
                    <w:r w:rsidR="001C17BD" w:rsidRPr="000146CE">
                      <w:rPr>
                        <w:rStyle w:val="Kpr"/>
                        <w:rFonts w:ascii="Courier New" w:hAnsi="Courier New" w:cs="Courier New"/>
                        <w:b/>
                        <w:bCs/>
                        <w:color w:val="4C6B87"/>
                        <w:sz w:val="16"/>
                        <w:szCs w:val="16"/>
                      </w:rPr>
                      <w:t>Clob</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86" w:anchor="getClob(java.lang.String)" w:history="1">
                    <w:r w:rsidR="001C17BD" w:rsidRPr="000146CE">
                      <w:rPr>
                        <w:rStyle w:val="Kpr"/>
                        <w:rFonts w:ascii="Courier New" w:hAnsi="Courier New" w:cs="Courier New"/>
                        <w:b/>
                        <w:bCs/>
                        <w:color w:val="4C6B87"/>
                        <w:sz w:val="16"/>
                        <w:szCs w:val="16"/>
                      </w:rPr>
                      <w:t>getClob</w:t>
                    </w:r>
                  </w:hyperlink>
                  <w:r w:rsidR="001C17BD" w:rsidRPr="000146CE">
                    <w:rPr>
                      <w:rStyle w:val="HTMLKodu"/>
                      <w:sz w:val="16"/>
                      <w:szCs w:val="16"/>
                    </w:rPr>
                    <w:t>(</w:t>
                  </w:r>
                  <w:hyperlink r:id="rId28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Clob</w:t>
                  </w:r>
                  <w:r w:rsidRPr="000146CE">
                    <w:rPr>
                      <w:rStyle w:val="apple-converted-space"/>
                      <w:sz w:val="16"/>
                      <w:szCs w:val="16"/>
                    </w:rPr>
                    <w:t> </w:t>
                  </w:r>
                  <w:r w:rsidRPr="000146CE">
                    <w:rPr>
                      <w:sz w:val="16"/>
                      <w:szCs w:val="16"/>
                    </w:rPr>
                    <w:t xml:space="preserve">object in the </w:t>
                  </w:r>
                </w:p>
                <w:p w:rsidR="001C17BD" w:rsidRPr="000146CE" w:rsidRDefault="001C17BD" w:rsidP="007B2AF0">
                  <w:pPr>
                    <w:spacing w:after="0"/>
                    <w:rPr>
                      <w:sz w:val="16"/>
                      <w:szCs w:val="16"/>
                    </w:rPr>
                  </w:pPr>
                  <w:r w:rsidRPr="000146CE">
                    <w:rPr>
                      <w:sz w:val="16"/>
                      <w:szCs w:val="16"/>
                    </w:rPr>
                    <w:t>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88" w:anchor="getConcurrency()" w:history="1">
                    <w:r w:rsidR="001C17BD" w:rsidRPr="000146CE">
                      <w:rPr>
                        <w:rStyle w:val="Kpr"/>
                        <w:rFonts w:ascii="Courier New" w:hAnsi="Courier New" w:cs="Courier New"/>
                        <w:b/>
                        <w:bCs/>
                        <w:color w:val="4C6B87"/>
                        <w:sz w:val="16"/>
                        <w:szCs w:val="16"/>
                      </w:rPr>
                      <w:t>getConcurrency</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concurrency mode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89"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90" w:anchor="getCursorName()" w:history="1">
                    <w:r w:rsidR="001C17BD" w:rsidRPr="000146CE">
                      <w:rPr>
                        <w:rStyle w:val="Kpr"/>
                        <w:rFonts w:ascii="Courier New" w:hAnsi="Courier New" w:cs="Courier New"/>
                        <w:b/>
                        <w:bCs/>
                        <w:color w:val="4C6B87"/>
                        <w:sz w:val="16"/>
                        <w:szCs w:val="16"/>
                      </w:rPr>
                      <w:t>getCursorName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name of the SQL cursor used by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91" w:tooltip="class in java.sql" w:history="1">
                    <w:r w:rsidR="001C17BD" w:rsidRPr="000146CE">
                      <w:rPr>
                        <w:rStyle w:val="Kpr"/>
                        <w:rFonts w:ascii="Courier New" w:hAnsi="Courier New" w:cs="Courier New"/>
                        <w:b/>
                        <w:bCs/>
                        <w:color w:val="4C6B87"/>
                        <w:sz w:val="16"/>
                        <w:szCs w:val="16"/>
                      </w:rPr>
                      <w:t>Date</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92" w:anchor="getDate(int)" w:history="1">
                    <w:r w:rsidR="001C17BD" w:rsidRPr="000146CE">
                      <w:rPr>
                        <w:rStyle w:val="Kpr"/>
                        <w:rFonts w:ascii="Courier New" w:hAnsi="Courier New" w:cs="Courier New"/>
                        <w:b/>
                        <w:bCs/>
                        <w:color w:val="4C6B87"/>
                        <w:sz w:val="16"/>
                        <w:szCs w:val="16"/>
                      </w:rPr>
                      <w:t>getDate</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.Date</w:t>
                  </w:r>
                  <w:r w:rsidRPr="000146CE">
                    <w:rPr>
                      <w:rStyle w:val="apple-converted-space"/>
                      <w:sz w:val="16"/>
                      <w:szCs w:val="16"/>
                    </w:rPr>
                    <w:t> </w:t>
                  </w:r>
                  <w:r w:rsidRPr="000146CE">
                    <w:rPr>
                      <w:sz w:val="16"/>
                      <w:szCs w:val="16"/>
                    </w:rPr>
                    <w:t xml:space="preserve">object </w:t>
                  </w:r>
                </w:p>
                <w:p w:rsidR="001C17BD" w:rsidRPr="000146CE" w:rsidRDefault="001C17BD" w:rsidP="007B2AF0">
                  <w:pPr>
                    <w:spacing w:after="0"/>
                    <w:rPr>
                      <w:sz w:val="16"/>
                      <w:szCs w:val="16"/>
                    </w:rPr>
                  </w:pPr>
                  <w:proofErr w:type="gramStart"/>
                  <w:r w:rsidRPr="000146CE">
                    <w:rPr>
                      <w:sz w:val="16"/>
                      <w:szCs w:val="16"/>
                    </w:rPr>
                    <w:t>in</w:t>
                  </w:r>
                  <w:proofErr w:type="gramEnd"/>
                  <w:r w:rsidRPr="000146CE">
                    <w:rPr>
                      <w:sz w:val="16"/>
                      <w:szCs w:val="16"/>
                    </w:rPr>
                    <w:t xml:space="preserve">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93" w:tooltip="class in java.sql" w:history="1">
                    <w:r w:rsidR="001C17BD" w:rsidRPr="000146CE">
                      <w:rPr>
                        <w:rStyle w:val="Kpr"/>
                        <w:rFonts w:ascii="Courier New" w:hAnsi="Courier New" w:cs="Courier New"/>
                        <w:b/>
                        <w:bCs/>
                        <w:color w:val="4C6B87"/>
                        <w:sz w:val="16"/>
                        <w:szCs w:val="16"/>
                      </w:rPr>
                      <w:t>Date</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294" w:anchor="getDate(int, java.util.Calendar)" w:history="1">
                    <w:r w:rsidR="001C17BD" w:rsidRPr="000146CE">
                      <w:rPr>
                        <w:rStyle w:val="Kpr"/>
                        <w:rFonts w:ascii="Courier New" w:hAnsi="Courier New" w:cs="Courier New"/>
                        <w:b/>
                        <w:bCs/>
                        <w:color w:val="4C6B87"/>
                        <w:sz w:val="16"/>
                        <w:szCs w:val="16"/>
                      </w:rPr>
                      <w:t>getDate</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295" w:tooltip="class in java.util" w:history="1">
                    <w:r w:rsidR="001C17BD" w:rsidRPr="000146CE">
                      <w:rPr>
                        <w:rStyle w:val="Kpr"/>
                        <w:rFonts w:ascii="Courier New" w:hAnsi="Courier New" w:cs="Courier New"/>
                        <w:b/>
                        <w:bCs/>
                        <w:color w:val="4C6B87"/>
                        <w:sz w:val="16"/>
                        <w:szCs w:val="16"/>
                      </w:rPr>
                      <w:t>Calendar</w:t>
                    </w:r>
                  </w:hyperlink>
                  <w:r w:rsidR="001C17BD" w:rsidRPr="000146CE">
                    <w:rPr>
                      <w:rStyle w:val="HTMLKodu"/>
                      <w:sz w:val="16"/>
                      <w:szCs w:val="16"/>
                    </w:rPr>
                    <w:t> cal)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.Date</w:t>
                  </w:r>
                  <w:r w:rsidRPr="000146CE">
                    <w:rPr>
                      <w:rStyle w:val="apple-converted-space"/>
                      <w:sz w:val="16"/>
                      <w:szCs w:val="16"/>
                    </w:rPr>
                    <w:t> </w:t>
                  </w:r>
                  <w:r w:rsidRPr="000146CE">
                    <w:rPr>
                      <w:sz w:val="16"/>
                      <w:szCs w:val="16"/>
                    </w:rPr>
                    <w:t xml:space="preserve">object </w:t>
                  </w:r>
                </w:p>
                <w:p w:rsidR="001C17BD" w:rsidRPr="000146CE" w:rsidRDefault="001C17BD" w:rsidP="007B2AF0">
                  <w:pPr>
                    <w:spacing w:after="0"/>
                    <w:rPr>
                      <w:sz w:val="16"/>
                      <w:szCs w:val="16"/>
                    </w:rPr>
                  </w:pPr>
                  <w:proofErr w:type="gramStart"/>
                  <w:r w:rsidRPr="000146CE">
                    <w:rPr>
                      <w:sz w:val="16"/>
                      <w:szCs w:val="16"/>
                    </w:rPr>
                    <w:t>n</w:t>
                  </w:r>
                  <w:proofErr w:type="gramEnd"/>
                  <w:r w:rsidRPr="000146CE">
                    <w:rPr>
                      <w:sz w:val="16"/>
                      <w:szCs w:val="16"/>
                    </w:rPr>
                    <w:t xml:space="preserve">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296" w:tooltip="class in java.sql" w:history="1">
                    <w:r w:rsidR="001C17BD" w:rsidRPr="000146CE">
                      <w:rPr>
                        <w:rStyle w:val="Kpr"/>
                        <w:rFonts w:ascii="Courier New" w:hAnsi="Courier New" w:cs="Courier New"/>
                        <w:b/>
                        <w:bCs/>
                        <w:color w:val="4C6B87"/>
                        <w:sz w:val="16"/>
                        <w:szCs w:val="16"/>
                      </w:rPr>
                      <w:t>Date</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297" w:anchor="getDate(java.lang.String)" w:history="1">
                    <w:r w:rsidR="001C17BD" w:rsidRPr="000146CE">
                      <w:rPr>
                        <w:rStyle w:val="Kpr"/>
                        <w:rFonts w:ascii="Courier New" w:hAnsi="Courier New" w:cs="Courier New"/>
                        <w:b/>
                        <w:bCs/>
                        <w:color w:val="4C6B87"/>
                        <w:sz w:val="16"/>
                        <w:szCs w:val="16"/>
                      </w:rPr>
                      <w:t>getDate</w:t>
                    </w:r>
                  </w:hyperlink>
                  <w:r w:rsidR="001C17BD" w:rsidRPr="000146CE">
                    <w:rPr>
                      <w:rStyle w:val="HTMLKodu"/>
                      <w:sz w:val="16"/>
                      <w:szCs w:val="16"/>
                    </w:rPr>
                    <w:t>(</w:t>
                  </w:r>
                  <w:hyperlink r:id="rId29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.Date</w:t>
                  </w:r>
                  <w:r w:rsidRPr="000146CE">
                    <w:rPr>
                      <w:rStyle w:val="apple-converted-space"/>
                      <w:sz w:val="16"/>
                      <w:szCs w:val="16"/>
                    </w:rPr>
                    <w:t> </w:t>
                  </w:r>
                  <w:r w:rsidRPr="000146CE">
                    <w:rPr>
                      <w:sz w:val="16"/>
                      <w:szCs w:val="16"/>
                    </w:rPr>
                    <w:t>object</w:t>
                  </w:r>
                </w:p>
                <w:p w:rsidR="001C17BD" w:rsidRPr="000146CE" w:rsidRDefault="001C17BD" w:rsidP="007B2AF0">
                  <w:pPr>
                    <w:spacing w:after="0"/>
                    <w:rPr>
                      <w:sz w:val="16"/>
                      <w:szCs w:val="16"/>
                    </w:rPr>
                  </w:pPr>
                  <w:r w:rsidRPr="000146CE">
                    <w:rPr>
                      <w:sz w:val="16"/>
                      <w:szCs w:val="16"/>
                    </w:rPr>
                    <w:t xml:space="preserve"> </w:t>
                  </w:r>
                  <w:proofErr w:type="gramStart"/>
                  <w:r w:rsidRPr="000146CE">
                    <w:rPr>
                      <w:sz w:val="16"/>
                      <w:szCs w:val="16"/>
                    </w:rPr>
                    <w:t>in</w:t>
                  </w:r>
                  <w:proofErr w:type="gramEnd"/>
                  <w:r w:rsidRPr="000146CE">
                    <w:rPr>
                      <w:sz w:val="16"/>
                      <w:szCs w:val="16"/>
                    </w:rPr>
                    <w:t xml:space="preserve">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299" w:tooltip="class in java.sql" w:history="1">
                    <w:r w:rsidR="001C17BD" w:rsidRPr="000146CE">
                      <w:rPr>
                        <w:rStyle w:val="Kpr"/>
                        <w:rFonts w:ascii="Courier New" w:hAnsi="Courier New" w:cs="Courier New"/>
                        <w:b/>
                        <w:bCs/>
                        <w:color w:val="4C6B87"/>
                        <w:sz w:val="16"/>
                        <w:szCs w:val="16"/>
                      </w:rPr>
                      <w:t>Date</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00" w:anchor="getDate(java.lang.String, java.util.Calendar)" w:history="1">
                    <w:r w:rsidR="001C17BD" w:rsidRPr="000146CE">
                      <w:rPr>
                        <w:rStyle w:val="Kpr"/>
                        <w:rFonts w:ascii="Courier New" w:hAnsi="Courier New" w:cs="Courier New"/>
                        <w:b/>
                        <w:bCs/>
                        <w:color w:val="4C6B87"/>
                        <w:sz w:val="16"/>
                        <w:szCs w:val="16"/>
                      </w:rPr>
                      <w:t>getDate</w:t>
                    </w:r>
                  </w:hyperlink>
                  <w:r w:rsidR="001C17BD" w:rsidRPr="000146CE">
                    <w:rPr>
                      <w:rStyle w:val="HTMLKodu"/>
                      <w:sz w:val="16"/>
                      <w:szCs w:val="16"/>
                    </w:rPr>
                    <w:t>(</w:t>
                  </w:r>
                  <w:hyperlink r:id="rId30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302" w:tooltip="class in java.util" w:history="1">
                    <w:r w:rsidR="001C17BD" w:rsidRPr="000146CE">
                      <w:rPr>
                        <w:rStyle w:val="Kpr"/>
                        <w:rFonts w:ascii="Courier New" w:hAnsi="Courier New" w:cs="Courier New"/>
                        <w:b/>
                        <w:bCs/>
                        <w:color w:val="4C6B87"/>
                        <w:sz w:val="16"/>
                        <w:szCs w:val="16"/>
                      </w:rPr>
                      <w:t>Calendar</w:t>
                    </w:r>
                  </w:hyperlink>
                  <w:r w:rsidR="001C17BD" w:rsidRPr="000146CE">
                    <w:rPr>
                      <w:rStyle w:val="HTMLKodu"/>
                      <w:sz w:val="16"/>
                      <w:szCs w:val="16"/>
                    </w:rPr>
                    <w:t> cal)</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.Date</w:t>
                  </w:r>
                  <w:r w:rsidRPr="000146CE">
                    <w:rPr>
                      <w:rStyle w:val="apple-converted-space"/>
                      <w:sz w:val="16"/>
                      <w:szCs w:val="16"/>
                    </w:rPr>
                    <w:t> </w:t>
                  </w: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double</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03" w:anchor="getDouble(int)" w:history="1">
                    <w:r w:rsidR="001C17BD" w:rsidRPr="000146CE">
                      <w:rPr>
                        <w:rStyle w:val="Kpr"/>
                        <w:rFonts w:ascii="Courier New" w:hAnsi="Courier New" w:cs="Courier New"/>
                        <w:b/>
                        <w:bCs/>
                        <w:color w:val="4C6B87"/>
                        <w:sz w:val="16"/>
                        <w:szCs w:val="16"/>
                      </w:rPr>
                      <w:t>getDouble</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double</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double</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04" w:anchor="getDouble(java.lang.String)" w:history="1">
                    <w:r w:rsidR="001C17BD" w:rsidRPr="000146CE">
                      <w:rPr>
                        <w:rStyle w:val="Kpr"/>
                        <w:rFonts w:ascii="Courier New" w:hAnsi="Courier New" w:cs="Courier New"/>
                        <w:b/>
                        <w:bCs/>
                        <w:color w:val="4C6B87"/>
                        <w:sz w:val="16"/>
                        <w:szCs w:val="16"/>
                      </w:rPr>
                      <w:t>getDouble</w:t>
                    </w:r>
                  </w:hyperlink>
                  <w:r w:rsidR="001C17BD" w:rsidRPr="000146CE">
                    <w:rPr>
                      <w:rStyle w:val="HTMLKodu"/>
                      <w:sz w:val="16"/>
                      <w:szCs w:val="16"/>
                    </w:rPr>
                    <w:t>(</w:t>
                  </w:r>
                  <w:hyperlink r:id="rId30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double</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06" w:anchor="getFetchDirection()" w:history="1">
                    <w:r w:rsidR="001C17BD" w:rsidRPr="000146CE">
                      <w:rPr>
                        <w:rStyle w:val="Kpr"/>
                        <w:rFonts w:ascii="Courier New" w:hAnsi="Courier New" w:cs="Courier New"/>
                        <w:b/>
                        <w:bCs/>
                        <w:color w:val="4C6B87"/>
                        <w:sz w:val="16"/>
                        <w:szCs w:val="16"/>
                      </w:rPr>
                      <w:t>getFetchDirection</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fetch direction for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07" w:anchor="getFetchSize()" w:history="1">
                    <w:r w:rsidR="001C17BD" w:rsidRPr="000146CE">
                      <w:rPr>
                        <w:rStyle w:val="Kpr"/>
                        <w:rFonts w:ascii="Courier New" w:hAnsi="Courier New" w:cs="Courier New"/>
                        <w:b/>
                        <w:bCs/>
                        <w:color w:val="4C6B87"/>
                        <w:sz w:val="16"/>
                        <w:szCs w:val="16"/>
                      </w:rPr>
                      <w:t>getFetchSize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fetch size for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float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08" w:anchor="getFloat(int)" w:history="1">
                    <w:r w:rsidR="001C17BD" w:rsidRPr="000146CE">
                      <w:rPr>
                        <w:rStyle w:val="Kpr"/>
                        <w:rFonts w:ascii="Courier New" w:hAnsi="Courier New" w:cs="Courier New"/>
                        <w:b/>
                        <w:bCs/>
                        <w:color w:val="4C6B87"/>
                        <w:sz w:val="16"/>
                        <w:szCs w:val="16"/>
                      </w:rPr>
                      <w:t>getFloat</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float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float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09" w:anchor="getFloat(java.lang.String)" w:history="1">
                    <w:r w:rsidR="001C17BD" w:rsidRPr="000146CE">
                      <w:rPr>
                        <w:rStyle w:val="Kpr"/>
                        <w:rFonts w:ascii="Courier New" w:hAnsi="Courier New" w:cs="Courier New"/>
                        <w:b/>
                        <w:bCs/>
                        <w:color w:val="4C6B87"/>
                        <w:sz w:val="16"/>
                        <w:szCs w:val="16"/>
                      </w:rPr>
                      <w:t>getFloat</w:t>
                    </w:r>
                  </w:hyperlink>
                  <w:r w:rsidR="001C17BD" w:rsidRPr="000146CE">
                    <w:rPr>
                      <w:rStyle w:val="HTMLKodu"/>
                      <w:sz w:val="16"/>
                      <w:szCs w:val="16"/>
                    </w:rPr>
                    <w:t>(</w:t>
                  </w:r>
                  <w:hyperlink r:id="rId31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float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11" w:anchor="getHoldability()" w:history="1">
                    <w:r w:rsidR="001C17BD" w:rsidRPr="000146CE">
                      <w:rPr>
                        <w:rStyle w:val="Kpr"/>
                        <w:rFonts w:ascii="Courier New" w:hAnsi="Courier New" w:cs="Courier New"/>
                        <w:b/>
                        <w:bCs/>
                        <w:color w:val="4C6B87"/>
                        <w:sz w:val="16"/>
                        <w:szCs w:val="16"/>
                      </w:rPr>
                      <w:t>getHoldability</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holdability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12" w:anchor="getInt(int)" w:history="1">
                    <w:r w:rsidR="001C17BD" w:rsidRPr="000146CE">
                      <w:rPr>
                        <w:rStyle w:val="Kpr"/>
                        <w:rFonts w:ascii="Courier New" w:hAnsi="Courier New" w:cs="Courier New"/>
                        <w:b/>
                        <w:bCs/>
                        <w:color w:val="4C6B87"/>
                        <w:sz w:val="16"/>
                        <w:szCs w:val="16"/>
                      </w:rPr>
                      <w:t>getInt</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int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13" w:anchor="getInt(java.lang.String)" w:history="1">
                    <w:r w:rsidR="001C17BD" w:rsidRPr="000146CE">
                      <w:rPr>
                        <w:rStyle w:val="Kpr"/>
                        <w:rFonts w:ascii="Courier New" w:hAnsi="Courier New" w:cs="Courier New"/>
                        <w:b/>
                        <w:bCs/>
                        <w:color w:val="4C6B87"/>
                        <w:sz w:val="16"/>
                        <w:szCs w:val="16"/>
                      </w:rPr>
                      <w:t>getInt</w:t>
                    </w:r>
                  </w:hyperlink>
                  <w:r w:rsidR="001C17BD" w:rsidRPr="000146CE">
                    <w:rPr>
                      <w:rStyle w:val="HTMLKodu"/>
                      <w:sz w:val="16"/>
                      <w:szCs w:val="16"/>
                    </w:rPr>
                    <w:t>(</w:t>
                  </w:r>
                  <w:hyperlink r:id="rId31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int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long</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15" w:anchor="getLong(int)" w:history="1">
                    <w:r w:rsidR="001C17BD" w:rsidRPr="000146CE">
                      <w:rPr>
                        <w:rStyle w:val="Kpr"/>
                        <w:rFonts w:ascii="Courier New" w:hAnsi="Courier New" w:cs="Courier New"/>
                        <w:b/>
                        <w:bCs/>
                        <w:color w:val="4C6B87"/>
                        <w:sz w:val="16"/>
                        <w:szCs w:val="16"/>
                      </w:rPr>
                      <w:t>getLong</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long</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long</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16" w:anchor="getLong(java.lang.String)" w:history="1">
                    <w:r w:rsidR="001C17BD" w:rsidRPr="000146CE">
                      <w:rPr>
                        <w:rStyle w:val="Kpr"/>
                        <w:rFonts w:ascii="Courier New" w:hAnsi="Courier New" w:cs="Courier New"/>
                        <w:b/>
                        <w:bCs/>
                        <w:color w:val="4C6B87"/>
                        <w:sz w:val="16"/>
                        <w:szCs w:val="16"/>
                      </w:rPr>
                      <w:t>getLong</w:t>
                    </w:r>
                  </w:hyperlink>
                  <w:r w:rsidR="001C17BD" w:rsidRPr="000146CE">
                    <w:rPr>
                      <w:rStyle w:val="HTMLKodu"/>
                      <w:sz w:val="16"/>
                      <w:szCs w:val="16"/>
                    </w:rPr>
                    <w:t>(</w:t>
                  </w:r>
                  <w:hyperlink r:id="rId31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long</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18" w:tooltip="interface in java.sql" w:history="1">
                    <w:r w:rsidR="001C17BD" w:rsidRPr="000146CE">
                      <w:rPr>
                        <w:rStyle w:val="Kpr"/>
                        <w:rFonts w:ascii="Courier New" w:hAnsi="Courier New" w:cs="Courier New"/>
                        <w:b/>
                        <w:bCs/>
                        <w:color w:val="4C6B87"/>
                        <w:sz w:val="16"/>
                        <w:szCs w:val="16"/>
                      </w:rPr>
                      <w:t>ResultSetMetaData</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19" w:anchor="getMetaData()" w:history="1">
                    <w:r w:rsidR="001C17BD" w:rsidRPr="000146CE">
                      <w:rPr>
                        <w:rStyle w:val="Kpr"/>
                        <w:rFonts w:ascii="Courier New" w:hAnsi="Courier New" w:cs="Courier New"/>
                        <w:b/>
                        <w:bCs/>
                        <w:color w:val="4C6B87"/>
                        <w:sz w:val="16"/>
                        <w:szCs w:val="16"/>
                      </w:rPr>
                      <w:t>getMetaData</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number, types and properties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object's columns.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20" w:tooltip="class in java.io" w:history="1">
                    <w:r w:rsidR="001C17BD" w:rsidRPr="000146CE">
                      <w:rPr>
                        <w:rStyle w:val="Kpr"/>
                        <w:rFonts w:ascii="Courier New" w:hAnsi="Courier New" w:cs="Courier New"/>
                        <w:b/>
                        <w:bCs/>
                        <w:color w:val="4C6B87"/>
                        <w:sz w:val="16"/>
                        <w:szCs w:val="16"/>
                      </w:rPr>
                      <w:t>Reader</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21" w:anchor="getNCharacterStream(int)" w:history="1">
                    <w:r w:rsidR="001C17BD" w:rsidRPr="000146CE">
                      <w:rPr>
                        <w:rStyle w:val="Kpr"/>
                        <w:rFonts w:ascii="Courier New" w:hAnsi="Courier New" w:cs="Courier New"/>
                        <w:b/>
                        <w:bCs/>
                        <w:color w:val="4C6B87"/>
                        <w:sz w:val="16"/>
                        <w:szCs w:val="16"/>
                      </w:rPr>
                      <w:t>getNCharacterStream</w:t>
                    </w:r>
                  </w:hyperlink>
                  <w:r w:rsidR="001C17BD" w:rsidRPr="000146CE">
                    <w:rPr>
                      <w:rStyle w:val="HTMLKodu"/>
                      <w:sz w:val="16"/>
                      <w:szCs w:val="16"/>
                    </w:rPr>
                    <w:t>(int columnIndex)</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java.io</w:t>
                  </w:r>
                  <w:proofErr w:type="gramEnd"/>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22" w:tooltip="class in java.io" w:history="1">
                    <w:r w:rsidR="001C17BD" w:rsidRPr="000146CE">
                      <w:rPr>
                        <w:rStyle w:val="Kpr"/>
                        <w:rFonts w:ascii="Courier New" w:hAnsi="Courier New" w:cs="Courier New"/>
                        <w:b/>
                        <w:bCs/>
                        <w:color w:val="4C6B87"/>
                        <w:sz w:val="16"/>
                        <w:szCs w:val="16"/>
                      </w:rPr>
                      <w:t>Reader</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23" w:anchor="getNCharacterStream(java.lang.String)" w:history="1">
                    <w:r w:rsidR="001C17BD" w:rsidRPr="000146CE">
                      <w:rPr>
                        <w:rStyle w:val="Kpr"/>
                        <w:rFonts w:ascii="Courier New" w:hAnsi="Courier New" w:cs="Courier New"/>
                        <w:b/>
                        <w:bCs/>
                        <w:color w:val="4C6B87"/>
                        <w:sz w:val="16"/>
                        <w:szCs w:val="16"/>
                      </w:rPr>
                      <w:t>getNCharacterStream</w:t>
                    </w:r>
                  </w:hyperlink>
                  <w:r w:rsidR="001C17BD" w:rsidRPr="000146CE">
                    <w:rPr>
                      <w:rStyle w:val="HTMLKodu"/>
                      <w:sz w:val="16"/>
                      <w:szCs w:val="16"/>
                    </w:rPr>
                    <w:t>(</w:t>
                  </w:r>
                  <w:hyperlink r:id="rId32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java.io</w:t>
                  </w:r>
                  <w:proofErr w:type="gramEnd"/>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25" w:tooltip="interface in java.sql" w:history="1">
                    <w:r w:rsidR="001C17BD" w:rsidRPr="000146CE">
                      <w:rPr>
                        <w:rStyle w:val="Kpr"/>
                        <w:rFonts w:ascii="Courier New" w:hAnsi="Courier New" w:cs="Courier New"/>
                        <w:b/>
                        <w:bCs/>
                        <w:color w:val="4C6B87"/>
                        <w:sz w:val="16"/>
                        <w:szCs w:val="16"/>
                      </w:rPr>
                      <w:t>NClob</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26" w:anchor="getNClob(int)" w:history="1">
                    <w:r w:rsidR="001C17BD" w:rsidRPr="000146CE">
                      <w:rPr>
                        <w:rStyle w:val="Kpr"/>
                        <w:rFonts w:ascii="Courier New" w:hAnsi="Courier New" w:cs="Courier New"/>
                        <w:b/>
                        <w:bCs/>
                        <w:color w:val="4C6B87"/>
                        <w:sz w:val="16"/>
                        <w:szCs w:val="16"/>
                      </w:rPr>
                      <w:t>getNClob</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NClob</w:t>
                  </w:r>
                  <w:r w:rsidRPr="000146CE">
                    <w:rPr>
                      <w:rStyle w:val="apple-converted-space"/>
                      <w:sz w:val="16"/>
                      <w:szCs w:val="16"/>
                    </w:rPr>
                    <w:t> </w:t>
                  </w:r>
                  <w:r w:rsidRPr="000146CE">
                    <w:rPr>
                      <w:sz w:val="16"/>
                      <w:szCs w:val="16"/>
                    </w:rPr>
                    <w:t xml:space="preserve">object 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27" w:tooltip="interface in java.sql" w:history="1">
                    <w:r w:rsidR="001C17BD" w:rsidRPr="000146CE">
                      <w:rPr>
                        <w:rStyle w:val="Kpr"/>
                        <w:rFonts w:ascii="Courier New" w:hAnsi="Courier New" w:cs="Courier New"/>
                        <w:b/>
                        <w:bCs/>
                        <w:color w:val="4C6B87"/>
                        <w:sz w:val="16"/>
                        <w:szCs w:val="16"/>
                      </w:rPr>
                      <w:t>NClob</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28" w:anchor="getNClob(java.lang.String)" w:history="1">
                    <w:r w:rsidR="001C17BD" w:rsidRPr="000146CE">
                      <w:rPr>
                        <w:rStyle w:val="Kpr"/>
                        <w:rFonts w:ascii="Courier New" w:hAnsi="Courier New" w:cs="Courier New"/>
                        <w:b/>
                        <w:bCs/>
                        <w:color w:val="4C6B87"/>
                        <w:sz w:val="16"/>
                        <w:szCs w:val="16"/>
                      </w:rPr>
                      <w:t>getNClob</w:t>
                    </w:r>
                  </w:hyperlink>
                  <w:r w:rsidR="001C17BD" w:rsidRPr="000146CE">
                    <w:rPr>
                      <w:rStyle w:val="HTMLKodu"/>
                      <w:sz w:val="16"/>
                      <w:szCs w:val="16"/>
                    </w:rPr>
                    <w:t>(</w:t>
                  </w:r>
                  <w:hyperlink r:id="rId32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NClob</w:t>
                  </w:r>
                  <w:r w:rsidRPr="000146CE">
                    <w:rPr>
                      <w:rStyle w:val="apple-converted-space"/>
                      <w:sz w:val="16"/>
                      <w:szCs w:val="16"/>
                    </w:rPr>
                    <w:t> </w:t>
                  </w:r>
                  <w:r w:rsidRPr="000146CE">
                    <w:rPr>
                      <w:sz w:val="16"/>
                      <w:szCs w:val="16"/>
                    </w:rPr>
                    <w:t xml:space="preserve">object 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30"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31" w:anchor="getNString(int)" w:history="1">
                    <w:r w:rsidR="001C17BD" w:rsidRPr="000146CE">
                      <w:rPr>
                        <w:rStyle w:val="Kpr"/>
                        <w:rFonts w:ascii="Courier New" w:hAnsi="Courier New" w:cs="Courier New"/>
                        <w:b/>
                        <w:bCs/>
                        <w:color w:val="4C6B87"/>
                        <w:sz w:val="16"/>
                        <w:szCs w:val="16"/>
                      </w:rPr>
                      <w:t>getNString</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32"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33" w:anchor="getNString(java.lang.String)" w:history="1">
                    <w:r w:rsidR="001C17BD" w:rsidRPr="000146CE">
                      <w:rPr>
                        <w:rStyle w:val="Kpr"/>
                        <w:rFonts w:ascii="Courier New" w:hAnsi="Courier New" w:cs="Courier New"/>
                        <w:b/>
                        <w:bCs/>
                        <w:color w:val="4C6B87"/>
                        <w:sz w:val="16"/>
                        <w:szCs w:val="16"/>
                      </w:rPr>
                      <w:t>getNString</w:t>
                    </w:r>
                  </w:hyperlink>
                  <w:r w:rsidR="001C17BD" w:rsidRPr="000146CE">
                    <w:rPr>
                      <w:rStyle w:val="HTMLKodu"/>
                      <w:sz w:val="16"/>
                      <w:szCs w:val="16"/>
                    </w:rPr>
                    <w:t>(</w:t>
                  </w:r>
                  <w:hyperlink r:id="rId33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35" w:tooltip="class in java.lang" w:history="1">
                    <w:r w:rsidR="001C17BD" w:rsidRPr="000146CE">
                      <w:rPr>
                        <w:rStyle w:val="Kpr"/>
                        <w:rFonts w:ascii="Courier New" w:hAnsi="Courier New" w:cs="Courier New"/>
                        <w:b/>
                        <w:bCs/>
                        <w:color w:val="4C6B87"/>
                        <w:sz w:val="16"/>
                        <w:szCs w:val="16"/>
                      </w:rPr>
                      <w:t>Object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36" w:anchor="getObject(int)" w:history="1">
                    <w:r w:rsidR="001C17BD" w:rsidRPr="000146CE">
                      <w:rPr>
                        <w:rStyle w:val="Kpr"/>
                        <w:rFonts w:ascii="Courier New" w:hAnsi="Courier New" w:cs="Courier New"/>
                        <w:b/>
                        <w:bCs/>
                        <w:color w:val="4C6B87"/>
                        <w:sz w:val="16"/>
                        <w:szCs w:val="16"/>
                      </w:rPr>
                      <w:t>getObject</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Gets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 xml:space="preserve">in the Java programming </w:t>
                  </w:r>
                </w:p>
                <w:p w:rsidR="001C17BD" w:rsidRPr="000146CE" w:rsidRDefault="001C17BD" w:rsidP="007B2AF0">
                  <w:pPr>
                    <w:spacing w:after="0"/>
                    <w:rPr>
                      <w:sz w:val="16"/>
                      <w:szCs w:val="16"/>
                    </w:rPr>
                  </w:pPr>
                  <w:r w:rsidRPr="000146CE">
                    <w:rPr>
                      <w:sz w:val="16"/>
                      <w:szCs w:val="16"/>
                    </w:rPr>
                    <w:t>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&lt;T&gt; 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37" w:anchor="getObject(int, java.lang.Class)" w:history="1">
                    <w:r w:rsidR="001C17BD" w:rsidRPr="000146CE">
                      <w:rPr>
                        <w:rStyle w:val="Kpr"/>
                        <w:rFonts w:ascii="Courier New" w:hAnsi="Courier New" w:cs="Courier New"/>
                        <w:b/>
                        <w:bCs/>
                        <w:color w:val="4C6B87"/>
                        <w:sz w:val="16"/>
                        <w:szCs w:val="16"/>
                      </w:rPr>
                      <w:t>getObject</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338" w:tooltip="class in java.lang" w:history="1">
                    <w:r w:rsidR="001C17BD" w:rsidRPr="000146CE">
                      <w:rPr>
                        <w:rStyle w:val="Kpr"/>
                        <w:rFonts w:ascii="Courier New" w:hAnsi="Courier New" w:cs="Courier New"/>
                        <w:b/>
                        <w:bCs/>
                        <w:color w:val="4C6B87"/>
                        <w:sz w:val="16"/>
                        <w:szCs w:val="16"/>
                      </w:rPr>
                      <w:t>Class</w:t>
                    </w:r>
                  </w:hyperlink>
                  <w:r w:rsidR="001C17BD" w:rsidRPr="000146CE">
                    <w:rPr>
                      <w:rStyle w:val="HTMLKodu"/>
                      <w:sz w:val="16"/>
                      <w:szCs w:val="16"/>
                    </w:rPr>
                    <w:t>&lt;T&gt; type)</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 and will convert from the SQL </w:t>
                  </w:r>
                </w:p>
                <w:p w:rsidR="001C17BD" w:rsidRPr="000146CE" w:rsidRDefault="001C17BD" w:rsidP="007B2AF0">
                  <w:pPr>
                    <w:spacing w:after="0"/>
                    <w:rPr>
                      <w:sz w:val="16"/>
                      <w:szCs w:val="16"/>
                    </w:rPr>
                  </w:pPr>
                  <w:r w:rsidRPr="000146CE">
                    <w:rPr>
                      <w:sz w:val="16"/>
                      <w:szCs w:val="16"/>
                    </w:rPr>
                    <w:t xml:space="preserve">type of the column to the requested Java </w:t>
                  </w:r>
                  <w:proofErr w:type="gramStart"/>
                  <w:r w:rsidRPr="000146CE">
                    <w:rPr>
                      <w:sz w:val="16"/>
                      <w:szCs w:val="16"/>
                    </w:rPr>
                    <w:t>data</w:t>
                  </w:r>
                  <w:proofErr w:type="gramEnd"/>
                  <w:r w:rsidRPr="000146CE">
                    <w:rPr>
                      <w:sz w:val="16"/>
                      <w:szCs w:val="16"/>
                    </w:rPr>
                    <w:t xml:space="preserve"> type, if the conversion is supported.</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39" w:tooltip="class in java.lang" w:history="1">
                    <w:r w:rsidR="001C17BD" w:rsidRPr="000146CE">
                      <w:rPr>
                        <w:rStyle w:val="Kpr"/>
                        <w:rFonts w:ascii="Courier New" w:hAnsi="Courier New" w:cs="Courier New"/>
                        <w:b/>
                        <w:bCs/>
                        <w:color w:val="4C6B87"/>
                        <w:sz w:val="16"/>
                        <w:szCs w:val="16"/>
                      </w:rPr>
                      <w:t>Object</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40" w:anchor="getObject(int, java.util.Map)" w:history="1">
                    <w:r w:rsidR="001C17BD" w:rsidRPr="000146CE">
                      <w:rPr>
                        <w:rStyle w:val="Kpr"/>
                        <w:rFonts w:ascii="Courier New" w:hAnsi="Courier New" w:cs="Courier New"/>
                        <w:b/>
                        <w:bCs/>
                        <w:color w:val="4C6B87"/>
                        <w:sz w:val="16"/>
                        <w:szCs w:val="16"/>
                      </w:rPr>
                      <w:t>getObject</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341" w:tooltip="interface in java.util" w:history="1">
                    <w:r w:rsidR="001C17BD" w:rsidRPr="000146CE">
                      <w:rPr>
                        <w:rStyle w:val="Kpr"/>
                        <w:rFonts w:ascii="Courier New" w:hAnsi="Courier New" w:cs="Courier New"/>
                        <w:b/>
                        <w:bCs/>
                        <w:color w:val="4C6B87"/>
                        <w:sz w:val="16"/>
                        <w:szCs w:val="16"/>
                      </w:rPr>
                      <w:t>Map</w:t>
                    </w:r>
                  </w:hyperlink>
                  <w:r w:rsidR="001C17BD" w:rsidRPr="000146CE">
                    <w:rPr>
                      <w:rStyle w:val="HTMLKodu"/>
                      <w:sz w:val="16"/>
                      <w:szCs w:val="16"/>
                    </w:rPr>
                    <w:t>&lt;</w:t>
                  </w:r>
                  <w:hyperlink r:id="rId34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w:t>
                  </w:r>
                  <w:hyperlink r:id="rId343" w:tooltip="class in java.lang" w:history="1">
                    <w:r w:rsidR="001C17BD" w:rsidRPr="000146CE">
                      <w:rPr>
                        <w:rStyle w:val="Kpr"/>
                        <w:rFonts w:ascii="Courier New" w:hAnsi="Courier New" w:cs="Courier New"/>
                        <w:b/>
                        <w:bCs/>
                        <w:color w:val="4C6B87"/>
                        <w:sz w:val="16"/>
                        <w:szCs w:val="16"/>
                      </w:rPr>
                      <w:t>Class</w:t>
                    </w:r>
                  </w:hyperlink>
                  <w:r w:rsidR="001C17BD" w:rsidRPr="000146CE">
                    <w:rPr>
                      <w:rStyle w:val="HTMLKodu"/>
                      <w:sz w:val="16"/>
                      <w:szCs w:val="16"/>
                    </w:rPr>
                    <w:t>&lt;?&gt;&gt; map)</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44" w:tooltip="class in java.lang" w:history="1">
                    <w:r w:rsidR="001C17BD" w:rsidRPr="000146CE">
                      <w:rPr>
                        <w:rStyle w:val="Kpr"/>
                        <w:rFonts w:ascii="Courier New" w:hAnsi="Courier New" w:cs="Courier New"/>
                        <w:b/>
                        <w:bCs/>
                        <w:color w:val="4C6B87"/>
                        <w:sz w:val="16"/>
                        <w:szCs w:val="16"/>
                      </w:rPr>
                      <w:t>Object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45" w:anchor="getObject(java.lang.String)" w:history="1">
                    <w:r w:rsidR="001C17BD" w:rsidRPr="000146CE">
                      <w:rPr>
                        <w:rStyle w:val="Kpr"/>
                        <w:rFonts w:ascii="Courier New" w:hAnsi="Courier New" w:cs="Courier New"/>
                        <w:b/>
                        <w:bCs/>
                        <w:color w:val="4C6B87"/>
                        <w:sz w:val="16"/>
                        <w:szCs w:val="16"/>
                      </w:rPr>
                      <w:t>getObject</w:t>
                    </w:r>
                  </w:hyperlink>
                  <w:r w:rsidR="001C17BD" w:rsidRPr="000146CE">
                    <w:rPr>
                      <w:rStyle w:val="HTMLKodu"/>
                      <w:sz w:val="16"/>
                      <w:szCs w:val="16"/>
                    </w:rPr>
                    <w:t>(</w:t>
                  </w:r>
                  <w:hyperlink r:id="rId34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Gets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&lt;T&gt; 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47" w:anchor="getObject(java.lang.String, java.lang.Class)" w:history="1">
                    <w:r w:rsidR="001C17BD" w:rsidRPr="000146CE">
                      <w:rPr>
                        <w:rStyle w:val="Kpr"/>
                        <w:rFonts w:ascii="Courier New" w:hAnsi="Courier New" w:cs="Courier New"/>
                        <w:b/>
                        <w:bCs/>
                        <w:color w:val="4C6B87"/>
                        <w:sz w:val="16"/>
                        <w:szCs w:val="16"/>
                      </w:rPr>
                      <w:t>getObject</w:t>
                    </w:r>
                  </w:hyperlink>
                  <w:r w:rsidR="001C17BD" w:rsidRPr="000146CE">
                    <w:rPr>
                      <w:rStyle w:val="HTMLKodu"/>
                      <w:sz w:val="16"/>
                      <w:szCs w:val="16"/>
                    </w:rPr>
                    <w:t>(</w:t>
                  </w:r>
                  <w:hyperlink r:id="rId34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349" w:tooltip="class in java.lang" w:history="1">
                    <w:r w:rsidR="001C17BD" w:rsidRPr="000146CE">
                      <w:rPr>
                        <w:rStyle w:val="Kpr"/>
                        <w:rFonts w:ascii="Courier New" w:hAnsi="Courier New" w:cs="Courier New"/>
                        <w:b/>
                        <w:bCs/>
                        <w:color w:val="4C6B87"/>
                        <w:sz w:val="16"/>
                        <w:szCs w:val="16"/>
                      </w:rPr>
                      <w:t>Class</w:t>
                    </w:r>
                  </w:hyperlink>
                  <w:r w:rsidR="001C17BD" w:rsidRPr="000146CE">
                    <w:rPr>
                      <w:rStyle w:val="HTMLKodu"/>
                      <w:sz w:val="16"/>
                      <w:szCs w:val="16"/>
                    </w:rPr>
                    <w:t>&lt;T&gt; type)</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 xml:space="preserve">object and will convert from the SQL </w:t>
                  </w:r>
                </w:p>
                <w:p w:rsidR="001C17BD" w:rsidRPr="000146CE" w:rsidRDefault="001C17BD" w:rsidP="007B2AF0">
                  <w:pPr>
                    <w:spacing w:after="0"/>
                    <w:rPr>
                      <w:sz w:val="16"/>
                      <w:szCs w:val="16"/>
                    </w:rPr>
                  </w:pPr>
                  <w:r w:rsidRPr="000146CE">
                    <w:rPr>
                      <w:sz w:val="16"/>
                      <w:szCs w:val="16"/>
                    </w:rPr>
                    <w:t xml:space="preserve">type of the column to the requested Java </w:t>
                  </w:r>
                  <w:proofErr w:type="gramStart"/>
                  <w:r w:rsidRPr="000146CE">
                    <w:rPr>
                      <w:sz w:val="16"/>
                      <w:szCs w:val="16"/>
                    </w:rPr>
                    <w:t>data</w:t>
                  </w:r>
                  <w:proofErr w:type="gramEnd"/>
                  <w:r w:rsidRPr="000146CE">
                    <w:rPr>
                      <w:sz w:val="16"/>
                      <w:szCs w:val="16"/>
                    </w:rPr>
                    <w:t xml:space="preserve"> type, if the conversion is supported.</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50" w:tooltip="class in java.lang" w:history="1">
                    <w:r w:rsidR="001C17BD" w:rsidRPr="000146CE">
                      <w:rPr>
                        <w:rStyle w:val="Kpr"/>
                        <w:rFonts w:ascii="Courier New" w:hAnsi="Courier New" w:cs="Courier New"/>
                        <w:b/>
                        <w:bCs/>
                        <w:color w:val="4C6B87"/>
                        <w:sz w:val="16"/>
                        <w:szCs w:val="16"/>
                      </w:rPr>
                      <w:t>Object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51" w:anchor="getObject(java.lang.String, java.util.Map)" w:history="1">
                    <w:r w:rsidR="001C17BD" w:rsidRPr="000146CE">
                      <w:rPr>
                        <w:rStyle w:val="Kpr"/>
                        <w:rFonts w:ascii="Courier New" w:hAnsi="Courier New" w:cs="Courier New"/>
                        <w:b/>
                        <w:bCs/>
                        <w:color w:val="4C6B87"/>
                        <w:sz w:val="16"/>
                        <w:szCs w:val="16"/>
                      </w:rPr>
                      <w:t>getObject</w:t>
                    </w:r>
                  </w:hyperlink>
                  <w:r w:rsidR="001C17BD" w:rsidRPr="000146CE">
                    <w:rPr>
                      <w:rStyle w:val="HTMLKodu"/>
                      <w:sz w:val="16"/>
                      <w:szCs w:val="16"/>
                    </w:rPr>
                    <w:t>(</w:t>
                  </w:r>
                  <w:hyperlink r:id="rId35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353" w:tooltip="interface in java.util" w:history="1">
                    <w:r w:rsidR="001C17BD" w:rsidRPr="000146CE">
                      <w:rPr>
                        <w:rStyle w:val="Kpr"/>
                        <w:rFonts w:ascii="Courier New" w:hAnsi="Courier New" w:cs="Courier New"/>
                        <w:b/>
                        <w:bCs/>
                        <w:color w:val="4C6B87"/>
                        <w:sz w:val="16"/>
                        <w:szCs w:val="16"/>
                      </w:rPr>
                      <w:t>Map</w:t>
                    </w:r>
                  </w:hyperlink>
                  <w:r w:rsidR="001C17BD" w:rsidRPr="000146CE">
                    <w:rPr>
                      <w:rStyle w:val="HTMLKodu"/>
                      <w:sz w:val="16"/>
                      <w:szCs w:val="16"/>
                    </w:rPr>
                    <w:t>&lt;</w:t>
                  </w:r>
                  <w:hyperlink r:id="rId35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w:t>
                  </w:r>
                  <w:hyperlink r:id="rId355" w:tooltip="class in java.lang" w:history="1">
                    <w:r w:rsidR="001C17BD" w:rsidRPr="000146CE">
                      <w:rPr>
                        <w:rStyle w:val="Kpr"/>
                        <w:rFonts w:ascii="Courier New" w:hAnsi="Courier New" w:cs="Courier New"/>
                        <w:b/>
                        <w:bCs/>
                        <w:color w:val="4C6B87"/>
                        <w:sz w:val="16"/>
                        <w:szCs w:val="16"/>
                      </w:rPr>
                      <w:t>Class</w:t>
                    </w:r>
                  </w:hyperlink>
                  <w:r w:rsidR="001C17BD" w:rsidRPr="000146CE">
                    <w:rPr>
                      <w:rStyle w:val="HTMLKodu"/>
                      <w:sz w:val="16"/>
                      <w:szCs w:val="16"/>
                    </w:rPr>
                    <w:t>&lt;?&gt;&gt; map)</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56" w:tooltip="interface in java.sql" w:history="1">
                    <w:r w:rsidR="001C17BD" w:rsidRPr="000146CE">
                      <w:rPr>
                        <w:rStyle w:val="Kpr"/>
                        <w:rFonts w:ascii="Courier New" w:hAnsi="Courier New" w:cs="Courier New"/>
                        <w:b/>
                        <w:bCs/>
                        <w:color w:val="4C6B87"/>
                        <w:sz w:val="16"/>
                        <w:szCs w:val="16"/>
                      </w:rPr>
                      <w:t>Ref</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57" w:anchor="getRef(int)" w:history="1">
                    <w:r w:rsidR="001C17BD" w:rsidRPr="000146CE">
                      <w:rPr>
                        <w:rStyle w:val="Kpr"/>
                        <w:rFonts w:ascii="Courier New" w:hAnsi="Courier New" w:cs="Courier New"/>
                        <w:b/>
                        <w:bCs/>
                        <w:color w:val="4C6B87"/>
                        <w:sz w:val="16"/>
                        <w:szCs w:val="16"/>
                      </w:rPr>
                      <w:t>getRef</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Ref</w:t>
                  </w:r>
                  <w:r w:rsidRPr="000146CE">
                    <w:rPr>
                      <w:rStyle w:val="apple-converted-space"/>
                      <w:sz w:val="16"/>
                      <w:szCs w:val="16"/>
                    </w:rPr>
                    <w:t> </w:t>
                  </w:r>
                  <w:r w:rsidRPr="000146CE">
                    <w:rPr>
                      <w:sz w:val="16"/>
                      <w:szCs w:val="16"/>
                    </w:rPr>
                    <w:t>object in the Java</w:t>
                  </w:r>
                </w:p>
                <w:p w:rsidR="001C17BD" w:rsidRPr="000146CE" w:rsidRDefault="001C17BD" w:rsidP="007B2AF0">
                  <w:pPr>
                    <w:spacing w:after="0"/>
                    <w:rPr>
                      <w:sz w:val="16"/>
                      <w:szCs w:val="16"/>
                    </w:rPr>
                  </w:pPr>
                  <w:r w:rsidRPr="000146CE">
                    <w:rPr>
                      <w:sz w:val="16"/>
                      <w:szCs w:val="16"/>
                    </w:rPr>
                    <w:t xml:space="preserve">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58" w:tooltip="interface in java.sql" w:history="1">
                    <w:r w:rsidR="001C17BD" w:rsidRPr="000146CE">
                      <w:rPr>
                        <w:rStyle w:val="Kpr"/>
                        <w:rFonts w:ascii="Courier New" w:hAnsi="Courier New" w:cs="Courier New"/>
                        <w:b/>
                        <w:bCs/>
                        <w:color w:val="4C6B87"/>
                        <w:sz w:val="16"/>
                        <w:szCs w:val="16"/>
                      </w:rPr>
                      <w:t>Ref</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59" w:anchor="getRef(java.lang.String)" w:history="1">
                    <w:r w:rsidR="001C17BD" w:rsidRPr="000146CE">
                      <w:rPr>
                        <w:rStyle w:val="Kpr"/>
                        <w:rFonts w:ascii="Courier New" w:hAnsi="Courier New" w:cs="Courier New"/>
                        <w:b/>
                        <w:bCs/>
                        <w:color w:val="4C6B87"/>
                        <w:sz w:val="16"/>
                        <w:szCs w:val="16"/>
                      </w:rPr>
                      <w:t>getRef</w:t>
                    </w:r>
                  </w:hyperlink>
                  <w:r w:rsidR="001C17BD" w:rsidRPr="000146CE">
                    <w:rPr>
                      <w:rStyle w:val="HTMLKodu"/>
                      <w:sz w:val="16"/>
                      <w:szCs w:val="16"/>
                    </w:rPr>
                    <w:t>(</w:t>
                  </w:r>
                  <w:hyperlink r:id="rId36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Ref</w:t>
                  </w:r>
                  <w:r w:rsidRPr="000146CE">
                    <w:rPr>
                      <w:rStyle w:val="apple-converted-space"/>
                      <w:sz w:val="16"/>
                      <w:szCs w:val="16"/>
                    </w:rPr>
                    <w:t> </w:t>
                  </w: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61" w:anchor="getRow()" w:history="1">
                    <w:r w:rsidR="001C17BD" w:rsidRPr="000146CE">
                      <w:rPr>
                        <w:rStyle w:val="Kpr"/>
                        <w:rFonts w:ascii="Courier New" w:hAnsi="Courier New" w:cs="Courier New"/>
                        <w:b/>
                        <w:bCs/>
                        <w:color w:val="4C6B87"/>
                        <w:sz w:val="16"/>
                        <w:szCs w:val="16"/>
                      </w:rPr>
                      <w:t>getRow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current row number.</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62" w:tooltip="interface in java.sql" w:history="1">
                    <w:r w:rsidR="001C17BD" w:rsidRPr="000146CE">
                      <w:rPr>
                        <w:rStyle w:val="Kpr"/>
                        <w:rFonts w:ascii="Courier New" w:hAnsi="Courier New" w:cs="Courier New"/>
                        <w:b/>
                        <w:bCs/>
                        <w:color w:val="4C6B87"/>
                        <w:sz w:val="16"/>
                        <w:szCs w:val="16"/>
                      </w:rPr>
                      <w:t>RowId</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63" w:anchor="getRowId(int)" w:history="1">
                    <w:r w:rsidR="001C17BD" w:rsidRPr="000146CE">
                      <w:rPr>
                        <w:rStyle w:val="Kpr"/>
                        <w:rFonts w:ascii="Courier New" w:hAnsi="Courier New" w:cs="Courier New"/>
                        <w:b/>
                        <w:bCs/>
                        <w:color w:val="4C6B87"/>
                        <w:sz w:val="16"/>
                        <w:szCs w:val="16"/>
                      </w:rPr>
                      <w:t>getRowId</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.RowId</w:t>
                  </w:r>
                  <w:r w:rsidRPr="000146CE">
                    <w:rPr>
                      <w:rStyle w:val="apple-converted-space"/>
                      <w:sz w:val="16"/>
                      <w:szCs w:val="16"/>
                    </w:rPr>
                    <w:t> </w:t>
                  </w:r>
                  <w:r w:rsidRPr="000146CE">
                    <w:rPr>
                      <w:sz w:val="16"/>
                      <w:szCs w:val="16"/>
                    </w:rPr>
                    <w:t xml:space="preserve">object </w:t>
                  </w:r>
                </w:p>
                <w:p w:rsidR="001C17BD" w:rsidRPr="000146CE" w:rsidRDefault="001C17BD" w:rsidP="007B2AF0">
                  <w:pPr>
                    <w:spacing w:after="0"/>
                    <w:rPr>
                      <w:sz w:val="16"/>
                      <w:szCs w:val="16"/>
                    </w:rPr>
                  </w:pPr>
                  <w:proofErr w:type="gramStart"/>
                  <w:r w:rsidRPr="000146CE">
                    <w:rPr>
                      <w:sz w:val="16"/>
                      <w:szCs w:val="16"/>
                    </w:rPr>
                    <w:t>in</w:t>
                  </w:r>
                  <w:proofErr w:type="gramEnd"/>
                  <w:r w:rsidRPr="000146CE">
                    <w:rPr>
                      <w:sz w:val="16"/>
                      <w:szCs w:val="16"/>
                    </w:rPr>
                    <w:t xml:space="preserve">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64" w:tooltip="interface in java.sql" w:history="1">
                    <w:r w:rsidR="001C17BD" w:rsidRPr="000146CE">
                      <w:rPr>
                        <w:rStyle w:val="Kpr"/>
                        <w:rFonts w:ascii="Courier New" w:hAnsi="Courier New" w:cs="Courier New"/>
                        <w:b/>
                        <w:bCs/>
                        <w:color w:val="4C6B87"/>
                        <w:sz w:val="16"/>
                        <w:szCs w:val="16"/>
                      </w:rPr>
                      <w:t>RowId</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65" w:anchor="getRowId(java.lang.String)" w:history="1">
                    <w:r w:rsidR="001C17BD" w:rsidRPr="000146CE">
                      <w:rPr>
                        <w:rStyle w:val="Kpr"/>
                        <w:rFonts w:ascii="Courier New" w:hAnsi="Courier New" w:cs="Courier New"/>
                        <w:b/>
                        <w:bCs/>
                        <w:color w:val="4C6B87"/>
                        <w:sz w:val="16"/>
                        <w:szCs w:val="16"/>
                      </w:rPr>
                      <w:t>getRowId</w:t>
                    </w:r>
                  </w:hyperlink>
                  <w:r w:rsidR="001C17BD" w:rsidRPr="000146CE">
                    <w:rPr>
                      <w:rStyle w:val="HTMLKodu"/>
                      <w:sz w:val="16"/>
                      <w:szCs w:val="16"/>
                    </w:rPr>
                    <w:t>(</w:t>
                  </w:r>
                  <w:hyperlink r:id="rId36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.RowId</w:t>
                  </w:r>
                  <w:r w:rsidRPr="000146CE">
                    <w:rPr>
                      <w:rStyle w:val="apple-converted-space"/>
                      <w:sz w:val="16"/>
                      <w:szCs w:val="16"/>
                    </w:rPr>
                    <w:t> </w:t>
                  </w:r>
                  <w:r w:rsidRPr="000146CE">
                    <w:rPr>
                      <w:sz w:val="16"/>
                      <w:szCs w:val="16"/>
                    </w:rPr>
                    <w:t xml:space="preserve">object in </w:t>
                  </w:r>
                </w:p>
                <w:p w:rsidR="001C17BD" w:rsidRPr="000146CE" w:rsidRDefault="001C17BD" w:rsidP="007B2AF0">
                  <w:pPr>
                    <w:spacing w:after="0"/>
                    <w:rPr>
                      <w:sz w:val="16"/>
                      <w:szCs w:val="16"/>
                    </w:rPr>
                  </w:pPr>
                  <w:r w:rsidRPr="000146CE">
                    <w:rPr>
                      <w:sz w:val="16"/>
                      <w:szCs w:val="16"/>
                    </w:rPr>
                    <w:t>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short</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67" w:anchor="getShort(int)" w:history="1">
                    <w:r w:rsidR="001C17BD" w:rsidRPr="000146CE">
                      <w:rPr>
                        <w:rStyle w:val="Kpr"/>
                        <w:rFonts w:ascii="Courier New" w:hAnsi="Courier New" w:cs="Courier New"/>
                        <w:b/>
                        <w:bCs/>
                        <w:color w:val="4C6B87"/>
                        <w:sz w:val="16"/>
                        <w:szCs w:val="16"/>
                      </w:rPr>
                      <w:t>getShort</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short</w:t>
                  </w:r>
                  <w:r w:rsidRPr="000146CE">
                    <w:rPr>
                      <w:rStyle w:val="apple-converted-space"/>
                      <w:sz w:val="16"/>
                      <w:szCs w:val="16"/>
                    </w:rPr>
                    <w:t> </w:t>
                  </w:r>
                  <w:r w:rsidRPr="000146CE">
                    <w:rPr>
                      <w:sz w:val="16"/>
                      <w:szCs w:val="16"/>
                    </w:rPr>
                    <w:t xml:space="preserve">in the Java programming </w:t>
                  </w:r>
                </w:p>
                <w:p w:rsidR="001C17BD" w:rsidRPr="000146CE" w:rsidRDefault="001C17BD" w:rsidP="007B2AF0">
                  <w:pPr>
                    <w:spacing w:after="0"/>
                    <w:rPr>
                      <w:sz w:val="16"/>
                      <w:szCs w:val="16"/>
                    </w:rPr>
                  </w:pPr>
                  <w:r w:rsidRPr="000146CE">
                    <w:rPr>
                      <w:sz w:val="16"/>
                      <w:szCs w:val="16"/>
                    </w:rPr>
                    <w:t>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short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68" w:anchor="getShort(java.lang.String)" w:history="1">
                    <w:r w:rsidR="001C17BD" w:rsidRPr="000146CE">
                      <w:rPr>
                        <w:rStyle w:val="Kpr"/>
                        <w:rFonts w:ascii="Courier New" w:hAnsi="Courier New" w:cs="Courier New"/>
                        <w:b/>
                        <w:bCs/>
                        <w:color w:val="4C6B87"/>
                        <w:sz w:val="16"/>
                        <w:szCs w:val="16"/>
                      </w:rPr>
                      <w:t>getShort</w:t>
                    </w:r>
                  </w:hyperlink>
                  <w:r w:rsidR="001C17BD" w:rsidRPr="000146CE">
                    <w:rPr>
                      <w:rStyle w:val="HTMLKodu"/>
                      <w:sz w:val="16"/>
                      <w:szCs w:val="16"/>
                    </w:rPr>
                    <w:t>(</w:t>
                  </w:r>
                  <w:hyperlink r:id="rId36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short</w:t>
                  </w:r>
                  <w:r w:rsidRPr="000146CE">
                    <w:rPr>
                      <w:rStyle w:val="apple-converted-space"/>
                      <w:sz w:val="16"/>
                      <w:szCs w:val="16"/>
                    </w:rPr>
                    <w:t> </w:t>
                  </w:r>
                  <w:r w:rsidRPr="000146CE">
                    <w:rPr>
                      <w:sz w:val="16"/>
                      <w:szCs w:val="16"/>
                    </w:rPr>
                    <w:t>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70" w:tooltip="interface in java.sql" w:history="1">
                    <w:r w:rsidR="001C17BD" w:rsidRPr="000146CE">
                      <w:rPr>
                        <w:rStyle w:val="Kpr"/>
                        <w:rFonts w:ascii="Courier New" w:hAnsi="Courier New" w:cs="Courier New"/>
                        <w:b/>
                        <w:bCs/>
                        <w:color w:val="4C6B87"/>
                        <w:sz w:val="16"/>
                        <w:szCs w:val="16"/>
                      </w:rPr>
                      <w:t>SQLXML</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71" w:anchor="getSQLXML(int)" w:history="1">
                    <w:r w:rsidR="001C17BD" w:rsidRPr="000146CE">
                      <w:rPr>
                        <w:rStyle w:val="Kpr"/>
                        <w:rFonts w:ascii="Courier New" w:hAnsi="Courier New" w:cs="Courier New"/>
                        <w:b/>
                        <w:bCs/>
                        <w:color w:val="4C6B87"/>
                        <w:sz w:val="16"/>
                        <w:szCs w:val="16"/>
                      </w:rPr>
                      <w:t>getSQLXML</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.SQLXML</w:t>
                  </w:r>
                  <w:r w:rsidRPr="000146CE">
                    <w:rPr>
                      <w:rStyle w:val="apple-converted-space"/>
                      <w:sz w:val="16"/>
                      <w:szCs w:val="16"/>
                    </w:rPr>
                    <w:t> </w:t>
                  </w:r>
                  <w:r w:rsidRPr="000146CE">
                    <w:rPr>
                      <w:sz w:val="16"/>
                      <w:szCs w:val="16"/>
                    </w:rPr>
                    <w:t xml:space="preserve">object in the </w:t>
                  </w:r>
                </w:p>
                <w:p w:rsidR="001C17BD" w:rsidRPr="000146CE" w:rsidRDefault="001C17BD" w:rsidP="007B2AF0">
                  <w:pPr>
                    <w:spacing w:after="0"/>
                    <w:rPr>
                      <w:sz w:val="16"/>
                      <w:szCs w:val="16"/>
                    </w:rPr>
                  </w:pPr>
                  <w:r w:rsidRPr="000146CE">
                    <w:rPr>
                      <w:sz w:val="16"/>
                      <w:szCs w:val="16"/>
                    </w:rPr>
                    <w:t>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72" w:tooltip="interface in java.sql" w:history="1">
                    <w:r w:rsidR="001C17BD" w:rsidRPr="000146CE">
                      <w:rPr>
                        <w:rStyle w:val="Kpr"/>
                        <w:rFonts w:ascii="Courier New" w:hAnsi="Courier New" w:cs="Courier New"/>
                        <w:b/>
                        <w:bCs/>
                        <w:color w:val="4C6B87"/>
                        <w:sz w:val="16"/>
                        <w:szCs w:val="16"/>
                      </w:rPr>
                      <w:t>SQLXML</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73" w:anchor="getSQLXML(java.lang.String)" w:history="1">
                    <w:r w:rsidR="001C17BD" w:rsidRPr="000146CE">
                      <w:rPr>
                        <w:rStyle w:val="Kpr"/>
                        <w:rFonts w:ascii="Courier New" w:hAnsi="Courier New" w:cs="Courier New"/>
                        <w:b/>
                        <w:bCs/>
                        <w:color w:val="4C6B87"/>
                        <w:sz w:val="16"/>
                        <w:szCs w:val="16"/>
                      </w:rPr>
                      <w:t>getSQLXML</w:t>
                    </w:r>
                  </w:hyperlink>
                  <w:r w:rsidR="001C17BD" w:rsidRPr="000146CE">
                    <w:rPr>
                      <w:rStyle w:val="HTMLKodu"/>
                      <w:sz w:val="16"/>
                      <w:szCs w:val="16"/>
                    </w:rPr>
                    <w:t>(</w:t>
                  </w:r>
                  <w:hyperlink r:id="rId37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.SQLXML</w:t>
                  </w:r>
                  <w:r w:rsidRPr="000146CE">
                    <w:rPr>
                      <w:rStyle w:val="apple-converted-space"/>
                      <w:sz w:val="16"/>
                      <w:szCs w:val="16"/>
                    </w:rPr>
                    <w:t> </w:t>
                  </w:r>
                  <w:r w:rsidRPr="000146CE">
                    <w:rPr>
                      <w:sz w:val="16"/>
                      <w:szCs w:val="16"/>
                    </w:rPr>
                    <w:t xml:space="preserve">object in the </w:t>
                  </w:r>
                </w:p>
                <w:p w:rsidR="001C17BD" w:rsidRPr="000146CE" w:rsidRDefault="001C17BD" w:rsidP="007B2AF0">
                  <w:pPr>
                    <w:spacing w:after="0"/>
                    <w:rPr>
                      <w:sz w:val="16"/>
                      <w:szCs w:val="16"/>
                    </w:rPr>
                  </w:pPr>
                  <w:r w:rsidRPr="000146CE">
                    <w:rPr>
                      <w:sz w:val="16"/>
                      <w:szCs w:val="16"/>
                    </w:rPr>
                    <w:t>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75" w:tooltip="interface in java.sql" w:history="1">
                    <w:r w:rsidR="001C17BD" w:rsidRPr="000146CE">
                      <w:rPr>
                        <w:rStyle w:val="Kpr"/>
                        <w:rFonts w:ascii="Courier New" w:hAnsi="Courier New" w:cs="Courier New"/>
                        <w:b/>
                        <w:bCs/>
                        <w:color w:val="4C6B87"/>
                        <w:sz w:val="16"/>
                        <w:szCs w:val="16"/>
                      </w:rPr>
                      <w:t>Statement</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76" w:anchor="getStatement()" w:history="1">
                    <w:r w:rsidR="001C17BD" w:rsidRPr="000146CE">
                      <w:rPr>
                        <w:rStyle w:val="Kpr"/>
                        <w:rFonts w:ascii="Courier New" w:hAnsi="Courier New" w:cs="Courier New"/>
                        <w:b/>
                        <w:bCs/>
                        <w:color w:val="4C6B87"/>
                        <w:sz w:val="16"/>
                        <w:szCs w:val="16"/>
                      </w:rPr>
                      <w:t>getStatement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w:t>
                  </w:r>
                  <w:r w:rsidRPr="000146CE">
                    <w:rPr>
                      <w:rStyle w:val="apple-converted-space"/>
                      <w:sz w:val="16"/>
                      <w:szCs w:val="16"/>
                    </w:rPr>
                    <w:t> </w:t>
                  </w:r>
                  <w:r w:rsidRPr="000146CE">
                    <w:rPr>
                      <w:rStyle w:val="HTMLKodu"/>
                      <w:sz w:val="16"/>
                      <w:szCs w:val="16"/>
                    </w:rPr>
                    <w:t>Statement</w:t>
                  </w:r>
                  <w:r w:rsidRPr="000146CE">
                    <w:rPr>
                      <w:rStyle w:val="apple-converted-space"/>
                      <w:sz w:val="16"/>
                      <w:szCs w:val="16"/>
                    </w:rPr>
                    <w:t> </w:t>
                  </w:r>
                  <w:r w:rsidRPr="000146CE">
                    <w:rPr>
                      <w:sz w:val="16"/>
                      <w:szCs w:val="16"/>
                    </w:rPr>
                    <w:t>object that produced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77"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78" w:anchor="getString(int)" w:history="1">
                    <w:r w:rsidR="001C17BD" w:rsidRPr="000146CE">
                      <w:rPr>
                        <w:rStyle w:val="Kpr"/>
                        <w:rFonts w:ascii="Courier New" w:hAnsi="Courier New" w:cs="Courier New"/>
                        <w:b/>
                        <w:bCs/>
                        <w:color w:val="4C6B87"/>
                        <w:sz w:val="16"/>
                        <w:szCs w:val="16"/>
                      </w:rPr>
                      <w:t>getString</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 xml:space="preserve">in the Java </w:t>
                  </w:r>
                </w:p>
                <w:p w:rsidR="001C17BD" w:rsidRPr="000146CE" w:rsidRDefault="001C17BD" w:rsidP="007B2AF0">
                  <w:pPr>
                    <w:spacing w:after="0"/>
                    <w:rPr>
                      <w:sz w:val="16"/>
                      <w:szCs w:val="16"/>
                    </w:rPr>
                  </w:pPr>
                  <w:r w:rsidRPr="000146CE">
                    <w:rPr>
                      <w:sz w:val="16"/>
                      <w:szCs w:val="16"/>
                    </w:rPr>
                    <w:t>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79" w:tooltip="class in java.lang" w:history="1">
                    <w:r w:rsidR="001C17BD" w:rsidRPr="000146CE">
                      <w:rPr>
                        <w:rStyle w:val="Kpr"/>
                        <w:rFonts w:ascii="Courier New" w:hAnsi="Courier New" w:cs="Courier New"/>
                        <w:b/>
                        <w:bCs/>
                        <w:color w:val="4C6B87"/>
                        <w:sz w:val="16"/>
                        <w:szCs w:val="16"/>
                      </w:rPr>
                      <w:t>String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80" w:anchor="getString(java.lang.String)" w:history="1">
                    <w:r w:rsidR="001C17BD" w:rsidRPr="000146CE">
                      <w:rPr>
                        <w:rStyle w:val="Kpr"/>
                        <w:rFonts w:ascii="Courier New" w:hAnsi="Courier New" w:cs="Courier New"/>
                        <w:b/>
                        <w:bCs/>
                        <w:color w:val="4C6B87"/>
                        <w:sz w:val="16"/>
                        <w:szCs w:val="16"/>
                      </w:rPr>
                      <w:t>getString</w:t>
                    </w:r>
                  </w:hyperlink>
                  <w:r w:rsidR="001C17BD" w:rsidRPr="000146CE">
                    <w:rPr>
                      <w:rStyle w:val="HTMLKodu"/>
                      <w:sz w:val="16"/>
                      <w:szCs w:val="16"/>
                    </w:rPr>
                    <w:t>(</w:t>
                  </w:r>
                  <w:hyperlink r:id="rId38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in the Java</w:t>
                  </w:r>
                </w:p>
                <w:p w:rsidR="001C17BD" w:rsidRPr="000146CE" w:rsidRDefault="001C17BD" w:rsidP="007B2AF0">
                  <w:pPr>
                    <w:spacing w:after="0"/>
                    <w:rPr>
                      <w:sz w:val="16"/>
                      <w:szCs w:val="16"/>
                    </w:rPr>
                  </w:pPr>
                  <w:r w:rsidRPr="000146CE">
                    <w:rPr>
                      <w:sz w:val="16"/>
                      <w:szCs w:val="16"/>
                    </w:rPr>
                    <w:t xml:space="preserve">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82" w:tooltip="class in java.sql" w:history="1">
                    <w:r w:rsidR="001C17BD" w:rsidRPr="000146CE">
                      <w:rPr>
                        <w:rStyle w:val="Kpr"/>
                        <w:rFonts w:ascii="Courier New" w:hAnsi="Courier New" w:cs="Courier New"/>
                        <w:b/>
                        <w:bCs/>
                        <w:color w:val="4C6B87"/>
                        <w:sz w:val="16"/>
                        <w:szCs w:val="16"/>
                      </w:rPr>
                      <w:t>Time</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83" w:anchor="getTime(int)" w:history="1">
                    <w:r w:rsidR="001C17BD" w:rsidRPr="000146CE">
                      <w:rPr>
                        <w:rStyle w:val="Kpr"/>
                        <w:rFonts w:ascii="Courier New" w:hAnsi="Courier New" w:cs="Courier New"/>
                        <w:b/>
                        <w:bCs/>
                        <w:color w:val="4C6B87"/>
                        <w:sz w:val="16"/>
                        <w:szCs w:val="16"/>
                      </w:rPr>
                      <w:t>getTime</w:t>
                    </w:r>
                  </w:hyperlink>
                  <w:r w:rsidR="001C17BD" w:rsidRPr="000146CE">
                    <w:rPr>
                      <w:rStyle w:val="HTMLKodu"/>
                      <w:sz w:val="16"/>
                      <w:szCs w:val="16"/>
                    </w:rPr>
                    <w:t>(int columnIndex)</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84" w:tooltip="class in java.sql" w:history="1">
                    <w:r w:rsidR="001C17BD" w:rsidRPr="000146CE">
                      <w:rPr>
                        <w:rStyle w:val="Kpr"/>
                        <w:rFonts w:ascii="Courier New" w:hAnsi="Courier New" w:cs="Courier New"/>
                        <w:b/>
                        <w:bCs/>
                        <w:color w:val="4C6B87"/>
                        <w:sz w:val="16"/>
                        <w:szCs w:val="16"/>
                      </w:rPr>
                      <w:t>Time</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85" w:anchor="getTime(int, java.util.Calendar)" w:history="1">
                    <w:r w:rsidR="001C17BD" w:rsidRPr="000146CE">
                      <w:rPr>
                        <w:rStyle w:val="Kpr"/>
                        <w:rFonts w:ascii="Courier New" w:hAnsi="Courier New" w:cs="Courier New"/>
                        <w:b/>
                        <w:bCs/>
                        <w:color w:val="4C6B87"/>
                        <w:sz w:val="16"/>
                        <w:szCs w:val="16"/>
                      </w:rPr>
                      <w:t>getTime</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386" w:tooltip="class in java.util" w:history="1">
                    <w:r w:rsidR="001C17BD" w:rsidRPr="000146CE">
                      <w:rPr>
                        <w:rStyle w:val="Kpr"/>
                        <w:rFonts w:ascii="Courier New" w:hAnsi="Courier New" w:cs="Courier New"/>
                        <w:b/>
                        <w:bCs/>
                        <w:color w:val="4C6B87"/>
                        <w:sz w:val="16"/>
                        <w:szCs w:val="16"/>
                      </w:rPr>
                      <w:t>Calendar</w:t>
                    </w:r>
                  </w:hyperlink>
                  <w:r w:rsidR="001C17BD" w:rsidRPr="000146CE">
                    <w:rPr>
                      <w:rStyle w:val="HTMLKodu"/>
                      <w:sz w:val="16"/>
                      <w:szCs w:val="16"/>
                    </w:rPr>
                    <w:t> cal)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87" w:tooltip="class in java.sql" w:history="1">
                    <w:r w:rsidR="001C17BD" w:rsidRPr="000146CE">
                      <w:rPr>
                        <w:rStyle w:val="Kpr"/>
                        <w:rFonts w:ascii="Courier New" w:hAnsi="Courier New" w:cs="Courier New"/>
                        <w:b/>
                        <w:bCs/>
                        <w:color w:val="4C6B87"/>
                        <w:sz w:val="16"/>
                        <w:szCs w:val="16"/>
                      </w:rPr>
                      <w:t>Time</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88" w:anchor="getTime(java.lang.String)" w:history="1">
                    <w:r w:rsidR="001C17BD" w:rsidRPr="000146CE">
                      <w:rPr>
                        <w:rStyle w:val="Kpr"/>
                        <w:rFonts w:ascii="Courier New" w:hAnsi="Courier New" w:cs="Courier New"/>
                        <w:b/>
                        <w:bCs/>
                        <w:color w:val="4C6B87"/>
                        <w:sz w:val="16"/>
                        <w:szCs w:val="16"/>
                      </w:rPr>
                      <w:t>getTime</w:t>
                    </w:r>
                  </w:hyperlink>
                  <w:r w:rsidR="001C17BD" w:rsidRPr="000146CE">
                    <w:rPr>
                      <w:rStyle w:val="HTMLKodu"/>
                      <w:sz w:val="16"/>
                      <w:szCs w:val="16"/>
                    </w:rPr>
                    <w:t>(</w:t>
                  </w:r>
                  <w:hyperlink r:id="rId38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90" w:tooltip="class in java.sql" w:history="1">
                    <w:r w:rsidR="001C17BD" w:rsidRPr="000146CE">
                      <w:rPr>
                        <w:rStyle w:val="Kpr"/>
                        <w:rFonts w:ascii="Courier New" w:hAnsi="Courier New" w:cs="Courier New"/>
                        <w:b/>
                        <w:bCs/>
                        <w:color w:val="4C6B87"/>
                        <w:sz w:val="16"/>
                        <w:szCs w:val="16"/>
                      </w:rPr>
                      <w:t>Time</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91" w:anchor="getTime(java.lang.String, java.util.Calendar)" w:history="1">
                    <w:r w:rsidR="001C17BD" w:rsidRPr="000146CE">
                      <w:rPr>
                        <w:rStyle w:val="Kpr"/>
                        <w:rFonts w:ascii="Courier New" w:hAnsi="Courier New" w:cs="Courier New"/>
                        <w:b/>
                        <w:bCs/>
                        <w:color w:val="4C6B87"/>
                        <w:sz w:val="16"/>
                        <w:szCs w:val="16"/>
                      </w:rPr>
                      <w:t>getTime</w:t>
                    </w:r>
                  </w:hyperlink>
                  <w:r w:rsidR="001C17BD" w:rsidRPr="000146CE">
                    <w:rPr>
                      <w:rStyle w:val="HTMLKodu"/>
                      <w:sz w:val="16"/>
                      <w:szCs w:val="16"/>
                    </w:rPr>
                    <w:t>(</w:t>
                  </w:r>
                  <w:hyperlink r:id="rId39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393" w:tooltip="class in java.util" w:history="1">
                    <w:r w:rsidR="001C17BD" w:rsidRPr="000146CE">
                      <w:rPr>
                        <w:rStyle w:val="Kpr"/>
                        <w:rFonts w:ascii="Courier New" w:hAnsi="Courier New" w:cs="Courier New"/>
                        <w:b/>
                        <w:bCs/>
                        <w:color w:val="4C6B87"/>
                        <w:sz w:val="16"/>
                        <w:szCs w:val="16"/>
                      </w:rPr>
                      <w:t>Calendar</w:t>
                    </w:r>
                  </w:hyperlink>
                  <w:r w:rsidR="001C17BD" w:rsidRPr="000146CE">
                    <w:rPr>
                      <w:rStyle w:val="HTMLKodu"/>
                      <w:sz w:val="16"/>
                      <w:szCs w:val="16"/>
                    </w:rPr>
                    <w:t> cal)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94" w:tooltip="class in java.sql" w:history="1">
                    <w:r w:rsidR="001C17BD" w:rsidRPr="000146CE">
                      <w:rPr>
                        <w:rStyle w:val="Kpr"/>
                        <w:rFonts w:ascii="Courier New" w:hAnsi="Courier New" w:cs="Courier New"/>
                        <w:b/>
                        <w:bCs/>
                        <w:color w:val="4C6B87"/>
                        <w:sz w:val="16"/>
                        <w:szCs w:val="16"/>
                      </w:rPr>
                      <w:t>Timestamp</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395" w:anchor="getTimestamp(int)" w:history="1">
                    <w:r w:rsidR="001C17BD" w:rsidRPr="000146CE">
                      <w:rPr>
                        <w:rStyle w:val="Kpr"/>
                        <w:rFonts w:ascii="Courier New" w:hAnsi="Courier New" w:cs="Courier New"/>
                        <w:b/>
                        <w:bCs/>
                        <w:color w:val="4C6B87"/>
                        <w:sz w:val="16"/>
                        <w:szCs w:val="16"/>
                      </w:rPr>
                      <w:t>getTimestamp</w:t>
                    </w:r>
                  </w:hyperlink>
                  <w:r w:rsidR="001C17BD" w:rsidRPr="000146CE">
                    <w:rPr>
                      <w:rStyle w:val="HTMLKodu"/>
                      <w:sz w:val="16"/>
                      <w:szCs w:val="16"/>
                    </w:rPr>
                    <w:t>(int columnIndex)</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.Timestamp</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396" w:tooltip="class in java.sql" w:history="1">
                    <w:r w:rsidR="001C17BD" w:rsidRPr="000146CE">
                      <w:rPr>
                        <w:rStyle w:val="Kpr"/>
                        <w:rFonts w:ascii="Courier New" w:hAnsi="Courier New" w:cs="Courier New"/>
                        <w:b/>
                        <w:bCs/>
                        <w:color w:val="4C6B87"/>
                        <w:sz w:val="16"/>
                        <w:szCs w:val="16"/>
                      </w:rPr>
                      <w:t>Timestamp</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397" w:anchor="getTimestamp(int, java.util.Calendar)" w:history="1">
                    <w:r w:rsidR="001C17BD" w:rsidRPr="000146CE">
                      <w:rPr>
                        <w:rStyle w:val="Kpr"/>
                        <w:rFonts w:ascii="Courier New" w:hAnsi="Courier New" w:cs="Courier New"/>
                        <w:b/>
                        <w:bCs/>
                        <w:color w:val="4C6B87"/>
                        <w:sz w:val="16"/>
                        <w:szCs w:val="16"/>
                      </w:rPr>
                      <w:t>getTimestamp</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398" w:tooltip="class in java.util" w:history="1">
                    <w:r w:rsidR="001C17BD" w:rsidRPr="000146CE">
                      <w:rPr>
                        <w:rStyle w:val="Kpr"/>
                        <w:rFonts w:ascii="Courier New" w:hAnsi="Courier New" w:cs="Courier New"/>
                        <w:b/>
                        <w:bCs/>
                        <w:color w:val="4C6B87"/>
                        <w:sz w:val="16"/>
                        <w:szCs w:val="16"/>
                      </w:rPr>
                      <w:t>Calendar</w:t>
                    </w:r>
                  </w:hyperlink>
                  <w:r w:rsidR="001C17BD" w:rsidRPr="000146CE">
                    <w:rPr>
                      <w:rStyle w:val="HTMLKodu"/>
                      <w:sz w:val="16"/>
                      <w:szCs w:val="16"/>
                    </w:rPr>
                    <w:t> cal)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.Timestamp</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399" w:tooltip="class in java.sql" w:history="1">
                    <w:r w:rsidR="001C17BD" w:rsidRPr="000146CE">
                      <w:rPr>
                        <w:rStyle w:val="Kpr"/>
                        <w:rFonts w:ascii="Courier New" w:hAnsi="Courier New" w:cs="Courier New"/>
                        <w:b/>
                        <w:bCs/>
                        <w:color w:val="4C6B87"/>
                        <w:sz w:val="16"/>
                        <w:szCs w:val="16"/>
                      </w:rPr>
                      <w:t>Timestamp</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00" w:anchor="getTimestamp(java.lang.String)" w:history="1">
                    <w:r w:rsidR="001C17BD" w:rsidRPr="000146CE">
                      <w:rPr>
                        <w:rStyle w:val="Kpr"/>
                        <w:rFonts w:ascii="Courier New" w:hAnsi="Courier New" w:cs="Courier New"/>
                        <w:b/>
                        <w:bCs/>
                        <w:color w:val="4C6B87"/>
                        <w:sz w:val="16"/>
                        <w:szCs w:val="16"/>
                      </w:rPr>
                      <w:t>getTimestamp</w:t>
                    </w:r>
                  </w:hyperlink>
                  <w:r w:rsidR="001C17BD" w:rsidRPr="000146CE">
                    <w:rPr>
                      <w:rStyle w:val="HTMLKodu"/>
                      <w:sz w:val="16"/>
                      <w:szCs w:val="16"/>
                    </w:rPr>
                    <w:t>(</w:t>
                  </w:r>
                  <w:hyperlink r:id="rId40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.Timestamp</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402" w:tooltip="class in java.sql" w:history="1">
                    <w:r w:rsidR="001C17BD" w:rsidRPr="000146CE">
                      <w:rPr>
                        <w:rStyle w:val="Kpr"/>
                        <w:rFonts w:ascii="Courier New" w:hAnsi="Courier New" w:cs="Courier New"/>
                        <w:b/>
                        <w:bCs/>
                        <w:color w:val="4C6B87"/>
                        <w:sz w:val="16"/>
                        <w:szCs w:val="16"/>
                      </w:rPr>
                      <w:t>Timestamp</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03" w:anchor="getTimestamp(java.lang.String, java.util.Calendar)" w:history="1">
                    <w:r w:rsidR="001C17BD" w:rsidRPr="000146CE">
                      <w:rPr>
                        <w:rStyle w:val="Kpr"/>
                        <w:rFonts w:ascii="Courier New" w:hAnsi="Courier New" w:cs="Courier New"/>
                        <w:b/>
                        <w:bCs/>
                        <w:color w:val="4C6B87"/>
                        <w:sz w:val="16"/>
                        <w:szCs w:val="16"/>
                      </w:rPr>
                      <w:t>getTimestamp</w:t>
                    </w:r>
                  </w:hyperlink>
                  <w:r w:rsidR="001C17BD" w:rsidRPr="000146CE">
                    <w:rPr>
                      <w:rStyle w:val="HTMLKodu"/>
                      <w:sz w:val="16"/>
                      <w:szCs w:val="16"/>
                    </w:rPr>
                    <w:t>(</w:t>
                  </w:r>
                  <w:hyperlink r:id="rId40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05" w:tooltip="class in java.util" w:history="1">
                    <w:r w:rsidR="001C17BD" w:rsidRPr="000146CE">
                      <w:rPr>
                        <w:rStyle w:val="Kpr"/>
                        <w:rFonts w:ascii="Courier New" w:hAnsi="Courier New" w:cs="Courier New"/>
                        <w:b/>
                        <w:bCs/>
                        <w:color w:val="4C6B87"/>
                        <w:sz w:val="16"/>
                        <w:szCs w:val="16"/>
                      </w:rPr>
                      <w:t>Calendar</w:t>
                    </w:r>
                  </w:hyperlink>
                  <w:r w:rsidR="001C17BD" w:rsidRPr="000146CE">
                    <w:rPr>
                      <w:rStyle w:val="HTMLKodu"/>
                      <w:sz w:val="16"/>
                      <w:szCs w:val="16"/>
                    </w:rPr>
                    <w:t> cal)</w:t>
                  </w:r>
                </w:p>
                <w:p w:rsidR="001C17BD" w:rsidRDefault="001C17BD" w:rsidP="007B2AF0">
                  <w:pPr>
                    <w:spacing w:after="0"/>
                    <w:rPr>
                      <w:rStyle w:val="apple-converted-space"/>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.Timestamp</w:t>
                  </w:r>
                  <w:r w:rsidRPr="000146CE">
                    <w:rPr>
                      <w:rStyle w:val="apple-converted-space"/>
                      <w:sz w:val="16"/>
                      <w:szCs w:val="16"/>
                    </w:rPr>
                    <w:t> </w:t>
                  </w:r>
                </w:p>
                <w:p w:rsidR="001C17BD" w:rsidRPr="000146CE" w:rsidRDefault="001C17BD" w:rsidP="007B2AF0">
                  <w:pPr>
                    <w:spacing w:after="0"/>
                    <w:rPr>
                      <w:sz w:val="16"/>
                      <w:szCs w:val="16"/>
                    </w:rPr>
                  </w:pPr>
                  <w:r w:rsidRPr="000146CE">
                    <w:rPr>
                      <w:sz w:val="16"/>
                      <w:szCs w:val="16"/>
                    </w:rPr>
                    <w:t>object in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int</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06" w:anchor="getType()" w:history="1">
                    <w:r w:rsidR="001C17BD" w:rsidRPr="000146CE">
                      <w:rPr>
                        <w:rStyle w:val="Kpr"/>
                        <w:rFonts w:ascii="Courier New" w:hAnsi="Courier New" w:cs="Courier New"/>
                        <w:b/>
                        <w:bCs/>
                        <w:color w:val="4C6B87"/>
                        <w:sz w:val="16"/>
                        <w:szCs w:val="16"/>
                      </w:rPr>
                      <w:t>getType</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type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407" w:tooltip="class in java.io" w:history="1">
                    <w:r w:rsidR="001C17BD" w:rsidRPr="000146CE">
                      <w:rPr>
                        <w:rStyle w:val="Kpr"/>
                        <w:rFonts w:ascii="Courier New" w:hAnsi="Courier New" w:cs="Courier New"/>
                        <w:b/>
                        <w:bCs/>
                        <w:color w:val="4C6B87"/>
                        <w:sz w:val="16"/>
                        <w:szCs w:val="16"/>
                      </w:rPr>
                      <w:t>InputStream</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08" w:anchor="getUnicodeStream(int)" w:history="1">
                    <w:r w:rsidR="001C17BD" w:rsidRPr="000146CE">
                      <w:rPr>
                        <w:rStyle w:val="Kpr"/>
                        <w:rFonts w:ascii="Courier New" w:hAnsi="Courier New" w:cs="Courier New"/>
                        <w:b/>
                        <w:bCs/>
                        <w:color w:val="4C6B87"/>
                        <w:sz w:val="16"/>
                        <w:szCs w:val="16"/>
                      </w:rPr>
                      <w:t>getUnicodeStream</w:t>
                    </w:r>
                  </w:hyperlink>
                  <w:r w:rsidR="001C17BD" w:rsidRPr="000146CE">
                    <w:rPr>
                      <w:rStyle w:val="HTMLKodu"/>
                      <w:sz w:val="16"/>
                      <w:szCs w:val="16"/>
                    </w:rPr>
                    <w:t>(int columnIndex)</w:t>
                  </w:r>
                </w:p>
                <w:p w:rsidR="001C17BD" w:rsidRPr="000146CE" w:rsidRDefault="001C17BD" w:rsidP="007B2AF0">
                  <w:pPr>
                    <w:spacing w:after="0"/>
                    <w:rPr>
                      <w:sz w:val="16"/>
                      <w:szCs w:val="16"/>
                    </w:rPr>
                  </w:pPr>
                  <w:r w:rsidRPr="000146CE">
                    <w:rPr>
                      <w:rStyle w:val="Gl"/>
                      <w:sz w:val="16"/>
                      <w:szCs w:val="16"/>
                    </w:rPr>
                    <w:t>Deprecated.</w:t>
                  </w:r>
                  <w:r w:rsidRPr="000146CE">
                    <w:rPr>
                      <w:sz w:val="16"/>
                      <w:szCs w:val="16"/>
                    </w:rPr>
                    <w:t> </w:t>
                  </w:r>
                </w:p>
                <w:p w:rsidR="001C17BD" w:rsidRPr="000146CE" w:rsidRDefault="001C17BD" w:rsidP="007B2AF0">
                  <w:pPr>
                    <w:spacing w:after="0"/>
                    <w:rPr>
                      <w:sz w:val="16"/>
                      <w:szCs w:val="16"/>
                    </w:rPr>
                  </w:pPr>
                  <w:r w:rsidRPr="000146CE">
                    <w:rPr>
                      <w:i/>
                      <w:iCs/>
                      <w:sz w:val="16"/>
                      <w:szCs w:val="16"/>
                    </w:rPr>
                    <w:t>use</w:t>
                  </w:r>
                  <w:r w:rsidRPr="000146CE">
                    <w:rPr>
                      <w:rStyle w:val="apple-converted-space"/>
                      <w:i/>
                      <w:iCs/>
                      <w:sz w:val="16"/>
                      <w:szCs w:val="16"/>
                    </w:rPr>
                    <w:t> </w:t>
                  </w:r>
                  <w:r w:rsidRPr="000146CE">
                    <w:rPr>
                      <w:rStyle w:val="HTMLKodu"/>
                      <w:i/>
                      <w:iCs/>
                      <w:sz w:val="16"/>
                      <w:szCs w:val="16"/>
                    </w:rPr>
                    <w:t>getCharacterStream</w:t>
                  </w:r>
                  <w:r w:rsidRPr="000146CE">
                    <w:rPr>
                      <w:rStyle w:val="apple-converted-space"/>
                      <w:i/>
                      <w:iCs/>
                      <w:sz w:val="16"/>
                      <w:szCs w:val="16"/>
                    </w:rPr>
                    <w:t> </w:t>
                  </w:r>
                  <w:r w:rsidRPr="000146CE">
                    <w:rPr>
                      <w:i/>
                      <w:iCs/>
                      <w:sz w:val="16"/>
                      <w:szCs w:val="16"/>
                    </w:rPr>
                    <w:t>in place of</w:t>
                  </w:r>
                  <w:r w:rsidRPr="000146CE">
                    <w:rPr>
                      <w:rStyle w:val="apple-converted-space"/>
                      <w:i/>
                      <w:iCs/>
                      <w:sz w:val="16"/>
                      <w:szCs w:val="16"/>
                    </w:rPr>
                    <w:t> </w:t>
                  </w:r>
                  <w:r w:rsidRPr="000146CE">
                    <w:rPr>
                      <w:rStyle w:val="HTMLKodu"/>
                      <w:i/>
                      <w:iCs/>
                      <w:sz w:val="16"/>
                      <w:szCs w:val="16"/>
                    </w:rPr>
                    <w:t>getUnicodeStream</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409" w:tooltip="class in java.io" w:history="1">
                    <w:r w:rsidR="001C17BD" w:rsidRPr="000146CE">
                      <w:rPr>
                        <w:rStyle w:val="Kpr"/>
                        <w:rFonts w:ascii="Courier New" w:hAnsi="Courier New" w:cs="Courier New"/>
                        <w:b/>
                        <w:bCs/>
                        <w:color w:val="4C6B87"/>
                        <w:sz w:val="16"/>
                        <w:szCs w:val="16"/>
                      </w:rPr>
                      <w:t>InputStream</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10" w:anchor="getUnicodeStream(java.lang.String)" w:history="1">
                    <w:r w:rsidR="001C17BD" w:rsidRPr="000146CE">
                      <w:rPr>
                        <w:rStyle w:val="Kpr"/>
                        <w:rFonts w:ascii="Courier New" w:hAnsi="Courier New" w:cs="Courier New"/>
                        <w:b/>
                        <w:bCs/>
                        <w:color w:val="4C6B87"/>
                        <w:sz w:val="16"/>
                        <w:szCs w:val="16"/>
                      </w:rPr>
                      <w:t>getUnicodeStream</w:t>
                    </w:r>
                  </w:hyperlink>
                  <w:r w:rsidR="001C17BD" w:rsidRPr="000146CE">
                    <w:rPr>
                      <w:rStyle w:val="HTMLKodu"/>
                      <w:sz w:val="16"/>
                      <w:szCs w:val="16"/>
                    </w:rPr>
                    <w:t>(</w:t>
                  </w:r>
                  <w:hyperlink r:id="rId41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rStyle w:val="Gl"/>
                      <w:sz w:val="16"/>
                      <w:szCs w:val="16"/>
                    </w:rPr>
                    <w:t>Deprecated.</w:t>
                  </w:r>
                  <w:r w:rsidRPr="000146CE">
                    <w:rPr>
                      <w:sz w:val="16"/>
                      <w:szCs w:val="16"/>
                    </w:rPr>
                    <w:t> </w:t>
                  </w:r>
                </w:p>
                <w:p w:rsidR="001C17BD" w:rsidRPr="000146CE" w:rsidRDefault="001C17BD" w:rsidP="007B2AF0">
                  <w:pPr>
                    <w:spacing w:after="0"/>
                    <w:rPr>
                      <w:sz w:val="16"/>
                      <w:szCs w:val="16"/>
                    </w:rPr>
                  </w:pPr>
                  <w:r w:rsidRPr="000146CE">
                    <w:rPr>
                      <w:i/>
                      <w:iCs/>
                      <w:sz w:val="16"/>
                      <w:szCs w:val="16"/>
                    </w:rPr>
                    <w:t>use</w:t>
                  </w:r>
                  <w:r w:rsidRPr="000146CE">
                    <w:rPr>
                      <w:rStyle w:val="apple-converted-space"/>
                      <w:i/>
                      <w:iCs/>
                      <w:sz w:val="16"/>
                      <w:szCs w:val="16"/>
                    </w:rPr>
                    <w:t> </w:t>
                  </w:r>
                  <w:r w:rsidRPr="000146CE">
                    <w:rPr>
                      <w:rStyle w:val="HTMLKodu"/>
                      <w:i/>
                      <w:iCs/>
                      <w:sz w:val="16"/>
                      <w:szCs w:val="16"/>
                    </w:rPr>
                    <w:t>getCharacterStream</w:t>
                  </w:r>
                  <w:r w:rsidRPr="000146CE">
                    <w:rPr>
                      <w:rStyle w:val="apple-converted-space"/>
                      <w:i/>
                      <w:iCs/>
                      <w:sz w:val="16"/>
                      <w:szCs w:val="16"/>
                    </w:rPr>
                    <w:t> </w:t>
                  </w:r>
                  <w:r w:rsidRPr="000146CE">
                    <w:rPr>
                      <w:i/>
                      <w:iCs/>
                      <w:sz w:val="16"/>
                      <w:szCs w:val="16"/>
                    </w:rPr>
                    <w:t>instead</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412" w:tooltip="class in java.net" w:history="1">
                    <w:r w:rsidR="001C17BD" w:rsidRPr="000146CE">
                      <w:rPr>
                        <w:rStyle w:val="Kpr"/>
                        <w:rFonts w:ascii="Courier New" w:hAnsi="Courier New" w:cs="Courier New"/>
                        <w:b/>
                        <w:bCs/>
                        <w:color w:val="4C6B87"/>
                        <w:sz w:val="16"/>
                        <w:szCs w:val="16"/>
                      </w:rPr>
                      <w:t>URL</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13" w:anchor="getURL(int)" w:history="1">
                    <w:r w:rsidR="001C17BD" w:rsidRPr="000146CE">
                      <w:rPr>
                        <w:rStyle w:val="Kpr"/>
                        <w:rFonts w:ascii="Courier New" w:hAnsi="Courier New" w:cs="Courier New"/>
                        <w:b/>
                        <w:bCs/>
                        <w:color w:val="4C6B87"/>
                        <w:sz w:val="16"/>
                        <w:szCs w:val="16"/>
                      </w:rPr>
                      <w:t>getURL</w:t>
                    </w:r>
                  </w:hyperlink>
                  <w:r w:rsidR="001C17BD" w:rsidRPr="000146CE">
                    <w:rPr>
                      <w:rStyle w:val="HTMLKodu"/>
                      <w:sz w:val="16"/>
                      <w:szCs w:val="16"/>
                    </w:rPr>
                    <w:t>(int columnIndex)</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java.net.URL</w:t>
                  </w:r>
                  <w:r w:rsidRPr="000146CE">
                    <w:rPr>
                      <w:rStyle w:val="apple-converted-space"/>
                      <w:sz w:val="16"/>
                      <w:szCs w:val="16"/>
                    </w:rPr>
                    <w:t> </w:t>
                  </w:r>
                  <w:r w:rsidRPr="000146CE">
                    <w:rPr>
                      <w:sz w:val="16"/>
                      <w:szCs w:val="16"/>
                    </w:rPr>
                    <w:t>object in</w:t>
                  </w:r>
                </w:p>
                <w:p w:rsidR="001C17BD" w:rsidRPr="000146CE" w:rsidRDefault="001C17BD" w:rsidP="007B2AF0">
                  <w:pPr>
                    <w:spacing w:after="0"/>
                    <w:rPr>
                      <w:sz w:val="16"/>
                      <w:szCs w:val="16"/>
                    </w:rPr>
                  </w:pPr>
                  <w:r w:rsidRPr="000146CE">
                    <w:rPr>
                      <w:sz w:val="16"/>
                      <w:szCs w:val="16"/>
                    </w:rPr>
                    <w:t xml:space="preserve"> the Java programming language.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961A84" w:rsidP="007B2AF0">
                  <w:pPr>
                    <w:spacing w:after="0"/>
                    <w:rPr>
                      <w:sz w:val="16"/>
                      <w:szCs w:val="16"/>
                    </w:rPr>
                  </w:pPr>
                  <w:hyperlink r:id="rId414" w:tooltip="class in java.net" w:history="1">
                    <w:r w:rsidR="001C17BD" w:rsidRPr="000146CE">
                      <w:rPr>
                        <w:rStyle w:val="Kpr"/>
                        <w:rFonts w:ascii="Courier New" w:hAnsi="Courier New" w:cs="Courier New"/>
                        <w:b/>
                        <w:bCs/>
                        <w:color w:val="4C6B87"/>
                        <w:sz w:val="16"/>
                        <w:szCs w:val="16"/>
                      </w:rPr>
                      <w:t>URL</w:t>
                    </w:r>
                  </w:hyperlink>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15" w:anchor="getURL(java.lang.String)" w:history="1">
                    <w:r w:rsidR="001C17BD" w:rsidRPr="000146CE">
                      <w:rPr>
                        <w:rStyle w:val="Kpr"/>
                        <w:rFonts w:ascii="Courier New" w:hAnsi="Courier New" w:cs="Courier New"/>
                        <w:b/>
                        <w:bCs/>
                        <w:color w:val="4C6B87"/>
                        <w:sz w:val="16"/>
                        <w:szCs w:val="16"/>
                      </w:rPr>
                      <w:t>getURL</w:t>
                    </w:r>
                  </w:hyperlink>
                  <w:r w:rsidR="001C17BD" w:rsidRPr="000146CE">
                    <w:rPr>
                      <w:rStyle w:val="HTMLKodu"/>
                      <w:sz w:val="16"/>
                      <w:szCs w:val="16"/>
                    </w:rPr>
                    <w:t>(</w:t>
                  </w:r>
                  <w:hyperlink r:id="rId41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Default="001C17BD" w:rsidP="007B2AF0">
                  <w:pPr>
                    <w:spacing w:after="0"/>
                    <w:rPr>
                      <w:sz w:val="16"/>
                      <w:szCs w:val="16"/>
                    </w:rPr>
                  </w:pPr>
                  <w:r w:rsidRPr="000146CE">
                    <w:rPr>
                      <w:sz w:val="16"/>
                      <w:szCs w:val="16"/>
                    </w:rPr>
                    <w:t>Retrieves the value of the designated column in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as a</w:t>
                  </w:r>
                  <w:r w:rsidRPr="000146CE">
                    <w:rPr>
                      <w:rStyle w:val="apple-converted-space"/>
                      <w:sz w:val="16"/>
                      <w:szCs w:val="16"/>
                    </w:rPr>
                    <w:t> </w:t>
                  </w:r>
                  <w:r w:rsidRPr="000146CE">
                    <w:rPr>
                      <w:rStyle w:val="HTMLKodu"/>
                      <w:sz w:val="16"/>
                      <w:szCs w:val="16"/>
                    </w:rPr>
                    <w:t>java.net.URL</w:t>
                  </w:r>
                  <w:r w:rsidRPr="000146CE">
                    <w:rPr>
                      <w:rStyle w:val="apple-converted-space"/>
                      <w:sz w:val="16"/>
                      <w:szCs w:val="16"/>
                    </w:rPr>
                    <w:t> </w:t>
                  </w:r>
                  <w:r w:rsidRPr="000146CE">
                    <w:rPr>
                      <w:sz w:val="16"/>
                      <w:szCs w:val="16"/>
                    </w:rPr>
                    <w:t xml:space="preserve">object in </w:t>
                  </w:r>
                </w:p>
                <w:p w:rsidR="001C17BD" w:rsidRPr="000146CE" w:rsidRDefault="001C17BD" w:rsidP="007B2AF0">
                  <w:pPr>
                    <w:spacing w:after="0"/>
                    <w:rPr>
                      <w:sz w:val="16"/>
                      <w:szCs w:val="16"/>
                    </w:rPr>
                  </w:pPr>
                  <w:r w:rsidRPr="000146CE">
                    <w:rPr>
                      <w:sz w:val="16"/>
                      <w:szCs w:val="16"/>
                    </w:rPr>
                    <w:t>the Java programming language.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961A84" w:rsidP="007B2AF0">
                  <w:pPr>
                    <w:spacing w:after="0"/>
                    <w:rPr>
                      <w:sz w:val="16"/>
                      <w:szCs w:val="16"/>
                    </w:rPr>
                  </w:pPr>
                  <w:hyperlink r:id="rId417" w:tooltip="class in java.sql" w:history="1">
                    <w:r w:rsidR="001C17BD" w:rsidRPr="000146CE">
                      <w:rPr>
                        <w:rStyle w:val="Kpr"/>
                        <w:rFonts w:ascii="Courier New" w:hAnsi="Courier New" w:cs="Courier New"/>
                        <w:b/>
                        <w:bCs/>
                        <w:color w:val="4C6B87"/>
                        <w:sz w:val="16"/>
                        <w:szCs w:val="16"/>
                      </w:rPr>
                      <w:t>SQLWarning</w:t>
                    </w:r>
                  </w:hyperlink>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18" w:anchor="getWarnings()" w:history="1">
                    <w:r w:rsidR="001C17BD" w:rsidRPr="000146CE">
                      <w:rPr>
                        <w:rStyle w:val="Kpr"/>
                        <w:rFonts w:ascii="Courier New" w:hAnsi="Courier New" w:cs="Courier New"/>
                        <w:b/>
                        <w:bCs/>
                        <w:color w:val="4C6B87"/>
                        <w:sz w:val="16"/>
                        <w:szCs w:val="16"/>
                      </w:rPr>
                      <w:t>getWarnings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the first warning reported by calls on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19" w:anchor="insertRow()" w:history="1">
                    <w:r w:rsidR="001C17BD" w:rsidRPr="000146CE">
                      <w:rPr>
                        <w:rStyle w:val="Kpr"/>
                        <w:rFonts w:ascii="Courier New" w:hAnsi="Courier New" w:cs="Courier New"/>
                        <w:b/>
                        <w:bCs/>
                        <w:color w:val="4C6B87"/>
                        <w:sz w:val="16"/>
                        <w:szCs w:val="16"/>
                      </w:rPr>
                      <w:t>insertRow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Inserts the contents of the insert row into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and into the database.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20" w:anchor="isAfterLast()" w:history="1">
                    <w:r w:rsidR="001C17BD" w:rsidRPr="000146CE">
                      <w:rPr>
                        <w:rStyle w:val="Kpr"/>
                        <w:rFonts w:ascii="Courier New" w:hAnsi="Courier New" w:cs="Courier New"/>
                        <w:b/>
                        <w:bCs/>
                        <w:color w:val="4C6B87"/>
                        <w:sz w:val="16"/>
                        <w:szCs w:val="16"/>
                      </w:rPr>
                      <w:t>isAfterLast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the cursor is after the last row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21" w:anchor="isBeforeFirst()" w:history="1">
                    <w:r w:rsidR="001C17BD" w:rsidRPr="000146CE">
                      <w:rPr>
                        <w:rStyle w:val="Kpr"/>
                        <w:rFonts w:ascii="Courier New" w:hAnsi="Courier New" w:cs="Courier New"/>
                        <w:b/>
                        <w:bCs/>
                        <w:color w:val="4C6B87"/>
                        <w:sz w:val="16"/>
                        <w:szCs w:val="16"/>
                      </w:rPr>
                      <w:t>isBeforeFirst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the cursor is before the first row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22" w:anchor="isClosed()" w:history="1">
                    <w:r w:rsidR="001C17BD" w:rsidRPr="000146CE">
                      <w:rPr>
                        <w:rStyle w:val="Kpr"/>
                        <w:rFonts w:ascii="Courier New" w:hAnsi="Courier New" w:cs="Courier New"/>
                        <w:b/>
                        <w:bCs/>
                        <w:color w:val="4C6B87"/>
                        <w:sz w:val="16"/>
                        <w:szCs w:val="16"/>
                      </w:rPr>
                      <w:t>isClosed</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has been closed.</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23" w:anchor="isFirst()" w:history="1">
                    <w:r w:rsidR="001C17BD" w:rsidRPr="000146CE">
                      <w:rPr>
                        <w:rStyle w:val="Kpr"/>
                        <w:rFonts w:ascii="Courier New" w:hAnsi="Courier New" w:cs="Courier New"/>
                        <w:b/>
                        <w:bCs/>
                        <w:color w:val="4C6B87"/>
                        <w:sz w:val="16"/>
                        <w:szCs w:val="16"/>
                      </w:rPr>
                      <w:t>isFirst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the cursor is on the first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24" w:anchor="isLast()" w:history="1">
                    <w:r w:rsidR="001C17BD" w:rsidRPr="000146CE">
                      <w:rPr>
                        <w:rStyle w:val="Kpr"/>
                        <w:rFonts w:ascii="Courier New" w:hAnsi="Courier New" w:cs="Courier New"/>
                        <w:b/>
                        <w:bCs/>
                        <w:color w:val="4C6B87"/>
                        <w:sz w:val="16"/>
                        <w:szCs w:val="16"/>
                      </w:rPr>
                      <w:t>isLast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the cursor is on the last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25" w:anchor="last()" w:history="1">
                    <w:r w:rsidR="001C17BD" w:rsidRPr="000146CE">
                      <w:rPr>
                        <w:rStyle w:val="Kpr"/>
                        <w:rFonts w:ascii="Courier New" w:hAnsi="Courier New" w:cs="Courier New"/>
                        <w:b/>
                        <w:bCs/>
                        <w:color w:val="4C6B87"/>
                        <w:sz w:val="16"/>
                        <w:szCs w:val="16"/>
                      </w:rPr>
                      <w:t>last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last row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26" w:anchor="moveToCurrentRow()" w:history="1">
                    <w:r w:rsidR="001C17BD" w:rsidRPr="000146CE">
                      <w:rPr>
                        <w:rStyle w:val="Kpr"/>
                        <w:rFonts w:ascii="Courier New" w:hAnsi="Courier New" w:cs="Courier New"/>
                        <w:b/>
                        <w:bCs/>
                        <w:color w:val="4C6B87"/>
                        <w:sz w:val="16"/>
                        <w:szCs w:val="16"/>
                      </w:rPr>
                      <w:t>moveToCurrentRow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remembered cursor position, usually the current row.</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27" w:anchor="moveToInsertRow()" w:history="1">
                    <w:r w:rsidR="001C17BD" w:rsidRPr="000146CE">
                      <w:rPr>
                        <w:rStyle w:val="Kpr"/>
                        <w:rFonts w:ascii="Courier New" w:hAnsi="Courier New" w:cs="Courier New"/>
                        <w:b/>
                        <w:bCs/>
                        <w:color w:val="4C6B87"/>
                        <w:sz w:val="16"/>
                        <w:szCs w:val="16"/>
                      </w:rPr>
                      <w:t>moveToInsertRow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insert row.</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28" w:anchor="next()" w:history="1">
                    <w:r w:rsidR="001C17BD" w:rsidRPr="000146CE">
                      <w:rPr>
                        <w:rStyle w:val="Kpr"/>
                        <w:rFonts w:ascii="Courier New" w:hAnsi="Courier New" w:cs="Courier New"/>
                        <w:b/>
                        <w:bCs/>
                        <w:color w:val="4C6B87"/>
                        <w:sz w:val="16"/>
                        <w:szCs w:val="16"/>
                      </w:rPr>
                      <w:t>next</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froward one row from its current position.</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29" w:anchor="previous()" w:history="1">
                    <w:r w:rsidR="001C17BD" w:rsidRPr="000146CE">
                      <w:rPr>
                        <w:rStyle w:val="Kpr"/>
                        <w:rFonts w:ascii="Courier New" w:hAnsi="Courier New" w:cs="Courier New"/>
                        <w:b/>
                        <w:bCs/>
                        <w:color w:val="4C6B87"/>
                        <w:sz w:val="16"/>
                        <w:szCs w:val="16"/>
                      </w:rPr>
                      <w:t>previous</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Moves the cursor to the previous row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30" w:anchor="refreshRow()" w:history="1">
                    <w:r w:rsidR="001C17BD" w:rsidRPr="000146CE">
                      <w:rPr>
                        <w:rStyle w:val="Kpr"/>
                        <w:rFonts w:ascii="Courier New" w:hAnsi="Courier New" w:cs="Courier New"/>
                        <w:b/>
                        <w:bCs/>
                        <w:color w:val="4C6B87"/>
                        <w:sz w:val="16"/>
                        <w:szCs w:val="16"/>
                      </w:rPr>
                      <w:t>refreshRow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Refreshes the current row with its most recent value in the database.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31" w:anchor="relative(int)" w:history="1">
                    <w:r w:rsidR="001C17BD" w:rsidRPr="000146CE">
                      <w:rPr>
                        <w:rStyle w:val="Kpr"/>
                        <w:rFonts w:ascii="Courier New" w:hAnsi="Courier New" w:cs="Courier New"/>
                        <w:b/>
                        <w:bCs/>
                        <w:color w:val="4C6B87"/>
                        <w:sz w:val="16"/>
                        <w:szCs w:val="16"/>
                      </w:rPr>
                      <w:t>relative</w:t>
                    </w:r>
                  </w:hyperlink>
                  <w:r w:rsidR="001C17BD" w:rsidRPr="000146CE">
                    <w:rPr>
                      <w:rStyle w:val="HTMLKodu"/>
                      <w:sz w:val="16"/>
                      <w:szCs w:val="16"/>
                    </w:rPr>
                    <w:t>(int rows)</w:t>
                  </w:r>
                </w:p>
                <w:p w:rsidR="001C17BD" w:rsidRPr="000146CE" w:rsidRDefault="001C17BD" w:rsidP="007B2AF0">
                  <w:pPr>
                    <w:spacing w:after="0"/>
                    <w:rPr>
                      <w:sz w:val="16"/>
                      <w:szCs w:val="16"/>
                    </w:rPr>
                  </w:pPr>
                  <w:r w:rsidRPr="000146CE">
                    <w:rPr>
                      <w:sz w:val="16"/>
                      <w:szCs w:val="16"/>
                    </w:rPr>
                    <w:t>Moves the cursor a relative number of rows, either positive or negative.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32" w:anchor="rowDeleted()" w:history="1">
                    <w:r w:rsidR="001C17BD" w:rsidRPr="000146CE">
                      <w:rPr>
                        <w:rStyle w:val="Kpr"/>
                        <w:rFonts w:ascii="Courier New" w:hAnsi="Courier New" w:cs="Courier New"/>
                        <w:b/>
                        <w:bCs/>
                        <w:color w:val="4C6B87"/>
                        <w:sz w:val="16"/>
                        <w:szCs w:val="16"/>
                      </w:rPr>
                      <w:t>rowDeleted</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a row has been deleted.</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33" w:anchor="rowInserted()" w:history="1">
                    <w:r w:rsidR="001C17BD" w:rsidRPr="000146CE">
                      <w:rPr>
                        <w:rStyle w:val="Kpr"/>
                        <w:rFonts w:ascii="Courier New" w:hAnsi="Courier New" w:cs="Courier New"/>
                        <w:b/>
                        <w:bCs/>
                        <w:color w:val="4C6B87"/>
                        <w:sz w:val="16"/>
                        <w:szCs w:val="16"/>
                      </w:rPr>
                      <w:t>rowInserted</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the current row has had an insertion.</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34" w:anchor="rowUpdated()" w:history="1">
                    <w:r w:rsidR="001C17BD" w:rsidRPr="000146CE">
                      <w:rPr>
                        <w:rStyle w:val="Kpr"/>
                        <w:rFonts w:ascii="Courier New" w:hAnsi="Courier New" w:cs="Courier New"/>
                        <w:b/>
                        <w:bCs/>
                        <w:color w:val="4C6B87"/>
                        <w:sz w:val="16"/>
                        <w:szCs w:val="16"/>
                      </w:rPr>
                      <w:t>rowUpdated</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Retrieves whether the current row has been updated.</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35" w:anchor="setFetchDirection(int)" w:history="1">
                    <w:r w:rsidR="001C17BD" w:rsidRPr="000146CE">
                      <w:rPr>
                        <w:rStyle w:val="Kpr"/>
                        <w:rFonts w:ascii="Courier New" w:hAnsi="Courier New" w:cs="Courier New"/>
                        <w:b/>
                        <w:bCs/>
                        <w:color w:val="4C6B87"/>
                        <w:sz w:val="16"/>
                        <w:szCs w:val="16"/>
                      </w:rPr>
                      <w:t>setFetchDirection</w:t>
                    </w:r>
                  </w:hyperlink>
                  <w:r w:rsidR="001C17BD" w:rsidRPr="000146CE">
                    <w:rPr>
                      <w:rStyle w:val="HTMLKodu"/>
                      <w:sz w:val="16"/>
                      <w:szCs w:val="16"/>
                    </w:rPr>
                    <w:t>(int direction)</w:t>
                  </w:r>
                </w:p>
                <w:p w:rsidR="001C17BD" w:rsidRPr="000146CE" w:rsidRDefault="001C17BD" w:rsidP="007B2AF0">
                  <w:pPr>
                    <w:spacing w:after="0"/>
                    <w:rPr>
                      <w:sz w:val="16"/>
                      <w:szCs w:val="16"/>
                    </w:rPr>
                  </w:pPr>
                  <w:r w:rsidRPr="000146CE">
                    <w:rPr>
                      <w:sz w:val="16"/>
                      <w:szCs w:val="16"/>
                    </w:rPr>
                    <w:t>Gives a hint as to the direction in which the rows in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 will be processed.</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36" w:anchor="setFetchSize(int)" w:history="1">
                    <w:r w:rsidR="001C17BD" w:rsidRPr="000146CE">
                      <w:rPr>
                        <w:rStyle w:val="Kpr"/>
                        <w:rFonts w:ascii="Courier New" w:hAnsi="Courier New" w:cs="Courier New"/>
                        <w:b/>
                        <w:bCs/>
                        <w:color w:val="4C6B87"/>
                        <w:sz w:val="16"/>
                        <w:szCs w:val="16"/>
                      </w:rPr>
                      <w:t>setFetchSize</w:t>
                    </w:r>
                  </w:hyperlink>
                  <w:r w:rsidR="001C17BD" w:rsidRPr="000146CE">
                    <w:rPr>
                      <w:rStyle w:val="HTMLKodu"/>
                      <w:sz w:val="16"/>
                      <w:szCs w:val="16"/>
                    </w:rPr>
                    <w:t>(int rows)</w:t>
                  </w:r>
                </w:p>
                <w:p w:rsidR="001C17BD" w:rsidRPr="000146CE" w:rsidRDefault="001C17BD" w:rsidP="007B2AF0">
                  <w:pPr>
                    <w:spacing w:after="0"/>
                    <w:rPr>
                      <w:sz w:val="16"/>
                      <w:szCs w:val="16"/>
                    </w:rPr>
                  </w:pPr>
                  <w:r w:rsidRPr="000146CE">
                    <w:rPr>
                      <w:sz w:val="16"/>
                      <w:szCs w:val="16"/>
                    </w:rPr>
                    <w:t>Gives the JDBC driver a hint as to the number of rows that should be fetched from the database when more rows are needed for this</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37" w:anchor="updateArray(int, java.sql.Array)" w:history="1">
                    <w:r w:rsidR="001C17BD" w:rsidRPr="000146CE">
                      <w:rPr>
                        <w:rStyle w:val="Kpr"/>
                        <w:rFonts w:ascii="Courier New" w:hAnsi="Courier New" w:cs="Courier New"/>
                        <w:b/>
                        <w:bCs/>
                        <w:color w:val="4C6B87"/>
                        <w:sz w:val="16"/>
                        <w:szCs w:val="16"/>
                      </w:rPr>
                      <w:t>updateArray</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38" w:tooltip="interface in java.sql" w:history="1">
                    <w:r w:rsidR="001C17BD" w:rsidRPr="000146CE">
                      <w:rPr>
                        <w:rStyle w:val="Kpr"/>
                        <w:rFonts w:ascii="Courier New" w:hAnsi="Courier New" w:cs="Courier New"/>
                        <w:b/>
                        <w:bCs/>
                        <w:color w:val="4C6B87"/>
                        <w:sz w:val="16"/>
                        <w:szCs w:val="16"/>
                      </w:rPr>
                      <w:t>Array</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.Array</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39" w:anchor="updateArray(java.lang.String, java.sql.Array)" w:history="1">
                    <w:r w:rsidR="001C17BD" w:rsidRPr="000146CE">
                      <w:rPr>
                        <w:rStyle w:val="Kpr"/>
                        <w:rFonts w:ascii="Courier New" w:hAnsi="Courier New" w:cs="Courier New"/>
                        <w:b/>
                        <w:bCs/>
                        <w:color w:val="4C6B87"/>
                        <w:sz w:val="16"/>
                        <w:szCs w:val="16"/>
                      </w:rPr>
                      <w:t>updateArray</w:t>
                    </w:r>
                  </w:hyperlink>
                  <w:r w:rsidR="001C17BD" w:rsidRPr="000146CE">
                    <w:rPr>
                      <w:rStyle w:val="HTMLKodu"/>
                      <w:sz w:val="16"/>
                      <w:szCs w:val="16"/>
                    </w:rPr>
                    <w:t>(</w:t>
                  </w:r>
                  <w:hyperlink r:id="rId44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41" w:tooltip="interface in java.sql" w:history="1">
                    <w:r w:rsidR="001C17BD" w:rsidRPr="000146CE">
                      <w:rPr>
                        <w:rStyle w:val="Kpr"/>
                        <w:rFonts w:ascii="Courier New" w:hAnsi="Courier New" w:cs="Courier New"/>
                        <w:b/>
                        <w:bCs/>
                        <w:color w:val="4C6B87"/>
                        <w:sz w:val="16"/>
                        <w:szCs w:val="16"/>
                      </w:rPr>
                      <w:t>Array</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.Array</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42" w:anchor="updateAsciiStream(int, java.io.InputStream)" w:history="1">
                    <w:r w:rsidR="001C17BD" w:rsidRPr="000146CE">
                      <w:rPr>
                        <w:rStyle w:val="Kpr"/>
                        <w:rFonts w:ascii="Courier New" w:hAnsi="Courier New" w:cs="Courier New"/>
                        <w:b/>
                        <w:bCs/>
                        <w:color w:val="4C6B87"/>
                        <w:sz w:val="16"/>
                        <w:szCs w:val="16"/>
                      </w:rPr>
                      <w:t>updateAsciiStream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43"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an ascii stream 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44" w:anchor="updateAsciiStream(int, java.io.InputStream, int)" w:history="1">
                    <w:r w:rsidR="001C17BD" w:rsidRPr="000146CE">
                      <w:rPr>
                        <w:rStyle w:val="Kpr"/>
                        <w:rFonts w:ascii="Courier New" w:hAnsi="Courier New" w:cs="Courier New"/>
                        <w:b/>
                        <w:bCs/>
                        <w:color w:val="4C6B87"/>
                        <w:sz w:val="16"/>
                        <w:szCs w:val="16"/>
                      </w:rPr>
                      <w:t>updateAsciiStream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45"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int length)</w:t>
                  </w:r>
                </w:p>
                <w:p w:rsidR="001C17BD" w:rsidRPr="000146CE" w:rsidRDefault="001C17BD" w:rsidP="007B2AF0">
                  <w:pPr>
                    <w:spacing w:after="0"/>
                    <w:rPr>
                      <w:sz w:val="16"/>
                      <w:szCs w:val="16"/>
                    </w:rPr>
                  </w:pPr>
                  <w:r w:rsidRPr="000146CE">
                    <w:rPr>
                      <w:sz w:val="16"/>
                      <w:szCs w:val="16"/>
                    </w:rPr>
                    <w:t>Updates the designated column with an ascii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46" w:anchor="updateAsciiStream(int, java.io.InputStream, long)" w:history="1">
                    <w:r w:rsidR="001C17BD" w:rsidRPr="000146CE">
                      <w:rPr>
                        <w:rStyle w:val="Kpr"/>
                        <w:rFonts w:ascii="Courier New" w:hAnsi="Courier New" w:cs="Courier New"/>
                        <w:b/>
                        <w:bCs/>
                        <w:color w:val="4C6B87"/>
                        <w:sz w:val="16"/>
                        <w:szCs w:val="16"/>
                      </w:rPr>
                      <w:t>updateAsciiStream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47"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long length)</w:t>
                  </w:r>
                </w:p>
                <w:p w:rsidR="001C17BD" w:rsidRPr="000146CE" w:rsidRDefault="001C17BD" w:rsidP="007B2AF0">
                  <w:pPr>
                    <w:spacing w:after="0"/>
                    <w:rPr>
                      <w:sz w:val="16"/>
                      <w:szCs w:val="16"/>
                    </w:rPr>
                  </w:pPr>
                  <w:r w:rsidRPr="000146CE">
                    <w:rPr>
                      <w:sz w:val="16"/>
                      <w:szCs w:val="16"/>
                    </w:rPr>
                    <w:t>Updates the designated column with an ascii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48" w:anchor="updateAsciiStream(java.lang.String, java.io.InputStream)" w:history="1">
                    <w:r w:rsidR="001C17BD" w:rsidRPr="000146CE">
                      <w:rPr>
                        <w:rStyle w:val="Kpr"/>
                        <w:rFonts w:ascii="Courier New" w:hAnsi="Courier New" w:cs="Courier New"/>
                        <w:b/>
                        <w:bCs/>
                        <w:color w:val="4C6B87"/>
                        <w:sz w:val="16"/>
                        <w:szCs w:val="16"/>
                      </w:rPr>
                      <w:t>updateAsciiStream</w:t>
                    </w:r>
                  </w:hyperlink>
                  <w:r w:rsidR="001C17BD" w:rsidRPr="000146CE">
                    <w:rPr>
                      <w:rStyle w:val="HTMLKodu"/>
                      <w:sz w:val="16"/>
                      <w:szCs w:val="16"/>
                    </w:rPr>
                    <w:t>(</w:t>
                  </w:r>
                  <w:hyperlink r:id="rId44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50"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an ascii stream 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51" w:anchor="updateAsciiStream(java.lang.String, java.io.InputStream, int)" w:history="1">
                    <w:r w:rsidR="001C17BD" w:rsidRPr="000146CE">
                      <w:rPr>
                        <w:rStyle w:val="Kpr"/>
                        <w:rFonts w:ascii="Courier New" w:hAnsi="Courier New" w:cs="Courier New"/>
                        <w:b/>
                        <w:bCs/>
                        <w:color w:val="4C6B87"/>
                        <w:sz w:val="16"/>
                        <w:szCs w:val="16"/>
                      </w:rPr>
                      <w:t>updateAsciiStream</w:t>
                    </w:r>
                  </w:hyperlink>
                  <w:r w:rsidR="001C17BD" w:rsidRPr="000146CE">
                    <w:rPr>
                      <w:rStyle w:val="HTMLKodu"/>
                      <w:sz w:val="16"/>
                      <w:szCs w:val="16"/>
                    </w:rPr>
                    <w:t>(</w:t>
                  </w:r>
                  <w:hyperlink r:id="rId45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53"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int length)</w:t>
                  </w:r>
                </w:p>
                <w:p w:rsidR="001C17BD" w:rsidRPr="000146CE" w:rsidRDefault="001C17BD" w:rsidP="007B2AF0">
                  <w:pPr>
                    <w:spacing w:after="0"/>
                    <w:rPr>
                      <w:sz w:val="16"/>
                      <w:szCs w:val="16"/>
                    </w:rPr>
                  </w:pPr>
                  <w:r w:rsidRPr="000146CE">
                    <w:rPr>
                      <w:sz w:val="16"/>
                      <w:szCs w:val="16"/>
                    </w:rPr>
                    <w:t>Updates the designated column with an ascii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54" w:anchor="updateAsciiStream(java.lang.String, java.io.InputStream, long)" w:history="1">
                    <w:r w:rsidR="001C17BD" w:rsidRPr="000146CE">
                      <w:rPr>
                        <w:rStyle w:val="Kpr"/>
                        <w:rFonts w:ascii="Courier New" w:hAnsi="Courier New" w:cs="Courier New"/>
                        <w:b/>
                        <w:bCs/>
                        <w:color w:val="4C6B87"/>
                        <w:sz w:val="16"/>
                        <w:szCs w:val="16"/>
                      </w:rPr>
                      <w:t>updateAsciiStream</w:t>
                    </w:r>
                  </w:hyperlink>
                  <w:r w:rsidR="001C17BD" w:rsidRPr="000146CE">
                    <w:rPr>
                      <w:rStyle w:val="HTMLKodu"/>
                      <w:sz w:val="16"/>
                      <w:szCs w:val="16"/>
                    </w:rPr>
                    <w:t>(</w:t>
                  </w:r>
                  <w:hyperlink r:id="rId45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56"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long length)</w:t>
                  </w:r>
                </w:p>
                <w:p w:rsidR="001C17BD" w:rsidRPr="000146CE" w:rsidRDefault="001C17BD" w:rsidP="007B2AF0">
                  <w:pPr>
                    <w:spacing w:after="0"/>
                    <w:rPr>
                      <w:sz w:val="16"/>
                      <w:szCs w:val="16"/>
                    </w:rPr>
                  </w:pPr>
                  <w:r w:rsidRPr="000146CE">
                    <w:rPr>
                      <w:sz w:val="16"/>
                      <w:szCs w:val="16"/>
                    </w:rPr>
                    <w:t>Updates the designated column with an ascii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57" w:anchor="updateBigDecimal(int, java.math.BigDecimal)" w:history="1">
                    <w:r w:rsidR="001C17BD" w:rsidRPr="000146CE">
                      <w:rPr>
                        <w:rStyle w:val="Kpr"/>
                        <w:rFonts w:ascii="Courier New" w:hAnsi="Courier New" w:cs="Courier New"/>
                        <w:b/>
                        <w:bCs/>
                        <w:color w:val="4C6B87"/>
                        <w:sz w:val="16"/>
                        <w:szCs w:val="16"/>
                      </w:rPr>
                      <w:t>updateBigDecimal</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58" w:tooltip="class in java.math" w:history="1">
                    <w:r w:rsidR="001C17BD" w:rsidRPr="000146CE">
                      <w:rPr>
                        <w:rStyle w:val="Kpr"/>
                        <w:rFonts w:ascii="Courier New" w:hAnsi="Courier New" w:cs="Courier New"/>
                        <w:b/>
                        <w:bCs/>
                        <w:color w:val="4C6B87"/>
                        <w:sz w:val="16"/>
                        <w:szCs w:val="16"/>
                      </w:rPr>
                      <w:t>BigDecimal</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java.math</w:t>
                  </w:r>
                  <w:proofErr w:type="gramEnd"/>
                  <w:r w:rsidRPr="000146CE">
                    <w:rPr>
                      <w:rStyle w:val="HTMLKodu"/>
                      <w:sz w:val="16"/>
                      <w:szCs w:val="16"/>
                    </w:rPr>
                    <w:t>.BigDecimal</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59" w:anchor="updateBigDecimal(java.lang.String, java.math.BigDecimal)" w:history="1">
                    <w:r w:rsidR="001C17BD" w:rsidRPr="000146CE">
                      <w:rPr>
                        <w:rStyle w:val="Kpr"/>
                        <w:rFonts w:ascii="Courier New" w:hAnsi="Courier New" w:cs="Courier New"/>
                        <w:b/>
                        <w:bCs/>
                        <w:color w:val="4C6B87"/>
                        <w:sz w:val="16"/>
                        <w:szCs w:val="16"/>
                      </w:rPr>
                      <w:t>updateBigDecimal</w:t>
                    </w:r>
                  </w:hyperlink>
                  <w:r w:rsidR="001C17BD" w:rsidRPr="000146CE">
                    <w:rPr>
                      <w:rStyle w:val="HTMLKodu"/>
                      <w:sz w:val="16"/>
                      <w:szCs w:val="16"/>
                    </w:rPr>
                    <w:t>(</w:t>
                  </w:r>
                  <w:hyperlink r:id="rId46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61" w:tooltip="class in java.math" w:history="1">
                    <w:r w:rsidR="001C17BD" w:rsidRPr="000146CE">
                      <w:rPr>
                        <w:rStyle w:val="Kpr"/>
                        <w:rFonts w:ascii="Courier New" w:hAnsi="Courier New" w:cs="Courier New"/>
                        <w:b/>
                        <w:bCs/>
                        <w:color w:val="4C6B87"/>
                        <w:sz w:val="16"/>
                        <w:szCs w:val="16"/>
                      </w:rPr>
                      <w:t>BigDecimal</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.BigDecimal</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62" w:anchor="updateBinaryStream(int, java.io.InputStream)" w:history="1">
                    <w:r w:rsidR="001C17BD" w:rsidRPr="000146CE">
                      <w:rPr>
                        <w:rStyle w:val="Kpr"/>
                        <w:rFonts w:ascii="Courier New" w:hAnsi="Courier New" w:cs="Courier New"/>
                        <w:b/>
                        <w:bCs/>
                        <w:color w:val="4C6B87"/>
                        <w:sz w:val="16"/>
                        <w:szCs w:val="16"/>
                      </w:rPr>
                      <w:t>updateBinaryStream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63"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 binary stream 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64" w:anchor="updateBinaryStream(int, java.io.InputStream, int)" w:history="1">
                    <w:r w:rsidR="001C17BD" w:rsidRPr="000146CE">
                      <w:rPr>
                        <w:rStyle w:val="Kpr"/>
                        <w:rFonts w:ascii="Courier New" w:hAnsi="Courier New" w:cs="Courier New"/>
                        <w:b/>
                        <w:bCs/>
                        <w:color w:val="4C6B87"/>
                        <w:sz w:val="16"/>
                        <w:szCs w:val="16"/>
                      </w:rPr>
                      <w:t>updateBinaryStream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65"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int length)</w:t>
                  </w:r>
                </w:p>
                <w:p w:rsidR="001C17BD" w:rsidRPr="000146CE" w:rsidRDefault="001C17BD" w:rsidP="007B2AF0">
                  <w:pPr>
                    <w:spacing w:after="0"/>
                    <w:rPr>
                      <w:sz w:val="16"/>
                      <w:szCs w:val="16"/>
                    </w:rPr>
                  </w:pPr>
                  <w:r w:rsidRPr="000146CE">
                    <w:rPr>
                      <w:sz w:val="16"/>
                      <w:szCs w:val="16"/>
                    </w:rPr>
                    <w:t>Updates the designated column with a binary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66" w:anchor="updateBinaryStream(int, java.io.InputStream, long)" w:history="1">
                    <w:r w:rsidR="001C17BD" w:rsidRPr="000146CE">
                      <w:rPr>
                        <w:rStyle w:val="Kpr"/>
                        <w:rFonts w:ascii="Courier New" w:hAnsi="Courier New" w:cs="Courier New"/>
                        <w:b/>
                        <w:bCs/>
                        <w:color w:val="4C6B87"/>
                        <w:sz w:val="16"/>
                        <w:szCs w:val="16"/>
                      </w:rPr>
                      <w:t>updateBinaryStream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67"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long length)</w:t>
                  </w:r>
                </w:p>
                <w:p w:rsidR="001C17BD" w:rsidRPr="000146CE" w:rsidRDefault="001C17BD" w:rsidP="007B2AF0">
                  <w:pPr>
                    <w:spacing w:after="0"/>
                    <w:rPr>
                      <w:sz w:val="16"/>
                      <w:szCs w:val="16"/>
                    </w:rPr>
                  </w:pPr>
                  <w:r w:rsidRPr="000146CE">
                    <w:rPr>
                      <w:sz w:val="16"/>
                      <w:szCs w:val="16"/>
                    </w:rPr>
                    <w:t>Updates the designated column with a binary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68" w:anchor="updateBinaryStream(java.lang.String, java.io.InputStream)" w:history="1">
                    <w:r w:rsidR="001C17BD" w:rsidRPr="000146CE">
                      <w:rPr>
                        <w:rStyle w:val="Kpr"/>
                        <w:rFonts w:ascii="Courier New" w:hAnsi="Courier New" w:cs="Courier New"/>
                        <w:b/>
                        <w:bCs/>
                        <w:color w:val="4C6B87"/>
                        <w:sz w:val="16"/>
                        <w:szCs w:val="16"/>
                      </w:rPr>
                      <w:t>updateBinaryStream</w:t>
                    </w:r>
                  </w:hyperlink>
                  <w:r w:rsidR="001C17BD" w:rsidRPr="000146CE">
                    <w:rPr>
                      <w:rStyle w:val="HTMLKodu"/>
                      <w:sz w:val="16"/>
                      <w:szCs w:val="16"/>
                    </w:rPr>
                    <w:t>(</w:t>
                  </w:r>
                  <w:hyperlink r:id="rId46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70"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 binary stream 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71" w:anchor="updateBinaryStream(java.lang.String, java.io.InputStream, int)" w:history="1">
                    <w:r w:rsidR="001C17BD" w:rsidRPr="000146CE">
                      <w:rPr>
                        <w:rStyle w:val="Kpr"/>
                        <w:rFonts w:ascii="Courier New" w:hAnsi="Courier New" w:cs="Courier New"/>
                        <w:b/>
                        <w:bCs/>
                        <w:color w:val="4C6B87"/>
                        <w:sz w:val="16"/>
                        <w:szCs w:val="16"/>
                      </w:rPr>
                      <w:t>updateBinaryStream</w:t>
                    </w:r>
                  </w:hyperlink>
                  <w:r w:rsidR="001C17BD" w:rsidRPr="000146CE">
                    <w:rPr>
                      <w:rStyle w:val="HTMLKodu"/>
                      <w:sz w:val="16"/>
                      <w:szCs w:val="16"/>
                    </w:rPr>
                    <w:t>(</w:t>
                  </w:r>
                  <w:hyperlink r:id="rId472"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73"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int length)</w:t>
                  </w:r>
                </w:p>
                <w:p w:rsidR="001C17BD" w:rsidRPr="000146CE" w:rsidRDefault="001C17BD" w:rsidP="007B2AF0">
                  <w:pPr>
                    <w:spacing w:after="0"/>
                    <w:rPr>
                      <w:sz w:val="16"/>
                      <w:szCs w:val="16"/>
                    </w:rPr>
                  </w:pPr>
                  <w:r w:rsidRPr="000146CE">
                    <w:rPr>
                      <w:sz w:val="16"/>
                      <w:szCs w:val="16"/>
                    </w:rPr>
                    <w:t>Updates the designated column with a binary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74" w:anchor="updateBinaryStream(java.lang.String, java.io.InputStream, long)" w:history="1">
                    <w:r w:rsidR="001C17BD" w:rsidRPr="000146CE">
                      <w:rPr>
                        <w:rStyle w:val="Kpr"/>
                        <w:rFonts w:ascii="Courier New" w:hAnsi="Courier New" w:cs="Courier New"/>
                        <w:b/>
                        <w:bCs/>
                        <w:color w:val="4C6B87"/>
                        <w:sz w:val="16"/>
                        <w:szCs w:val="16"/>
                      </w:rPr>
                      <w:t>updateBinaryStream</w:t>
                    </w:r>
                  </w:hyperlink>
                  <w:r w:rsidR="001C17BD" w:rsidRPr="000146CE">
                    <w:rPr>
                      <w:rStyle w:val="HTMLKodu"/>
                      <w:sz w:val="16"/>
                      <w:szCs w:val="16"/>
                    </w:rPr>
                    <w:t>(</w:t>
                  </w:r>
                  <w:hyperlink r:id="rId47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76"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x, long length)</w:t>
                  </w:r>
                </w:p>
                <w:p w:rsidR="001C17BD" w:rsidRPr="000146CE" w:rsidRDefault="001C17BD" w:rsidP="007B2AF0">
                  <w:pPr>
                    <w:spacing w:after="0"/>
                    <w:rPr>
                      <w:sz w:val="16"/>
                      <w:szCs w:val="16"/>
                    </w:rPr>
                  </w:pPr>
                  <w:r w:rsidRPr="000146CE">
                    <w:rPr>
                      <w:sz w:val="16"/>
                      <w:szCs w:val="16"/>
                    </w:rPr>
                    <w:t>Updates the designated column with a binary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77" w:anchor="updateBlob(int, java.sql.Blob)" w:history="1">
                    <w:r w:rsidR="001C17BD" w:rsidRPr="000146CE">
                      <w:rPr>
                        <w:rStyle w:val="Kpr"/>
                        <w:rFonts w:ascii="Courier New" w:hAnsi="Courier New" w:cs="Courier New"/>
                        <w:b/>
                        <w:bCs/>
                        <w:color w:val="4C6B87"/>
                        <w:sz w:val="16"/>
                        <w:szCs w:val="16"/>
                      </w:rPr>
                      <w:t>updateBlob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78" w:tooltip="interface in java.sql" w:history="1">
                    <w:r w:rsidR="001C17BD" w:rsidRPr="000146CE">
                      <w:rPr>
                        <w:rStyle w:val="Kpr"/>
                        <w:rFonts w:ascii="Courier New" w:hAnsi="Courier New" w:cs="Courier New"/>
                        <w:b/>
                        <w:bCs/>
                        <w:color w:val="4C6B87"/>
                        <w:sz w:val="16"/>
                        <w:szCs w:val="16"/>
                      </w:rPr>
                      <w:t>Blob</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.Blob</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79" w:anchor="updateBlob(int, java.io.InputStream)" w:history="1">
                    <w:r w:rsidR="001C17BD" w:rsidRPr="000146CE">
                      <w:rPr>
                        <w:rStyle w:val="Kpr"/>
                        <w:rFonts w:ascii="Courier New" w:hAnsi="Courier New" w:cs="Courier New"/>
                        <w:b/>
                        <w:bCs/>
                        <w:color w:val="4C6B87"/>
                        <w:sz w:val="16"/>
                        <w:szCs w:val="16"/>
                      </w:rPr>
                      <w:t>updateBlob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80"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inputStream)</w:t>
                  </w:r>
                </w:p>
                <w:p w:rsidR="001C17BD" w:rsidRPr="000146CE" w:rsidRDefault="001C17BD" w:rsidP="007B2AF0">
                  <w:pPr>
                    <w:spacing w:after="0"/>
                    <w:rPr>
                      <w:sz w:val="16"/>
                      <w:szCs w:val="16"/>
                    </w:rPr>
                  </w:pPr>
                  <w:r w:rsidRPr="000146CE">
                    <w:rPr>
                      <w:sz w:val="16"/>
                      <w:szCs w:val="16"/>
                    </w:rPr>
                    <w:t>Updates the designated column using the given input stream.</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81" w:anchor="updateBlob(int, java.io.InputStream, long)" w:history="1">
                    <w:r w:rsidR="001C17BD" w:rsidRPr="000146CE">
                      <w:rPr>
                        <w:rStyle w:val="Kpr"/>
                        <w:rFonts w:ascii="Courier New" w:hAnsi="Courier New" w:cs="Courier New"/>
                        <w:b/>
                        <w:bCs/>
                        <w:color w:val="4C6B87"/>
                        <w:sz w:val="16"/>
                        <w:szCs w:val="16"/>
                      </w:rPr>
                      <w:t>updateBlob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482"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inputStream, long length)</w:t>
                  </w:r>
                </w:p>
                <w:p w:rsidR="001C17BD" w:rsidRPr="000146CE" w:rsidRDefault="001C17BD" w:rsidP="007B2AF0">
                  <w:pPr>
                    <w:spacing w:after="0"/>
                    <w:rPr>
                      <w:sz w:val="16"/>
                      <w:szCs w:val="16"/>
                    </w:rPr>
                  </w:pPr>
                  <w:r w:rsidRPr="000146CE">
                    <w:rPr>
                      <w:sz w:val="16"/>
                      <w:szCs w:val="16"/>
                    </w:rPr>
                    <w:t>Updates the designated column using the given input stream,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83" w:anchor="updateBlob(java.lang.String, java.sql.Blob)" w:history="1">
                    <w:r w:rsidR="001C17BD" w:rsidRPr="000146CE">
                      <w:rPr>
                        <w:rStyle w:val="Kpr"/>
                        <w:rFonts w:ascii="Courier New" w:hAnsi="Courier New" w:cs="Courier New"/>
                        <w:b/>
                        <w:bCs/>
                        <w:color w:val="4C6B87"/>
                        <w:sz w:val="16"/>
                        <w:szCs w:val="16"/>
                      </w:rPr>
                      <w:t>updateBlob</w:t>
                    </w:r>
                  </w:hyperlink>
                  <w:r w:rsidR="001C17BD" w:rsidRPr="000146CE">
                    <w:rPr>
                      <w:rStyle w:val="HTMLKodu"/>
                      <w:sz w:val="16"/>
                      <w:szCs w:val="16"/>
                    </w:rPr>
                    <w:t>(</w:t>
                  </w:r>
                  <w:hyperlink r:id="rId48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85" w:tooltip="interface in java.sql" w:history="1">
                    <w:r w:rsidR="001C17BD" w:rsidRPr="000146CE">
                      <w:rPr>
                        <w:rStyle w:val="Kpr"/>
                        <w:rFonts w:ascii="Courier New" w:hAnsi="Courier New" w:cs="Courier New"/>
                        <w:b/>
                        <w:bCs/>
                        <w:color w:val="4C6B87"/>
                        <w:sz w:val="16"/>
                        <w:szCs w:val="16"/>
                      </w:rPr>
                      <w:t>Blob</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.Blob</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86" w:anchor="updateBlob(java.lang.String, java.io.InputStream)" w:history="1">
                    <w:r w:rsidR="001C17BD" w:rsidRPr="000146CE">
                      <w:rPr>
                        <w:rStyle w:val="Kpr"/>
                        <w:rFonts w:ascii="Courier New" w:hAnsi="Courier New" w:cs="Courier New"/>
                        <w:b/>
                        <w:bCs/>
                        <w:color w:val="4C6B87"/>
                        <w:sz w:val="16"/>
                        <w:szCs w:val="16"/>
                      </w:rPr>
                      <w:t>updateBlob</w:t>
                    </w:r>
                  </w:hyperlink>
                  <w:r w:rsidR="001C17BD" w:rsidRPr="000146CE">
                    <w:rPr>
                      <w:rStyle w:val="HTMLKodu"/>
                      <w:sz w:val="16"/>
                      <w:szCs w:val="16"/>
                    </w:rPr>
                    <w:t>(</w:t>
                  </w:r>
                  <w:hyperlink r:id="rId48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88"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inputStream)</w:t>
                  </w:r>
                </w:p>
                <w:p w:rsidR="001C17BD" w:rsidRPr="000146CE" w:rsidRDefault="001C17BD" w:rsidP="007B2AF0">
                  <w:pPr>
                    <w:spacing w:after="0"/>
                    <w:rPr>
                      <w:sz w:val="16"/>
                      <w:szCs w:val="16"/>
                    </w:rPr>
                  </w:pPr>
                  <w:r w:rsidRPr="000146CE">
                    <w:rPr>
                      <w:sz w:val="16"/>
                      <w:szCs w:val="16"/>
                    </w:rPr>
                    <w:t>Updates the designated column using the given input stream.</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89" w:anchor="updateBlob(java.lang.String, java.io.InputStream, long)" w:history="1">
                    <w:r w:rsidR="001C17BD" w:rsidRPr="000146CE">
                      <w:rPr>
                        <w:rStyle w:val="Kpr"/>
                        <w:rFonts w:ascii="Courier New" w:hAnsi="Courier New" w:cs="Courier New"/>
                        <w:b/>
                        <w:bCs/>
                        <w:color w:val="4C6B87"/>
                        <w:sz w:val="16"/>
                        <w:szCs w:val="16"/>
                      </w:rPr>
                      <w:t>updateBlob</w:t>
                    </w:r>
                  </w:hyperlink>
                  <w:r w:rsidR="001C17BD" w:rsidRPr="000146CE">
                    <w:rPr>
                      <w:rStyle w:val="HTMLKodu"/>
                      <w:sz w:val="16"/>
                      <w:szCs w:val="16"/>
                    </w:rPr>
                    <w:t>(</w:t>
                  </w:r>
                  <w:hyperlink r:id="rId49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491" w:tooltip="class in java.io" w:history="1">
                    <w:r w:rsidR="001C17BD" w:rsidRPr="000146CE">
                      <w:rPr>
                        <w:rStyle w:val="Kpr"/>
                        <w:rFonts w:ascii="Courier New" w:hAnsi="Courier New" w:cs="Courier New"/>
                        <w:b/>
                        <w:bCs/>
                        <w:color w:val="4C6B87"/>
                        <w:sz w:val="16"/>
                        <w:szCs w:val="16"/>
                      </w:rPr>
                      <w:t>InputStream</w:t>
                    </w:r>
                  </w:hyperlink>
                  <w:r w:rsidR="001C17BD" w:rsidRPr="000146CE">
                    <w:rPr>
                      <w:rStyle w:val="HTMLKodu"/>
                      <w:sz w:val="16"/>
                      <w:szCs w:val="16"/>
                    </w:rPr>
                    <w:t> inputStream, long length)</w:t>
                  </w:r>
                </w:p>
                <w:p w:rsidR="001C17BD" w:rsidRPr="000146CE" w:rsidRDefault="001C17BD" w:rsidP="007B2AF0">
                  <w:pPr>
                    <w:spacing w:after="0"/>
                    <w:rPr>
                      <w:sz w:val="16"/>
                      <w:szCs w:val="16"/>
                    </w:rPr>
                  </w:pPr>
                  <w:r w:rsidRPr="000146CE">
                    <w:rPr>
                      <w:sz w:val="16"/>
                      <w:szCs w:val="16"/>
                    </w:rPr>
                    <w:t>Updates the designated column using the given input stream,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92" w:anchor="updateBoolean(int, boolean)" w:history="1">
                    <w:r w:rsidR="001C17BD" w:rsidRPr="000146CE">
                      <w:rPr>
                        <w:rStyle w:val="Kpr"/>
                        <w:rFonts w:ascii="Courier New" w:hAnsi="Courier New" w:cs="Courier New"/>
                        <w:b/>
                        <w:bCs/>
                        <w:color w:val="4C6B87"/>
                        <w:sz w:val="16"/>
                        <w:szCs w:val="16"/>
                      </w:rPr>
                      <w:t>updateBoolean</w:t>
                    </w:r>
                  </w:hyperlink>
                  <w:r w:rsidR="001C17BD" w:rsidRPr="000146CE">
                    <w:rPr>
                      <w:rStyle w:val="HTMLKodu"/>
                      <w:sz w:val="16"/>
                      <w:szCs w:val="16"/>
                    </w:rPr>
                    <w:t>(int columnIndex, boolean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boolean</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93" w:anchor="updateBoolean(java.lang.String, boolean)" w:history="1">
                    <w:r w:rsidR="001C17BD" w:rsidRPr="000146CE">
                      <w:rPr>
                        <w:rStyle w:val="Kpr"/>
                        <w:rFonts w:ascii="Courier New" w:hAnsi="Courier New" w:cs="Courier New"/>
                        <w:b/>
                        <w:bCs/>
                        <w:color w:val="4C6B87"/>
                        <w:sz w:val="16"/>
                        <w:szCs w:val="16"/>
                      </w:rPr>
                      <w:t>updateBoolean</w:t>
                    </w:r>
                  </w:hyperlink>
                  <w:r w:rsidR="001C17BD" w:rsidRPr="000146CE">
                    <w:rPr>
                      <w:rStyle w:val="HTMLKodu"/>
                      <w:sz w:val="16"/>
                      <w:szCs w:val="16"/>
                    </w:rPr>
                    <w:t>(</w:t>
                  </w:r>
                  <w:hyperlink r:id="rId49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boolean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boolean</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95" w:anchor="updateByte(int, byte)" w:history="1">
                    <w:r w:rsidR="001C17BD" w:rsidRPr="000146CE">
                      <w:rPr>
                        <w:rStyle w:val="Kpr"/>
                        <w:rFonts w:ascii="Courier New" w:hAnsi="Courier New" w:cs="Courier New"/>
                        <w:b/>
                        <w:bCs/>
                        <w:color w:val="4C6B87"/>
                        <w:sz w:val="16"/>
                        <w:szCs w:val="16"/>
                      </w:rPr>
                      <w:t>updateByte</w:t>
                    </w:r>
                  </w:hyperlink>
                  <w:r w:rsidR="001C17BD" w:rsidRPr="000146CE">
                    <w:rPr>
                      <w:rStyle w:val="HTMLKodu"/>
                      <w:sz w:val="16"/>
                      <w:szCs w:val="16"/>
                    </w:rPr>
                    <w:t>(int columnIndex, byte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96" w:anchor="updateByte(java.lang.String, byte)" w:history="1">
                    <w:r w:rsidR="001C17BD" w:rsidRPr="000146CE">
                      <w:rPr>
                        <w:rStyle w:val="Kpr"/>
                        <w:rFonts w:ascii="Courier New" w:hAnsi="Courier New" w:cs="Courier New"/>
                        <w:b/>
                        <w:bCs/>
                        <w:color w:val="4C6B87"/>
                        <w:sz w:val="16"/>
                        <w:szCs w:val="16"/>
                      </w:rPr>
                      <w:t>updateByte</w:t>
                    </w:r>
                  </w:hyperlink>
                  <w:r w:rsidR="001C17BD" w:rsidRPr="000146CE">
                    <w:rPr>
                      <w:rStyle w:val="HTMLKodu"/>
                      <w:sz w:val="16"/>
                      <w:szCs w:val="16"/>
                    </w:rPr>
                    <w:t>(</w:t>
                  </w:r>
                  <w:hyperlink r:id="rId49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byte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498" w:anchor="updateBytes(int, byte[])" w:history="1">
                    <w:r w:rsidR="001C17BD" w:rsidRPr="000146CE">
                      <w:rPr>
                        <w:rStyle w:val="Kpr"/>
                        <w:rFonts w:ascii="Courier New" w:hAnsi="Courier New" w:cs="Courier New"/>
                        <w:b/>
                        <w:bCs/>
                        <w:color w:val="4C6B87"/>
                        <w:sz w:val="16"/>
                        <w:szCs w:val="16"/>
                      </w:rPr>
                      <w:t>updateBytes</w:t>
                    </w:r>
                  </w:hyperlink>
                  <w:r w:rsidR="001C17BD" w:rsidRPr="000146CE">
                    <w:rPr>
                      <w:rStyle w:val="HTMLKodu"/>
                      <w:sz w:val="16"/>
                      <w:szCs w:val="16"/>
                    </w:rPr>
                    <w:t>(int columnIndex, byte[]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byte</w:t>
                  </w:r>
                  <w:r w:rsidRPr="000146CE">
                    <w:rPr>
                      <w:rStyle w:val="apple-converted-space"/>
                      <w:sz w:val="16"/>
                      <w:szCs w:val="16"/>
                    </w:rPr>
                    <w:t> </w:t>
                  </w:r>
                  <w:r w:rsidRPr="000146CE">
                    <w:rPr>
                      <w:sz w:val="16"/>
                      <w:szCs w:val="16"/>
                    </w:rPr>
                    <w:t>array 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499" w:anchor="updateBytes(java.lang.String, byte[])" w:history="1">
                    <w:r w:rsidR="001C17BD" w:rsidRPr="000146CE">
                      <w:rPr>
                        <w:rStyle w:val="Kpr"/>
                        <w:rFonts w:ascii="Courier New" w:hAnsi="Courier New" w:cs="Courier New"/>
                        <w:b/>
                        <w:bCs/>
                        <w:color w:val="4C6B87"/>
                        <w:sz w:val="16"/>
                        <w:szCs w:val="16"/>
                      </w:rPr>
                      <w:t>updateBytes</w:t>
                    </w:r>
                  </w:hyperlink>
                  <w:r w:rsidR="001C17BD" w:rsidRPr="000146CE">
                    <w:rPr>
                      <w:rStyle w:val="HTMLKodu"/>
                      <w:sz w:val="16"/>
                      <w:szCs w:val="16"/>
                    </w:rPr>
                    <w:t>(</w:t>
                  </w:r>
                  <w:hyperlink r:id="rId50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byte[] x)</w:t>
                  </w:r>
                </w:p>
                <w:p w:rsidR="001C17BD" w:rsidRPr="000146CE" w:rsidRDefault="001C17BD" w:rsidP="007B2AF0">
                  <w:pPr>
                    <w:spacing w:after="0"/>
                    <w:rPr>
                      <w:sz w:val="16"/>
                      <w:szCs w:val="16"/>
                    </w:rPr>
                  </w:pPr>
                  <w:r w:rsidRPr="000146CE">
                    <w:rPr>
                      <w:sz w:val="16"/>
                      <w:szCs w:val="16"/>
                    </w:rPr>
                    <w:t>Updates the designated column with a byte array 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01" w:anchor="updateCharacterStream(int, java.io.Reader)" w:history="1">
                    <w:r w:rsidR="001C17BD" w:rsidRPr="000146CE">
                      <w:rPr>
                        <w:rStyle w:val="Kpr"/>
                        <w:rFonts w:ascii="Courier New" w:hAnsi="Courier New" w:cs="Courier New"/>
                        <w:b/>
                        <w:bCs/>
                        <w:color w:val="4C6B87"/>
                        <w:sz w:val="16"/>
                        <w:szCs w:val="16"/>
                      </w:rPr>
                      <w:t>updateCharacterStream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02"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 character stream 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03" w:anchor="updateCharacterStream(int, java.io.Reader, int)" w:history="1">
                    <w:r w:rsidR="001C17BD" w:rsidRPr="000146CE">
                      <w:rPr>
                        <w:rStyle w:val="Kpr"/>
                        <w:rFonts w:ascii="Courier New" w:hAnsi="Courier New" w:cs="Courier New"/>
                        <w:b/>
                        <w:bCs/>
                        <w:color w:val="4C6B87"/>
                        <w:sz w:val="16"/>
                        <w:szCs w:val="16"/>
                      </w:rPr>
                      <w:t>updateCharacterStream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04"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x, int length)</w:t>
                  </w:r>
                </w:p>
                <w:p w:rsidR="001C17BD" w:rsidRPr="000146CE" w:rsidRDefault="001C17BD" w:rsidP="007B2AF0">
                  <w:pPr>
                    <w:spacing w:after="0"/>
                    <w:rPr>
                      <w:sz w:val="16"/>
                      <w:szCs w:val="16"/>
                    </w:rPr>
                  </w:pPr>
                  <w:r w:rsidRPr="000146CE">
                    <w:rPr>
                      <w:sz w:val="16"/>
                      <w:szCs w:val="16"/>
                    </w:rPr>
                    <w:t>Updates the designated column with a character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05" w:anchor="updateCharacterStream(int, java.io.Reader, long)" w:history="1">
                    <w:r w:rsidR="001C17BD" w:rsidRPr="000146CE">
                      <w:rPr>
                        <w:rStyle w:val="Kpr"/>
                        <w:rFonts w:ascii="Courier New" w:hAnsi="Courier New" w:cs="Courier New"/>
                        <w:b/>
                        <w:bCs/>
                        <w:color w:val="4C6B87"/>
                        <w:sz w:val="16"/>
                        <w:szCs w:val="16"/>
                      </w:rPr>
                      <w:t>updateCharacterStream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06"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x, long length)</w:t>
                  </w:r>
                </w:p>
                <w:p w:rsidR="001C17BD" w:rsidRPr="000146CE" w:rsidRDefault="001C17BD" w:rsidP="007B2AF0">
                  <w:pPr>
                    <w:spacing w:after="0"/>
                    <w:rPr>
                      <w:sz w:val="16"/>
                      <w:szCs w:val="16"/>
                    </w:rPr>
                  </w:pPr>
                  <w:r w:rsidRPr="000146CE">
                    <w:rPr>
                      <w:sz w:val="16"/>
                      <w:szCs w:val="16"/>
                    </w:rPr>
                    <w:t>Updates the designated column with a character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07" w:anchor="updateCharacterStream(java.lang.String, java.io.Reader)" w:history="1">
                    <w:r w:rsidR="001C17BD" w:rsidRPr="000146CE">
                      <w:rPr>
                        <w:rStyle w:val="Kpr"/>
                        <w:rFonts w:ascii="Courier New" w:hAnsi="Courier New" w:cs="Courier New"/>
                        <w:b/>
                        <w:bCs/>
                        <w:color w:val="4C6B87"/>
                        <w:sz w:val="16"/>
                        <w:szCs w:val="16"/>
                      </w:rPr>
                      <w:t>updateCharacterStream</w:t>
                    </w:r>
                  </w:hyperlink>
                  <w:r w:rsidR="001C17BD" w:rsidRPr="000146CE">
                    <w:rPr>
                      <w:rStyle w:val="HTMLKodu"/>
                      <w:sz w:val="16"/>
                      <w:szCs w:val="16"/>
                    </w:rPr>
                    <w:t>(</w:t>
                  </w:r>
                  <w:hyperlink r:id="rId50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09"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w:t>
                  </w:r>
                </w:p>
                <w:p w:rsidR="001C17BD" w:rsidRPr="000146CE" w:rsidRDefault="001C17BD" w:rsidP="007B2AF0">
                  <w:pPr>
                    <w:spacing w:after="0"/>
                    <w:rPr>
                      <w:sz w:val="16"/>
                      <w:szCs w:val="16"/>
                    </w:rPr>
                  </w:pPr>
                  <w:r w:rsidRPr="000146CE">
                    <w:rPr>
                      <w:sz w:val="16"/>
                      <w:szCs w:val="16"/>
                    </w:rPr>
                    <w:t>Updates the designated column with a character stream 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10" w:anchor="updateCharacterStream(java.lang.String, java.io.Reader, int)" w:history="1">
                    <w:r w:rsidR="001C17BD" w:rsidRPr="000146CE">
                      <w:rPr>
                        <w:rStyle w:val="Kpr"/>
                        <w:rFonts w:ascii="Courier New" w:hAnsi="Courier New" w:cs="Courier New"/>
                        <w:b/>
                        <w:bCs/>
                        <w:color w:val="4C6B87"/>
                        <w:sz w:val="16"/>
                        <w:szCs w:val="16"/>
                      </w:rPr>
                      <w:t>updateCharacterStream</w:t>
                    </w:r>
                  </w:hyperlink>
                  <w:r w:rsidR="001C17BD" w:rsidRPr="000146CE">
                    <w:rPr>
                      <w:rStyle w:val="HTMLKodu"/>
                      <w:sz w:val="16"/>
                      <w:szCs w:val="16"/>
                    </w:rPr>
                    <w:t>(</w:t>
                  </w:r>
                  <w:hyperlink r:id="rId51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12"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int length)</w:t>
                  </w:r>
                </w:p>
                <w:p w:rsidR="001C17BD" w:rsidRPr="000146CE" w:rsidRDefault="001C17BD" w:rsidP="007B2AF0">
                  <w:pPr>
                    <w:spacing w:after="0"/>
                    <w:rPr>
                      <w:sz w:val="16"/>
                      <w:szCs w:val="16"/>
                    </w:rPr>
                  </w:pPr>
                  <w:r w:rsidRPr="000146CE">
                    <w:rPr>
                      <w:sz w:val="16"/>
                      <w:szCs w:val="16"/>
                    </w:rPr>
                    <w:t>Updates the designated column with a character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13" w:anchor="updateCharacterStream(java.lang.String, java.io.Reader, long)" w:history="1">
                    <w:r w:rsidR="001C17BD" w:rsidRPr="000146CE">
                      <w:rPr>
                        <w:rStyle w:val="Kpr"/>
                        <w:rFonts w:ascii="Courier New" w:hAnsi="Courier New" w:cs="Courier New"/>
                        <w:b/>
                        <w:bCs/>
                        <w:color w:val="4C6B87"/>
                        <w:sz w:val="16"/>
                        <w:szCs w:val="16"/>
                      </w:rPr>
                      <w:t>updateCharacterStream</w:t>
                    </w:r>
                  </w:hyperlink>
                  <w:r w:rsidR="001C17BD" w:rsidRPr="000146CE">
                    <w:rPr>
                      <w:rStyle w:val="HTMLKodu"/>
                      <w:sz w:val="16"/>
                      <w:szCs w:val="16"/>
                    </w:rPr>
                    <w:t>(</w:t>
                  </w:r>
                  <w:hyperlink r:id="rId51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15"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long length)</w:t>
                  </w:r>
                </w:p>
                <w:p w:rsidR="001C17BD" w:rsidRPr="000146CE" w:rsidRDefault="001C17BD" w:rsidP="007B2AF0">
                  <w:pPr>
                    <w:spacing w:after="0"/>
                    <w:rPr>
                      <w:sz w:val="16"/>
                      <w:szCs w:val="16"/>
                    </w:rPr>
                  </w:pPr>
                  <w:r w:rsidRPr="000146CE">
                    <w:rPr>
                      <w:sz w:val="16"/>
                      <w:szCs w:val="16"/>
                    </w:rPr>
                    <w:t>Updates the designated column with a character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16" w:anchor="updateClob(int, java.sql.Clob)" w:history="1">
                    <w:r w:rsidR="001C17BD" w:rsidRPr="000146CE">
                      <w:rPr>
                        <w:rStyle w:val="Kpr"/>
                        <w:rFonts w:ascii="Courier New" w:hAnsi="Courier New" w:cs="Courier New"/>
                        <w:b/>
                        <w:bCs/>
                        <w:color w:val="4C6B87"/>
                        <w:sz w:val="16"/>
                        <w:szCs w:val="16"/>
                      </w:rPr>
                      <w:t>updateClob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17" w:tooltip="interface in java.sql" w:history="1">
                    <w:r w:rsidR="001C17BD" w:rsidRPr="000146CE">
                      <w:rPr>
                        <w:rStyle w:val="Kpr"/>
                        <w:rFonts w:ascii="Courier New" w:hAnsi="Courier New" w:cs="Courier New"/>
                        <w:b/>
                        <w:bCs/>
                        <w:color w:val="4C6B87"/>
                        <w:sz w:val="16"/>
                        <w:szCs w:val="16"/>
                      </w:rPr>
                      <w:t>Clob</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.Clob</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18" w:anchor="updateClob(int, java.io.Reader)" w:history="1">
                    <w:r w:rsidR="001C17BD" w:rsidRPr="000146CE">
                      <w:rPr>
                        <w:rStyle w:val="Kpr"/>
                        <w:rFonts w:ascii="Courier New" w:hAnsi="Courier New" w:cs="Courier New"/>
                        <w:b/>
                        <w:bCs/>
                        <w:color w:val="4C6B87"/>
                        <w:sz w:val="16"/>
                        <w:szCs w:val="16"/>
                      </w:rPr>
                      <w:t>updateClob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19"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20" w:anchor="updateClob(int, java.io.Reader, long)" w:history="1">
                    <w:r w:rsidR="001C17BD" w:rsidRPr="000146CE">
                      <w:rPr>
                        <w:rStyle w:val="Kpr"/>
                        <w:rFonts w:ascii="Courier New" w:hAnsi="Courier New" w:cs="Courier New"/>
                        <w:b/>
                        <w:bCs/>
                        <w:color w:val="4C6B87"/>
                        <w:sz w:val="16"/>
                        <w:szCs w:val="16"/>
                      </w:rPr>
                      <w:t>updateClob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21"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long length)</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 which is the given number of characters long.</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22" w:anchor="updateClob(java.lang.String, java.sql.Clob)" w:history="1">
                    <w:r w:rsidR="001C17BD" w:rsidRPr="000146CE">
                      <w:rPr>
                        <w:rStyle w:val="Kpr"/>
                        <w:rFonts w:ascii="Courier New" w:hAnsi="Courier New" w:cs="Courier New"/>
                        <w:b/>
                        <w:bCs/>
                        <w:color w:val="4C6B87"/>
                        <w:sz w:val="16"/>
                        <w:szCs w:val="16"/>
                      </w:rPr>
                      <w:t>updateClob</w:t>
                    </w:r>
                  </w:hyperlink>
                  <w:r w:rsidR="001C17BD" w:rsidRPr="000146CE">
                    <w:rPr>
                      <w:rStyle w:val="HTMLKodu"/>
                      <w:sz w:val="16"/>
                      <w:szCs w:val="16"/>
                    </w:rPr>
                    <w:t>(</w:t>
                  </w:r>
                  <w:hyperlink r:id="rId52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24" w:tooltip="interface in java.sql" w:history="1">
                    <w:r w:rsidR="001C17BD" w:rsidRPr="000146CE">
                      <w:rPr>
                        <w:rStyle w:val="Kpr"/>
                        <w:rFonts w:ascii="Courier New" w:hAnsi="Courier New" w:cs="Courier New"/>
                        <w:b/>
                        <w:bCs/>
                        <w:color w:val="4C6B87"/>
                        <w:sz w:val="16"/>
                        <w:szCs w:val="16"/>
                      </w:rPr>
                      <w:t>Clob</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.Clob</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25" w:anchor="updateClob(java.lang.String, java.io.Reader)" w:history="1">
                    <w:r w:rsidR="001C17BD" w:rsidRPr="000146CE">
                      <w:rPr>
                        <w:rStyle w:val="Kpr"/>
                        <w:rFonts w:ascii="Courier New" w:hAnsi="Courier New" w:cs="Courier New"/>
                        <w:b/>
                        <w:bCs/>
                        <w:color w:val="4C6B87"/>
                        <w:sz w:val="16"/>
                        <w:szCs w:val="16"/>
                      </w:rPr>
                      <w:t>updateClob</w:t>
                    </w:r>
                  </w:hyperlink>
                  <w:r w:rsidR="001C17BD" w:rsidRPr="000146CE">
                    <w:rPr>
                      <w:rStyle w:val="HTMLKodu"/>
                      <w:sz w:val="16"/>
                      <w:szCs w:val="16"/>
                    </w:rPr>
                    <w:t>(</w:t>
                  </w:r>
                  <w:hyperlink r:id="rId52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27"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28" w:anchor="updateClob(java.lang.String, java.io.Reader, long)" w:history="1">
                    <w:r w:rsidR="001C17BD" w:rsidRPr="000146CE">
                      <w:rPr>
                        <w:rStyle w:val="Kpr"/>
                        <w:rFonts w:ascii="Courier New" w:hAnsi="Courier New" w:cs="Courier New"/>
                        <w:b/>
                        <w:bCs/>
                        <w:color w:val="4C6B87"/>
                        <w:sz w:val="16"/>
                        <w:szCs w:val="16"/>
                      </w:rPr>
                      <w:t>updateClob</w:t>
                    </w:r>
                  </w:hyperlink>
                  <w:r w:rsidR="001C17BD" w:rsidRPr="000146CE">
                    <w:rPr>
                      <w:rStyle w:val="HTMLKodu"/>
                      <w:sz w:val="16"/>
                      <w:szCs w:val="16"/>
                    </w:rPr>
                    <w:t>(</w:t>
                  </w:r>
                  <w:hyperlink r:id="rId52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30"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long length)</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 which is the given number of characters long.</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31" w:anchor="updateDate(int, java.sql.Date)" w:history="1">
                    <w:r w:rsidR="001C17BD" w:rsidRPr="000146CE">
                      <w:rPr>
                        <w:rStyle w:val="Kpr"/>
                        <w:rFonts w:ascii="Courier New" w:hAnsi="Courier New" w:cs="Courier New"/>
                        <w:b/>
                        <w:bCs/>
                        <w:color w:val="4C6B87"/>
                        <w:sz w:val="16"/>
                        <w:szCs w:val="16"/>
                      </w:rPr>
                      <w:t>updateDate</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32" w:tooltip="class in java.sql" w:history="1">
                    <w:r w:rsidR="001C17BD" w:rsidRPr="000146CE">
                      <w:rPr>
                        <w:rStyle w:val="Kpr"/>
                        <w:rFonts w:ascii="Courier New" w:hAnsi="Courier New" w:cs="Courier New"/>
                        <w:b/>
                        <w:bCs/>
                        <w:color w:val="4C6B87"/>
                        <w:sz w:val="16"/>
                        <w:szCs w:val="16"/>
                      </w:rPr>
                      <w:t>Date</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lastRenderedPageBreak/>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.Date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33" w:anchor="updateDate(java.lang.String, java.sql.Date)" w:history="1">
                    <w:r w:rsidR="001C17BD" w:rsidRPr="000146CE">
                      <w:rPr>
                        <w:rStyle w:val="Kpr"/>
                        <w:rFonts w:ascii="Courier New" w:hAnsi="Courier New" w:cs="Courier New"/>
                        <w:b/>
                        <w:bCs/>
                        <w:color w:val="4C6B87"/>
                        <w:sz w:val="16"/>
                        <w:szCs w:val="16"/>
                      </w:rPr>
                      <w:t>updateDate</w:t>
                    </w:r>
                  </w:hyperlink>
                  <w:r w:rsidR="001C17BD" w:rsidRPr="000146CE">
                    <w:rPr>
                      <w:rStyle w:val="HTMLKodu"/>
                      <w:sz w:val="16"/>
                      <w:szCs w:val="16"/>
                    </w:rPr>
                    <w:t>(</w:t>
                  </w:r>
                  <w:hyperlink r:id="rId53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35" w:tooltip="class in java.sql" w:history="1">
                    <w:r w:rsidR="001C17BD" w:rsidRPr="000146CE">
                      <w:rPr>
                        <w:rStyle w:val="Kpr"/>
                        <w:rFonts w:ascii="Courier New" w:hAnsi="Courier New" w:cs="Courier New"/>
                        <w:b/>
                        <w:bCs/>
                        <w:color w:val="4C6B87"/>
                        <w:sz w:val="16"/>
                        <w:szCs w:val="16"/>
                      </w:rPr>
                      <w:t>Date</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.Date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36" w:anchor="updateDouble(int, double)" w:history="1">
                    <w:r w:rsidR="001C17BD" w:rsidRPr="000146CE">
                      <w:rPr>
                        <w:rStyle w:val="Kpr"/>
                        <w:rFonts w:ascii="Courier New" w:hAnsi="Courier New" w:cs="Courier New"/>
                        <w:b/>
                        <w:bCs/>
                        <w:color w:val="4C6B87"/>
                        <w:sz w:val="16"/>
                        <w:szCs w:val="16"/>
                      </w:rPr>
                      <w:t>updateDouble</w:t>
                    </w:r>
                  </w:hyperlink>
                  <w:r w:rsidR="001C17BD" w:rsidRPr="000146CE">
                    <w:rPr>
                      <w:rStyle w:val="HTMLKodu"/>
                      <w:sz w:val="16"/>
                      <w:szCs w:val="16"/>
                    </w:rPr>
                    <w:t>(int columnIndex, double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double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37" w:anchor="updateDouble(java.lang.String, double)" w:history="1">
                    <w:r w:rsidR="001C17BD" w:rsidRPr="000146CE">
                      <w:rPr>
                        <w:rStyle w:val="Kpr"/>
                        <w:rFonts w:ascii="Courier New" w:hAnsi="Courier New" w:cs="Courier New"/>
                        <w:b/>
                        <w:bCs/>
                        <w:color w:val="4C6B87"/>
                        <w:sz w:val="16"/>
                        <w:szCs w:val="16"/>
                      </w:rPr>
                      <w:t>updateDouble</w:t>
                    </w:r>
                  </w:hyperlink>
                  <w:r w:rsidR="001C17BD" w:rsidRPr="000146CE">
                    <w:rPr>
                      <w:rStyle w:val="HTMLKodu"/>
                      <w:sz w:val="16"/>
                      <w:szCs w:val="16"/>
                    </w:rPr>
                    <w:t>(</w:t>
                  </w:r>
                  <w:hyperlink r:id="rId53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double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double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39" w:anchor="updateFloat(int, float)" w:history="1">
                    <w:r w:rsidR="001C17BD" w:rsidRPr="000146CE">
                      <w:rPr>
                        <w:rStyle w:val="Kpr"/>
                        <w:rFonts w:ascii="Courier New" w:hAnsi="Courier New" w:cs="Courier New"/>
                        <w:b/>
                        <w:bCs/>
                        <w:color w:val="4C6B87"/>
                        <w:sz w:val="16"/>
                        <w:szCs w:val="16"/>
                      </w:rPr>
                      <w:t>updateFloat</w:t>
                    </w:r>
                  </w:hyperlink>
                  <w:r w:rsidR="001C17BD" w:rsidRPr="000146CE">
                    <w:rPr>
                      <w:rStyle w:val="HTMLKodu"/>
                      <w:sz w:val="16"/>
                      <w:szCs w:val="16"/>
                    </w:rPr>
                    <w:t>(int columnIndex, float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float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40" w:anchor="updateFloat(java.lang.String, float)" w:history="1">
                    <w:r w:rsidR="001C17BD" w:rsidRPr="000146CE">
                      <w:rPr>
                        <w:rStyle w:val="Kpr"/>
                        <w:rFonts w:ascii="Courier New" w:hAnsi="Courier New" w:cs="Courier New"/>
                        <w:b/>
                        <w:bCs/>
                        <w:color w:val="4C6B87"/>
                        <w:sz w:val="16"/>
                        <w:szCs w:val="16"/>
                      </w:rPr>
                      <w:t>updateFloat</w:t>
                    </w:r>
                  </w:hyperlink>
                  <w:r w:rsidR="001C17BD" w:rsidRPr="000146CE">
                    <w:rPr>
                      <w:rStyle w:val="HTMLKodu"/>
                      <w:sz w:val="16"/>
                      <w:szCs w:val="16"/>
                    </w:rPr>
                    <w:t>(</w:t>
                  </w:r>
                  <w:hyperlink r:id="rId54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float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float</w:t>
                  </w:r>
                  <w:r w:rsidRPr="000146CE">
                    <w:rPr>
                      <w:rStyle w:val="apple-converted-space"/>
                      <w:rFonts w:ascii="Courier New" w:hAnsi="Courier New" w:cs="Courier New"/>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42" w:anchor="updateInt(int, int)" w:history="1">
                    <w:r w:rsidR="001C17BD" w:rsidRPr="000146CE">
                      <w:rPr>
                        <w:rStyle w:val="Kpr"/>
                        <w:rFonts w:ascii="Courier New" w:hAnsi="Courier New" w:cs="Courier New"/>
                        <w:b/>
                        <w:bCs/>
                        <w:color w:val="4C6B87"/>
                        <w:sz w:val="16"/>
                        <w:szCs w:val="16"/>
                      </w:rPr>
                      <w:t>updateInt</w:t>
                    </w:r>
                  </w:hyperlink>
                  <w:r w:rsidR="001C17BD" w:rsidRPr="000146CE">
                    <w:rPr>
                      <w:rStyle w:val="HTMLKodu"/>
                      <w:sz w:val="16"/>
                      <w:szCs w:val="16"/>
                    </w:rPr>
                    <w:t>(int columnIndex, int x)</w:t>
                  </w:r>
                </w:p>
                <w:p w:rsidR="001C17BD" w:rsidRPr="000146CE" w:rsidRDefault="001C17BD" w:rsidP="007B2AF0">
                  <w:pPr>
                    <w:spacing w:after="0"/>
                    <w:rPr>
                      <w:sz w:val="16"/>
                      <w:szCs w:val="16"/>
                    </w:rPr>
                  </w:pPr>
                  <w:r w:rsidRPr="000146CE">
                    <w:rPr>
                      <w:sz w:val="16"/>
                      <w:szCs w:val="16"/>
                    </w:rPr>
                    <w:t>Updates the designated column with an</w:t>
                  </w:r>
                  <w:r w:rsidRPr="000146CE">
                    <w:rPr>
                      <w:rStyle w:val="apple-converted-space"/>
                      <w:sz w:val="16"/>
                      <w:szCs w:val="16"/>
                    </w:rPr>
                    <w:t> </w:t>
                  </w:r>
                  <w:r w:rsidRPr="000146CE">
                    <w:rPr>
                      <w:rStyle w:val="HTMLKodu"/>
                      <w:sz w:val="16"/>
                      <w:szCs w:val="16"/>
                    </w:rPr>
                    <w:t>int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43" w:anchor="updateInt(java.lang.String, int)" w:history="1">
                    <w:r w:rsidR="001C17BD" w:rsidRPr="000146CE">
                      <w:rPr>
                        <w:rStyle w:val="Kpr"/>
                        <w:rFonts w:ascii="Courier New" w:hAnsi="Courier New" w:cs="Courier New"/>
                        <w:b/>
                        <w:bCs/>
                        <w:color w:val="4C6B87"/>
                        <w:sz w:val="16"/>
                        <w:szCs w:val="16"/>
                      </w:rPr>
                      <w:t>updateInt</w:t>
                    </w:r>
                  </w:hyperlink>
                  <w:r w:rsidR="001C17BD" w:rsidRPr="000146CE">
                    <w:rPr>
                      <w:rStyle w:val="HTMLKodu"/>
                      <w:sz w:val="16"/>
                      <w:szCs w:val="16"/>
                    </w:rPr>
                    <w:t>(</w:t>
                  </w:r>
                  <w:hyperlink r:id="rId54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int x)</w:t>
                  </w:r>
                </w:p>
                <w:p w:rsidR="001C17BD" w:rsidRPr="000146CE" w:rsidRDefault="001C17BD" w:rsidP="007B2AF0">
                  <w:pPr>
                    <w:spacing w:after="0"/>
                    <w:rPr>
                      <w:sz w:val="16"/>
                      <w:szCs w:val="16"/>
                    </w:rPr>
                  </w:pPr>
                  <w:r w:rsidRPr="000146CE">
                    <w:rPr>
                      <w:sz w:val="16"/>
                      <w:szCs w:val="16"/>
                    </w:rPr>
                    <w:t>Updates the designated column with an</w:t>
                  </w:r>
                  <w:r w:rsidRPr="000146CE">
                    <w:rPr>
                      <w:rStyle w:val="apple-converted-space"/>
                      <w:sz w:val="16"/>
                      <w:szCs w:val="16"/>
                    </w:rPr>
                    <w:t> </w:t>
                  </w:r>
                  <w:r w:rsidRPr="000146CE">
                    <w:rPr>
                      <w:rStyle w:val="HTMLKodu"/>
                      <w:sz w:val="16"/>
                      <w:szCs w:val="16"/>
                    </w:rPr>
                    <w:t>int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45" w:anchor="updateLong(int, long)" w:history="1">
                    <w:r w:rsidR="001C17BD" w:rsidRPr="000146CE">
                      <w:rPr>
                        <w:rStyle w:val="Kpr"/>
                        <w:rFonts w:ascii="Courier New" w:hAnsi="Courier New" w:cs="Courier New"/>
                        <w:b/>
                        <w:bCs/>
                        <w:color w:val="4C6B87"/>
                        <w:sz w:val="16"/>
                        <w:szCs w:val="16"/>
                      </w:rPr>
                      <w:t>updateLong</w:t>
                    </w:r>
                  </w:hyperlink>
                  <w:r w:rsidR="001C17BD" w:rsidRPr="000146CE">
                    <w:rPr>
                      <w:rStyle w:val="HTMLKodu"/>
                      <w:sz w:val="16"/>
                      <w:szCs w:val="16"/>
                    </w:rPr>
                    <w:t>(int columnIndex, long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long</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46" w:anchor="updateLong(java.lang.String, long)" w:history="1">
                    <w:r w:rsidR="001C17BD" w:rsidRPr="000146CE">
                      <w:rPr>
                        <w:rStyle w:val="Kpr"/>
                        <w:rFonts w:ascii="Courier New" w:hAnsi="Courier New" w:cs="Courier New"/>
                        <w:b/>
                        <w:bCs/>
                        <w:color w:val="4C6B87"/>
                        <w:sz w:val="16"/>
                        <w:szCs w:val="16"/>
                      </w:rPr>
                      <w:t>updateLong</w:t>
                    </w:r>
                  </w:hyperlink>
                  <w:r w:rsidR="001C17BD" w:rsidRPr="000146CE">
                    <w:rPr>
                      <w:rStyle w:val="HTMLKodu"/>
                      <w:sz w:val="16"/>
                      <w:szCs w:val="16"/>
                    </w:rPr>
                    <w:t>(</w:t>
                  </w:r>
                  <w:hyperlink r:id="rId54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long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long</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48" w:anchor="updateNCharacterStream(int, java.io.Reader)" w:history="1">
                    <w:r w:rsidR="001C17BD" w:rsidRPr="000146CE">
                      <w:rPr>
                        <w:rStyle w:val="Kpr"/>
                        <w:rFonts w:ascii="Courier New" w:hAnsi="Courier New" w:cs="Courier New"/>
                        <w:b/>
                        <w:bCs/>
                        <w:color w:val="4C6B87"/>
                        <w:sz w:val="16"/>
                        <w:szCs w:val="16"/>
                      </w:rPr>
                      <w:t>updateNCharacterStream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49"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 character stream 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50" w:anchor="updateNCharacterStream(int, java.io.Reader, long)" w:history="1">
                    <w:r w:rsidR="001C17BD" w:rsidRPr="000146CE">
                      <w:rPr>
                        <w:rStyle w:val="Kpr"/>
                        <w:rFonts w:ascii="Courier New" w:hAnsi="Courier New" w:cs="Courier New"/>
                        <w:b/>
                        <w:bCs/>
                        <w:color w:val="4C6B87"/>
                        <w:sz w:val="16"/>
                        <w:szCs w:val="16"/>
                      </w:rPr>
                      <w:t>updateNCharacterStream</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51"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x, long length)</w:t>
                  </w:r>
                </w:p>
                <w:p w:rsidR="001C17BD" w:rsidRPr="000146CE" w:rsidRDefault="001C17BD" w:rsidP="007B2AF0">
                  <w:pPr>
                    <w:spacing w:after="0"/>
                    <w:rPr>
                      <w:sz w:val="16"/>
                      <w:szCs w:val="16"/>
                    </w:rPr>
                  </w:pPr>
                  <w:r w:rsidRPr="000146CE">
                    <w:rPr>
                      <w:sz w:val="16"/>
                      <w:szCs w:val="16"/>
                    </w:rPr>
                    <w:t>Updates the designated column with a character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52" w:anchor="updateNCharacterStream(java.lang.String, java.io.Reader)" w:history="1">
                    <w:r w:rsidR="001C17BD" w:rsidRPr="000146CE">
                      <w:rPr>
                        <w:rStyle w:val="Kpr"/>
                        <w:rFonts w:ascii="Courier New" w:hAnsi="Courier New" w:cs="Courier New"/>
                        <w:b/>
                        <w:bCs/>
                        <w:color w:val="4C6B87"/>
                        <w:sz w:val="16"/>
                        <w:szCs w:val="16"/>
                      </w:rPr>
                      <w:t>updateNCharacterStream</w:t>
                    </w:r>
                  </w:hyperlink>
                  <w:r w:rsidR="001C17BD" w:rsidRPr="000146CE">
                    <w:rPr>
                      <w:rStyle w:val="HTMLKodu"/>
                      <w:sz w:val="16"/>
                      <w:szCs w:val="16"/>
                    </w:rPr>
                    <w:t>(</w:t>
                  </w:r>
                  <w:hyperlink r:id="rId55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54"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w:t>
                  </w:r>
                </w:p>
                <w:p w:rsidR="001C17BD" w:rsidRPr="000146CE" w:rsidRDefault="001C17BD" w:rsidP="007B2AF0">
                  <w:pPr>
                    <w:spacing w:after="0"/>
                    <w:rPr>
                      <w:sz w:val="16"/>
                      <w:szCs w:val="16"/>
                    </w:rPr>
                  </w:pPr>
                  <w:r w:rsidRPr="000146CE">
                    <w:rPr>
                      <w:sz w:val="16"/>
                      <w:szCs w:val="16"/>
                    </w:rPr>
                    <w:t>Updates the designated column with a character stream 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55" w:anchor="updateNCharacterStream(java.lang.String, java.io.Reader, long)" w:history="1">
                    <w:r w:rsidR="001C17BD" w:rsidRPr="000146CE">
                      <w:rPr>
                        <w:rStyle w:val="Kpr"/>
                        <w:rFonts w:ascii="Courier New" w:hAnsi="Courier New" w:cs="Courier New"/>
                        <w:b/>
                        <w:bCs/>
                        <w:color w:val="4C6B87"/>
                        <w:sz w:val="16"/>
                        <w:szCs w:val="16"/>
                      </w:rPr>
                      <w:t>updateNCharacterStream</w:t>
                    </w:r>
                  </w:hyperlink>
                  <w:r w:rsidR="001C17BD" w:rsidRPr="000146CE">
                    <w:rPr>
                      <w:rStyle w:val="HTMLKodu"/>
                      <w:sz w:val="16"/>
                      <w:szCs w:val="16"/>
                    </w:rPr>
                    <w:t>(</w:t>
                  </w:r>
                  <w:hyperlink r:id="rId55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57"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long length)</w:t>
                  </w:r>
                </w:p>
                <w:p w:rsidR="001C17BD" w:rsidRPr="000146CE" w:rsidRDefault="001C17BD" w:rsidP="007B2AF0">
                  <w:pPr>
                    <w:spacing w:after="0"/>
                    <w:rPr>
                      <w:sz w:val="16"/>
                      <w:szCs w:val="16"/>
                    </w:rPr>
                  </w:pPr>
                  <w:r w:rsidRPr="000146CE">
                    <w:rPr>
                      <w:sz w:val="16"/>
                      <w:szCs w:val="16"/>
                    </w:rPr>
                    <w:t>Updates the designated column with a character stream value, which will have the specified number of bytes.</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58" w:anchor="updateNClob(int, java.sql.NClob)" w:history="1">
                    <w:r w:rsidR="001C17BD" w:rsidRPr="000146CE">
                      <w:rPr>
                        <w:rStyle w:val="Kpr"/>
                        <w:rFonts w:ascii="Courier New" w:hAnsi="Courier New" w:cs="Courier New"/>
                        <w:b/>
                        <w:bCs/>
                        <w:color w:val="4C6B87"/>
                        <w:sz w:val="16"/>
                        <w:szCs w:val="16"/>
                      </w:rPr>
                      <w:t>updateNClob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59" w:tooltip="interface in java.sql" w:history="1">
                    <w:r w:rsidR="001C17BD" w:rsidRPr="000146CE">
                      <w:rPr>
                        <w:rStyle w:val="Kpr"/>
                        <w:rFonts w:ascii="Courier New" w:hAnsi="Courier New" w:cs="Courier New"/>
                        <w:b/>
                        <w:bCs/>
                        <w:color w:val="4C6B87"/>
                        <w:sz w:val="16"/>
                        <w:szCs w:val="16"/>
                      </w:rPr>
                      <w:t>NClob</w:t>
                    </w:r>
                  </w:hyperlink>
                  <w:r w:rsidR="001C17BD" w:rsidRPr="000146CE">
                    <w:rPr>
                      <w:rStyle w:val="HTMLKodu"/>
                      <w:sz w:val="16"/>
                      <w:szCs w:val="16"/>
                    </w:rPr>
                    <w:t> nClob)</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.NClob</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60" w:anchor="updateNClob(int, java.io.Reader)" w:history="1">
                    <w:r w:rsidR="001C17BD" w:rsidRPr="000146CE">
                      <w:rPr>
                        <w:rStyle w:val="Kpr"/>
                        <w:rFonts w:ascii="Courier New" w:hAnsi="Courier New" w:cs="Courier New"/>
                        <w:b/>
                        <w:bCs/>
                        <w:color w:val="4C6B87"/>
                        <w:sz w:val="16"/>
                        <w:szCs w:val="16"/>
                      </w:rPr>
                      <w:t>updateNClob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61"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 xml:space="preserve">The </w:t>
                  </w:r>
                  <w:proofErr w:type="gramStart"/>
                  <w:r w:rsidRPr="000146CE">
                    <w:rPr>
                      <w:sz w:val="16"/>
                      <w:szCs w:val="16"/>
                    </w:rPr>
                    <w:t>data</w:t>
                  </w:r>
                  <w:proofErr w:type="gramEnd"/>
                  <w:r w:rsidRPr="000146CE">
                    <w:rPr>
                      <w:sz w:val="16"/>
                      <w:szCs w:val="16"/>
                    </w:rPr>
                    <w:t xml:space="preserve"> will be read from the stream as needed until end-of-stream is reached.</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62" w:anchor="updateNClob(int, java.io.Reader, long)" w:history="1">
                    <w:r w:rsidR="001C17BD" w:rsidRPr="000146CE">
                      <w:rPr>
                        <w:rStyle w:val="Kpr"/>
                        <w:rFonts w:ascii="Courier New" w:hAnsi="Courier New" w:cs="Courier New"/>
                        <w:b/>
                        <w:bCs/>
                        <w:color w:val="4C6B87"/>
                        <w:sz w:val="16"/>
                        <w:szCs w:val="16"/>
                      </w:rPr>
                      <w:t>updateNClob</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63"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long length)</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 which is the given number of characters long.</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64" w:anchor="updateNClob(java.lang.String, java.sql.NClob)" w:history="1">
                    <w:r w:rsidR="001C17BD" w:rsidRPr="000146CE">
                      <w:rPr>
                        <w:rStyle w:val="Kpr"/>
                        <w:rFonts w:ascii="Courier New" w:hAnsi="Courier New" w:cs="Courier New"/>
                        <w:b/>
                        <w:bCs/>
                        <w:color w:val="4C6B87"/>
                        <w:sz w:val="16"/>
                        <w:szCs w:val="16"/>
                      </w:rPr>
                      <w:t>updateNClob</w:t>
                    </w:r>
                  </w:hyperlink>
                  <w:r w:rsidR="001C17BD" w:rsidRPr="000146CE">
                    <w:rPr>
                      <w:rStyle w:val="HTMLKodu"/>
                      <w:sz w:val="16"/>
                      <w:szCs w:val="16"/>
                    </w:rPr>
                    <w:t>(</w:t>
                  </w:r>
                  <w:hyperlink r:id="rId565"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66" w:tooltip="interface in java.sql" w:history="1">
                    <w:r w:rsidR="001C17BD" w:rsidRPr="000146CE">
                      <w:rPr>
                        <w:rStyle w:val="Kpr"/>
                        <w:rFonts w:ascii="Courier New" w:hAnsi="Courier New" w:cs="Courier New"/>
                        <w:b/>
                        <w:bCs/>
                        <w:color w:val="4C6B87"/>
                        <w:sz w:val="16"/>
                        <w:szCs w:val="16"/>
                      </w:rPr>
                      <w:t>NClob</w:t>
                    </w:r>
                  </w:hyperlink>
                  <w:r w:rsidR="001C17BD" w:rsidRPr="000146CE">
                    <w:rPr>
                      <w:rStyle w:val="HTMLKodu"/>
                      <w:sz w:val="16"/>
                      <w:szCs w:val="16"/>
                    </w:rPr>
                    <w:t> nClob)</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.NClob</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67" w:anchor="updateNClob(java.lang.String, java.io.Reader)" w:history="1">
                    <w:r w:rsidR="001C17BD" w:rsidRPr="000146CE">
                      <w:rPr>
                        <w:rStyle w:val="Kpr"/>
                        <w:rFonts w:ascii="Courier New" w:hAnsi="Courier New" w:cs="Courier New"/>
                        <w:b/>
                        <w:bCs/>
                        <w:color w:val="4C6B87"/>
                        <w:sz w:val="16"/>
                        <w:szCs w:val="16"/>
                      </w:rPr>
                      <w:t>updateNClob</w:t>
                    </w:r>
                  </w:hyperlink>
                  <w:r w:rsidR="001C17BD" w:rsidRPr="000146CE">
                    <w:rPr>
                      <w:rStyle w:val="HTMLKodu"/>
                      <w:sz w:val="16"/>
                      <w:szCs w:val="16"/>
                    </w:rPr>
                    <w:t>(</w:t>
                  </w:r>
                  <w:hyperlink r:id="rId56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69"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70" w:anchor="updateNClob(java.lang.String, java.io.Reader, long)" w:history="1">
                    <w:r w:rsidR="001C17BD" w:rsidRPr="000146CE">
                      <w:rPr>
                        <w:rStyle w:val="Kpr"/>
                        <w:rFonts w:ascii="Courier New" w:hAnsi="Courier New" w:cs="Courier New"/>
                        <w:b/>
                        <w:bCs/>
                        <w:color w:val="4C6B87"/>
                        <w:sz w:val="16"/>
                        <w:szCs w:val="16"/>
                      </w:rPr>
                      <w:t>updateNClob</w:t>
                    </w:r>
                  </w:hyperlink>
                  <w:r w:rsidR="001C17BD" w:rsidRPr="000146CE">
                    <w:rPr>
                      <w:rStyle w:val="HTMLKodu"/>
                      <w:sz w:val="16"/>
                      <w:szCs w:val="16"/>
                    </w:rPr>
                    <w:t>(</w:t>
                  </w:r>
                  <w:hyperlink r:id="rId57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72" w:tooltip="class in java.io" w:history="1">
                    <w:r w:rsidR="001C17BD" w:rsidRPr="000146CE">
                      <w:rPr>
                        <w:rStyle w:val="Kpr"/>
                        <w:rFonts w:ascii="Courier New" w:hAnsi="Courier New" w:cs="Courier New"/>
                        <w:b/>
                        <w:bCs/>
                        <w:color w:val="4C6B87"/>
                        <w:sz w:val="16"/>
                        <w:szCs w:val="16"/>
                      </w:rPr>
                      <w:t>Reader</w:t>
                    </w:r>
                  </w:hyperlink>
                  <w:r w:rsidR="001C17BD" w:rsidRPr="000146CE">
                    <w:rPr>
                      <w:rStyle w:val="HTMLKodu"/>
                      <w:sz w:val="16"/>
                      <w:szCs w:val="16"/>
                    </w:rPr>
                    <w:t> reader, long length)</w:t>
                  </w:r>
                </w:p>
                <w:p w:rsidR="001C17BD" w:rsidRPr="000146CE" w:rsidRDefault="001C17BD" w:rsidP="007B2AF0">
                  <w:pPr>
                    <w:spacing w:after="0"/>
                    <w:rPr>
                      <w:sz w:val="16"/>
                      <w:szCs w:val="16"/>
                    </w:rPr>
                  </w:pPr>
                  <w:r w:rsidRPr="000146CE">
                    <w:rPr>
                      <w:sz w:val="16"/>
                      <w:szCs w:val="16"/>
                    </w:rPr>
                    <w:t>Updates the designated column using the given</w:t>
                  </w:r>
                  <w:r w:rsidRPr="000146CE">
                    <w:rPr>
                      <w:rStyle w:val="apple-converted-space"/>
                      <w:sz w:val="16"/>
                      <w:szCs w:val="16"/>
                    </w:rPr>
                    <w:t> </w:t>
                  </w:r>
                  <w:r w:rsidRPr="000146CE">
                    <w:rPr>
                      <w:rStyle w:val="HTMLKodu"/>
                      <w:sz w:val="16"/>
                      <w:szCs w:val="16"/>
                    </w:rPr>
                    <w:t>Reader</w:t>
                  </w:r>
                  <w:r w:rsidRPr="000146CE">
                    <w:rPr>
                      <w:rStyle w:val="apple-converted-space"/>
                      <w:sz w:val="16"/>
                      <w:szCs w:val="16"/>
                    </w:rPr>
                    <w:t> </w:t>
                  </w:r>
                  <w:r w:rsidRPr="000146CE">
                    <w:rPr>
                      <w:sz w:val="16"/>
                      <w:szCs w:val="16"/>
                    </w:rPr>
                    <w:t>object, which is the given number of characters long.</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73" w:anchor="updateNString(int, java.lang.String)" w:history="1">
                    <w:r w:rsidR="001C17BD" w:rsidRPr="000146CE">
                      <w:rPr>
                        <w:rStyle w:val="Kpr"/>
                        <w:rFonts w:ascii="Courier New" w:hAnsi="Courier New" w:cs="Courier New"/>
                        <w:b/>
                        <w:bCs/>
                        <w:color w:val="4C6B87"/>
                        <w:sz w:val="16"/>
                        <w:szCs w:val="16"/>
                      </w:rPr>
                      <w:t>updateNString</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7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nString)</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75" w:anchor="updateNString(java.lang.String, java.lang.String)" w:history="1">
                    <w:r w:rsidR="001C17BD" w:rsidRPr="000146CE">
                      <w:rPr>
                        <w:rStyle w:val="Kpr"/>
                        <w:rFonts w:ascii="Courier New" w:hAnsi="Courier New" w:cs="Courier New"/>
                        <w:b/>
                        <w:bCs/>
                        <w:color w:val="4C6B87"/>
                        <w:sz w:val="16"/>
                        <w:szCs w:val="16"/>
                      </w:rPr>
                      <w:t>updateNString</w:t>
                    </w:r>
                  </w:hyperlink>
                  <w:r w:rsidR="001C17BD" w:rsidRPr="000146CE">
                    <w:rPr>
                      <w:rStyle w:val="HTMLKodu"/>
                      <w:sz w:val="16"/>
                      <w:szCs w:val="16"/>
                    </w:rPr>
                    <w:t>(</w:t>
                  </w:r>
                  <w:hyperlink r:id="rId57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77"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nString)</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78" w:anchor="updateNull(int)" w:history="1">
                    <w:r w:rsidR="001C17BD" w:rsidRPr="000146CE">
                      <w:rPr>
                        <w:rStyle w:val="Kpr"/>
                        <w:rFonts w:ascii="Courier New" w:hAnsi="Courier New" w:cs="Courier New"/>
                        <w:b/>
                        <w:bCs/>
                        <w:color w:val="4C6B87"/>
                        <w:sz w:val="16"/>
                        <w:szCs w:val="16"/>
                      </w:rPr>
                      <w:t>updateNull</w:t>
                    </w:r>
                  </w:hyperlink>
                  <w:r w:rsidR="001C17BD" w:rsidRPr="000146CE">
                    <w:rPr>
                      <w:rStyle w:val="HTMLKodu"/>
                      <w:sz w:val="16"/>
                      <w:szCs w:val="16"/>
                    </w:rPr>
                    <w:t>(int columnIndex)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null</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79" w:anchor="updateNull(java.lang.String)" w:history="1">
                    <w:r w:rsidR="001C17BD" w:rsidRPr="000146CE">
                      <w:rPr>
                        <w:rStyle w:val="Kpr"/>
                        <w:rFonts w:ascii="Courier New" w:hAnsi="Courier New" w:cs="Courier New"/>
                        <w:b/>
                        <w:bCs/>
                        <w:color w:val="4C6B87"/>
                        <w:sz w:val="16"/>
                        <w:szCs w:val="16"/>
                      </w:rPr>
                      <w:t>updateNull</w:t>
                    </w:r>
                  </w:hyperlink>
                  <w:r w:rsidR="001C17BD" w:rsidRPr="000146CE">
                    <w:rPr>
                      <w:rStyle w:val="HTMLKodu"/>
                      <w:sz w:val="16"/>
                      <w:szCs w:val="16"/>
                    </w:rPr>
                    <w:t>(</w:t>
                  </w:r>
                  <w:hyperlink r:id="rId58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null</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81" w:anchor="updateObject(int, java.lang.Object)" w:history="1">
                    <w:r w:rsidR="001C17BD" w:rsidRPr="000146CE">
                      <w:rPr>
                        <w:rStyle w:val="Kpr"/>
                        <w:rFonts w:ascii="Courier New" w:hAnsi="Courier New" w:cs="Courier New"/>
                        <w:b/>
                        <w:bCs/>
                        <w:color w:val="4C6B87"/>
                        <w:sz w:val="16"/>
                        <w:szCs w:val="16"/>
                      </w:rPr>
                      <w:t>updateObject</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82" w:tooltip="class in java.lang" w:history="1">
                    <w:r w:rsidR="001C17BD" w:rsidRPr="000146CE">
                      <w:rPr>
                        <w:rStyle w:val="Kpr"/>
                        <w:rFonts w:ascii="Courier New" w:hAnsi="Courier New" w:cs="Courier New"/>
                        <w:b/>
                        <w:bCs/>
                        <w:color w:val="4C6B87"/>
                        <w:sz w:val="16"/>
                        <w:szCs w:val="16"/>
                      </w:rPr>
                      <w:t>Object</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lastRenderedPageBreak/>
                    <w:t>Updates the designated column with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lastRenderedPageBreak/>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83" w:anchor="updateObject(int, java.lang.Object, int)" w:history="1">
                    <w:r w:rsidR="001C17BD" w:rsidRPr="000146CE">
                      <w:rPr>
                        <w:rStyle w:val="Kpr"/>
                        <w:rFonts w:ascii="Courier New" w:hAnsi="Courier New" w:cs="Courier New"/>
                        <w:b/>
                        <w:bCs/>
                        <w:color w:val="4C6B87"/>
                        <w:sz w:val="16"/>
                        <w:szCs w:val="16"/>
                      </w:rPr>
                      <w:t>updateObject</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84" w:tooltip="class in java.lang" w:history="1">
                    <w:r w:rsidR="001C17BD" w:rsidRPr="000146CE">
                      <w:rPr>
                        <w:rStyle w:val="Kpr"/>
                        <w:rFonts w:ascii="Courier New" w:hAnsi="Courier New" w:cs="Courier New"/>
                        <w:b/>
                        <w:bCs/>
                        <w:color w:val="4C6B87"/>
                        <w:sz w:val="16"/>
                        <w:szCs w:val="16"/>
                      </w:rPr>
                      <w:t>Object</w:t>
                    </w:r>
                  </w:hyperlink>
                  <w:r w:rsidR="001C17BD" w:rsidRPr="000146CE">
                    <w:rPr>
                      <w:rStyle w:val="HTMLKodu"/>
                      <w:sz w:val="16"/>
                      <w:szCs w:val="16"/>
                    </w:rPr>
                    <w:t> x, int scaleOrLength)</w:t>
                  </w:r>
                </w:p>
                <w:p w:rsidR="001C17BD" w:rsidRPr="000146CE" w:rsidRDefault="001C17BD" w:rsidP="007B2AF0">
                  <w:pPr>
                    <w:spacing w:after="0"/>
                    <w:rPr>
                      <w:sz w:val="16"/>
                      <w:szCs w:val="16"/>
                    </w:rPr>
                  </w:pPr>
                  <w:r w:rsidRPr="000146CE">
                    <w:rPr>
                      <w:sz w:val="16"/>
                      <w:szCs w:val="16"/>
                    </w:rPr>
                    <w:t>Updates the designated column with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85" w:anchor="updateObject(java.lang.String, java.lang.Object)" w:history="1">
                    <w:r w:rsidR="001C17BD" w:rsidRPr="000146CE">
                      <w:rPr>
                        <w:rStyle w:val="Kpr"/>
                        <w:rFonts w:ascii="Courier New" w:hAnsi="Courier New" w:cs="Courier New"/>
                        <w:b/>
                        <w:bCs/>
                        <w:color w:val="4C6B87"/>
                        <w:sz w:val="16"/>
                        <w:szCs w:val="16"/>
                      </w:rPr>
                      <w:t>updateObject</w:t>
                    </w:r>
                  </w:hyperlink>
                  <w:r w:rsidR="001C17BD" w:rsidRPr="000146CE">
                    <w:rPr>
                      <w:rStyle w:val="HTMLKodu"/>
                      <w:sz w:val="16"/>
                      <w:szCs w:val="16"/>
                    </w:rPr>
                    <w:t>(</w:t>
                  </w:r>
                  <w:hyperlink r:id="rId586"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87" w:tooltip="class in java.lang" w:history="1">
                    <w:r w:rsidR="001C17BD" w:rsidRPr="000146CE">
                      <w:rPr>
                        <w:rStyle w:val="Kpr"/>
                        <w:rFonts w:ascii="Courier New" w:hAnsi="Courier New" w:cs="Courier New"/>
                        <w:b/>
                        <w:bCs/>
                        <w:color w:val="4C6B87"/>
                        <w:sz w:val="16"/>
                        <w:szCs w:val="16"/>
                      </w:rPr>
                      <w:t>Object</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88" w:anchor="updateObject(java.lang.String, java.lang.Object, int)" w:history="1">
                    <w:r w:rsidR="001C17BD" w:rsidRPr="000146CE">
                      <w:rPr>
                        <w:rStyle w:val="Kpr"/>
                        <w:rFonts w:ascii="Courier New" w:hAnsi="Courier New" w:cs="Courier New"/>
                        <w:b/>
                        <w:bCs/>
                        <w:color w:val="4C6B87"/>
                        <w:sz w:val="16"/>
                        <w:szCs w:val="16"/>
                      </w:rPr>
                      <w:t>updateObject</w:t>
                    </w:r>
                  </w:hyperlink>
                  <w:r w:rsidR="001C17BD" w:rsidRPr="000146CE">
                    <w:rPr>
                      <w:rStyle w:val="HTMLKodu"/>
                      <w:sz w:val="16"/>
                      <w:szCs w:val="16"/>
                    </w:rPr>
                    <w:t>(</w:t>
                  </w:r>
                  <w:hyperlink r:id="rId589"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90" w:tooltip="class in java.lang" w:history="1">
                    <w:r w:rsidR="001C17BD" w:rsidRPr="000146CE">
                      <w:rPr>
                        <w:rStyle w:val="Kpr"/>
                        <w:rFonts w:ascii="Courier New" w:hAnsi="Courier New" w:cs="Courier New"/>
                        <w:b/>
                        <w:bCs/>
                        <w:color w:val="4C6B87"/>
                        <w:sz w:val="16"/>
                        <w:szCs w:val="16"/>
                      </w:rPr>
                      <w:t>Object</w:t>
                    </w:r>
                  </w:hyperlink>
                  <w:r w:rsidR="001C17BD" w:rsidRPr="000146CE">
                    <w:rPr>
                      <w:rStyle w:val="HTMLKodu"/>
                      <w:sz w:val="16"/>
                      <w:szCs w:val="16"/>
                    </w:rPr>
                    <w:t> x, int scaleOrLength)</w:t>
                  </w:r>
                </w:p>
                <w:p w:rsidR="001C17BD" w:rsidRPr="000146CE" w:rsidRDefault="001C17BD" w:rsidP="007B2AF0">
                  <w:pPr>
                    <w:spacing w:after="0"/>
                    <w:rPr>
                      <w:sz w:val="16"/>
                      <w:szCs w:val="16"/>
                    </w:rPr>
                  </w:pPr>
                  <w:r w:rsidRPr="000146CE">
                    <w:rPr>
                      <w:sz w:val="16"/>
                      <w:szCs w:val="16"/>
                    </w:rPr>
                    <w:t>Updates the designated column with an</w:t>
                  </w:r>
                  <w:r w:rsidRPr="000146CE">
                    <w:rPr>
                      <w:rStyle w:val="apple-converted-space"/>
                      <w:sz w:val="16"/>
                      <w:szCs w:val="16"/>
                    </w:rPr>
                    <w:t> </w:t>
                  </w:r>
                  <w:r w:rsidRPr="000146CE">
                    <w:rPr>
                      <w:rStyle w:val="HTMLKodu"/>
                      <w:sz w:val="16"/>
                      <w:szCs w:val="16"/>
                    </w:rPr>
                    <w:t>Object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91" w:anchor="updateRef(int, java.sql.Ref)" w:history="1">
                    <w:r w:rsidR="001C17BD" w:rsidRPr="000146CE">
                      <w:rPr>
                        <w:rStyle w:val="Kpr"/>
                        <w:rFonts w:ascii="Courier New" w:hAnsi="Courier New" w:cs="Courier New"/>
                        <w:b/>
                        <w:bCs/>
                        <w:color w:val="4C6B87"/>
                        <w:sz w:val="16"/>
                        <w:szCs w:val="16"/>
                      </w:rPr>
                      <w:t>updateRef</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92" w:tooltip="interface in java.sql" w:history="1">
                    <w:r w:rsidR="001C17BD" w:rsidRPr="000146CE">
                      <w:rPr>
                        <w:rStyle w:val="Kpr"/>
                        <w:rFonts w:ascii="Courier New" w:hAnsi="Courier New" w:cs="Courier New"/>
                        <w:b/>
                        <w:bCs/>
                        <w:color w:val="4C6B87"/>
                        <w:sz w:val="16"/>
                        <w:szCs w:val="16"/>
                      </w:rPr>
                      <w:t>Ref</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.Ref</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93" w:anchor="updateRef(java.lang.String, java.sql.Ref)" w:history="1">
                    <w:r w:rsidR="001C17BD" w:rsidRPr="000146CE">
                      <w:rPr>
                        <w:rStyle w:val="Kpr"/>
                        <w:rFonts w:ascii="Courier New" w:hAnsi="Courier New" w:cs="Courier New"/>
                        <w:b/>
                        <w:bCs/>
                        <w:color w:val="4C6B87"/>
                        <w:sz w:val="16"/>
                        <w:szCs w:val="16"/>
                      </w:rPr>
                      <w:t>updateRef</w:t>
                    </w:r>
                  </w:hyperlink>
                  <w:r w:rsidR="001C17BD" w:rsidRPr="000146CE">
                    <w:rPr>
                      <w:rStyle w:val="HTMLKodu"/>
                      <w:sz w:val="16"/>
                      <w:szCs w:val="16"/>
                    </w:rPr>
                    <w:t>(</w:t>
                  </w:r>
                  <w:hyperlink r:id="rId59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595" w:tooltip="interface in java.sql" w:history="1">
                    <w:r w:rsidR="001C17BD" w:rsidRPr="000146CE">
                      <w:rPr>
                        <w:rStyle w:val="Kpr"/>
                        <w:rFonts w:ascii="Courier New" w:hAnsi="Courier New" w:cs="Courier New"/>
                        <w:b/>
                        <w:bCs/>
                        <w:color w:val="4C6B87"/>
                        <w:sz w:val="16"/>
                        <w:szCs w:val="16"/>
                      </w:rPr>
                      <w:t>Ref</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.Ref</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96" w:anchor="updateRow()" w:history="1">
                    <w:r w:rsidR="001C17BD" w:rsidRPr="000146CE">
                      <w:rPr>
                        <w:rStyle w:val="Kpr"/>
                        <w:rFonts w:ascii="Courier New" w:hAnsi="Courier New" w:cs="Courier New"/>
                        <w:b/>
                        <w:bCs/>
                        <w:color w:val="4C6B87"/>
                        <w:sz w:val="16"/>
                        <w:szCs w:val="16"/>
                      </w:rPr>
                      <w:t>updateRow</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Updates the underlying database with the new contents of the current row of this</w:t>
                  </w:r>
                  <w:r w:rsidRPr="000146CE">
                    <w:rPr>
                      <w:rStyle w:val="apple-converted-space"/>
                      <w:sz w:val="16"/>
                      <w:szCs w:val="16"/>
                    </w:rPr>
                    <w:t> </w:t>
                  </w:r>
                  <w:r w:rsidRPr="000146CE">
                    <w:rPr>
                      <w:rStyle w:val="HTMLKodu"/>
                      <w:sz w:val="16"/>
                      <w:szCs w:val="16"/>
                    </w:rPr>
                    <w:t>ResultSet</w:t>
                  </w:r>
                  <w:r w:rsidRPr="000146CE">
                    <w:rPr>
                      <w:rStyle w:val="apple-converted-space"/>
                      <w:sz w:val="16"/>
                      <w:szCs w:val="16"/>
                    </w:rPr>
                    <w:t> </w:t>
                  </w:r>
                  <w:r w:rsidRPr="000146CE">
                    <w:rPr>
                      <w:sz w:val="16"/>
                      <w:szCs w:val="16"/>
                    </w:rPr>
                    <w:t>object.</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597" w:anchor="updateRowId(int, java.sql.RowId)" w:history="1">
                    <w:r w:rsidR="001C17BD" w:rsidRPr="000146CE">
                      <w:rPr>
                        <w:rStyle w:val="Kpr"/>
                        <w:rFonts w:ascii="Courier New" w:hAnsi="Courier New" w:cs="Courier New"/>
                        <w:b/>
                        <w:bCs/>
                        <w:color w:val="4C6B87"/>
                        <w:sz w:val="16"/>
                        <w:szCs w:val="16"/>
                      </w:rPr>
                      <w:t>updateRowId</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598" w:tooltip="interface in java.sql" w:history="1">
                    <w:r w:rsidR="001C17BD" w:rsidRPr="000146CE">
                      <w:rPr>
                        <w:rStyle w:val="Kpr"/>
                        <w:rFonts w:ascii="Courier New" w:hAnsi="Courier New" w:cs="Courier New"/>
                        <w:b/>
                        <w:bCs/>
                        <w:color w:val="4C6B87"/>
                        <w:sz w:val="16"/>
                        <w:szCs w:val="16"/>
                      </w:rPr>
                      <w:t>RowId</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RowId</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599" w:anchor="updateRowId(java.lang.String, java.sql.RowId)" w:history="1">
                    <w:r w:rsidR="001C17BD" w:rsidRPr="000146CE">
                      <w:rPr>
                        <w:rStyle w:val="Kpr"/>
                        <w:rFonts w:ascii="Courier New" w:hAnsi="Courier New" w:cs="Courier New"/>
                        <w:b/>
                        <w:bCs/>
                        <w:color w:val="4C6B87"/>
                        <w:sz w:val="16"/>
                        <w:szCs w:val="16"/>
                      </w:rPr>
                      <w:t>updateRowId</w:t>
                    </w:r>
                  </w:hyperlink>
                  <w:r w:rsidR="001C17BD" w:rsidRPr="000146CE">
                    <w:rPr>
                      <w:rStyle w:val="HTMLKodu"/>
                      <w:sz w:val="16"/>
                      <w:szCs w:val="16"/>
                    </w:rPr>
                    <w:t>(</w:t>
                  </w:r>
                  <w:hyperlink r:id="rId600"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601" w:tooltip="interface in java.sql" w:history="1">
                    <w:r w:rsidR="001C17BD" w:rsidRPr="000146CE">
                      <w:rPr>
                        <w:rStyle w:val="Kpr"/>
                        <w:rFonts w:ascii="Courier New" w:hAnsi="Courier New" w:cs="Courier New"/>
                        <w:b/>
                        <w:bCs/>
                        <w:color w:val="4C6B87"/>
                        <w:sz w:val="16"/>
                        <w:szCs w:val="16"/>
                      </w:rPr>
                      <w:t>RowId</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RowId</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02" w:anchor="updateShort(int, short)" w:history="1">
                    <w:r w:rsidR="001C17BD" w:rsidRPr="000146CE">
                      <w:rPr>
                        <w:rStyle w:val="Kpr"/>
                        <w:rFonts w:ascii="Courier New" w:hAnsi="Courier New" w:cs="Courier New"/>
                        <w:b/>
                        <w:bCs/>
                        <w:color w:val="4C6B87"/>
                        <w:sz w:val="16"/>
                        <w:szCs w:val="16"/>
                      </w:rPr>
                      <w:t>updateShort</w:t>
                    </w:r>
                  </w:hyperlink>
                  <w:r w:rsidR="001C17BD" w:rsidRPr="000146CE">
                    <w:rPr>
                      <w:rStyle w:val="HTMLKodu"/>
                      <w:sz w:val="16"/>
                      <w:szCs w:val="16"/>
                    </w:rPr>
                    <w:t>(int columnIndex, short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short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03" w:anchor="updateShort(java.lang.String, short)" w:history="1">
                    <w:r w:rsidR="001C17BD" w:rsidRPr="000146CE">
                      <w:rPr>
                        <w:rStyle w:val="Kpr"/>
                        <w:rFonts w:ascii="Courier New" w:hAnsi="Courier New" w:cs="Courier New"/>
                        <w:b/>
                        <w:bCs/>
                        <w:color w:val="4C6B87"/>
                        <w:sz w:val="16"/>
                        <w:szCs w:val="16"/>
                      </w:rPr>
                      <w:t>updateShort</w:t>
                    </w:r>
                  </w:hyperlink>
                  <w:r w:rsidR="001C17BD" w:rsidRPr="000146CE">
                    <w:rPr>
                      <w:rStyle w:val="HTMLKodu"/>
                      <w:sz w:val="16"/>
                      <w:szCs w:val="16"/>
                    </w:rPr>
                    <w:t>(</w:t>
                  </w:r>
                  <w:hyperlink r:id="rId60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 short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short</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05" w:anchor="updateSQLXML(int, java.sql.SQLXML)" w:history="1">
                    <w:r w:rsidR="001C17BD" w:rsidRPr="000146CE">
                      <w:rPr>
                        <w:rStyle w:val="Kpr"/>
                        <w:rFonts w:ascii="Courier New" w:hAnsi="Courier New" w:cs="Courier New"/>
                        <w:b/>
                        <w:bCs/>
                        <w:color w:val="4C6B87"/>
                        <w:sz w:val="16"/>
                        <w:szCs w:val="16"/>
                      </w:rPr>
                      <w:t>updateSQLXML</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606" w:tooltip="interface in java.sql" w:history="1">
                    <w:r w:rsidR="001C17BD" w:rsidRPr="000146CE">
                      <w:rPr>
                        <w:rStyle w:val="Kpr"/>
                        <w:rFonts w:ascii="Courier New" w:hAnsi="Courier New" w:cs="Courier New"/>
                        <w:b/>
                        <w:bCs/>
                        <w:color w:val="4C6B87"/>
                        <w:sz w:val="16"/>
                        <w:szCs w:val="16"/>
                      </w:rPr>
                      <w:t>SQLXML</w:t>
                    </w:r>
                  </w:hyperlink>
                  <w:r w:rsidR="001C17BD" w:rsidRPr="000146CE">
                    <w:rPr>
                      <w:rStyle w:val="HTMLKodu"/>
                      <w:sz w:val="16"/>
                      <w:szCs w:val="16"/>
                    </w:rPr>
                    <w:t> xmlObject)</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.SQLXML</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07" w:anchor="updateSQLXML(java.lang.String, java.sql.SQLXML)" w:history="1">
                    <w:r w:rsidR="001C17BD" w:rsidRPr="000146CE">
                      <w:rPr>
                        <w:rStyle w:val="Kpr"/>
                        <w:rFonts w:ascii="Courier New" w:hAnsi="Courier New" w:cs="Courier New"/>
                        <w:b/>
                        <w:bCs/>
                        <w:color w:val="4C6B87"/>
                        <w:sz w:val="16"/>
                        <w:szCs w:val="16"/>
                      </w:rPr>
                      <w:t>updateSQLXML</w:t>
                    </w:r>
                  </w:hyperlink>
                  <w:r w:rsidR="001C17BD" w:rsidRPr="000146CE">
                    <w:rPr>
                      <w:rStyle w:val="HTMLKodu"/>
                      <w:sz w:val="16"/>
                      <w:szCs w:val="16"/>
                    </w:rPr>
                    <w:t>(</w:t>
                  </w:r>
                  <w:hyperlink r:id="rId60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609" w:tooltip="interface in java.sql" w:history="1">
                    <w:r w:rsidR="001C17BD" w:rsidRPr="000146CE">
                      <w:rPr>
                        <w:rStyle w:val="Kpr"/>
                        <w:rFonts w:ascii="Courier New" w:hAnsi="Courier New" w:cs="Courier New"/>
                        <w:b/>
                        <w:bCs/>
                        <w:color w:val="4C6B87"/>
                        <w:sz w:val="16"/>
                        <w:szCs w:val="16"/>
                      </w:rPr>
                      <w:t>SQLXML</w:t>
                    </w:r>
                  </w:hyperlink>
                  <w:r w:rsidR="001C17BD" w:rsidRPr="000146CE">
                    <w:rPr>
                      <w:rStyle w:val="HTMLKodu"/>
                      <w:sz w:val="16"/>
                      <w:szCs w:val="16"/>
                    </w:rPr>
                    <w:t> xmlObject)</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.SQLXML</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10" w:anchor="updateString(int, java.lang.String)" w:history="1">
                    <w:r w:rsidR="001C17BD" w:rsidRPr="000146CE">
                      <w:rPr>
                        <w:rStyle w:val="Kpr"/>
                        <w:rFonts w:ascii="Courier New" w:hAnsi="Courier New" w:cs="Courier New"/>
                        <w:b/>
                        <w:bCs/>
                        <w:color w:val="4C6B87"/>
                        <w:sz w:val="16"/>
                        <w:szCs w:val="16"/>
                      </w:rPr>
                      <w:t>updateString</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611"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12" w:anchor="updateString(java.lang.String, java.lang.String)" w:history="1">
                    <w:r w:rsidR="001C17BD" w:rsidRPr="000146CE">
                      <w:rPr>
                        <w:rStyle w:val="Kpr"/>
                        <w:rFonts w:ascii="Courier New" w:hAnsi="Courier New" w:cs="Courier New"/>
                        <w:b/>
                        <w:bCs/>
                        <w:color w:val="4C6B87"/>
                        <w:sz w:val="16"/>
                        <w:szCs w:val="16"/>
                      </w:rPr>
                      <w:t>updateString</w:t>
                    </w:r>
                  </w:hyperlink>
                  <w:r w:rsidR="001C17BD" w:rsidRPr="000146CE">
                    <w:rPr>
                      <w:rStyle w:val="HTMLKodu"/>
                      <w:sz w:val="16"/>
                      <w:szCs w:val="16"/>
                    </w:rPr>
                    <w:t>(</w:t>
                  </w:r>
                  <w:hyperlink r:id="rId61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614"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r w:rsidRPr="000146CE">
                    <w:rPr>
                      <w:rStyle w:val="HTMLKodu"/>
                      <w:sz w:val="16"/>
                      <w:szCs w:val="16"/>
                    </w:rPr>
                    <w:t>String</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15" w:anchor="updateTime(int, java.sql.Time)" w:history="1">
                    <w:r w:rsidR="001C17BD" w:rsidRPr="000146CE">
                      <w:rPr>
                        <w:rStyle w:val="Kpr"/>
                        <w:rFonts w:ascii="Courier New" w:hAnsi="Courier New" w:cs="Courier New"/>
                        <w:b/>
                        <w:bCs/>
                        <w:color w:val="4C6B87"/>
                        <w:sz w:val="16"/>
                        <w:szCs w:val="16"/>
                      </w:rPr>
                      <w:t>updateTime</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616" w:tooltip="class in java.sql" w:history="1">
                    <w:r w:rsidR="001C17BD" w:rsidRPr="000146CE">
                      <w:rPr>
                        <w:rStyle w:val="Kpr"/>
                        <w:rFonts w:ascii="Courier New" w:hAnsi="Courier New" w:cs="Courier New"/>
                        <w:b/>
                        <w:bCs/>
                        <w:color w:val="4C6B87"/>
                        <w:sz w:val="16"/>
                        <w:szCs w:val="16"/>
                      </w:rPr>
                      <w:t>Time</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17" w:anchor="updateTime(java.lang.String, java.sql.Time)" w:history="1">
                    <w:r w:rsidR="001C17BD" w:rsidRPr="000146CE">
                      <w:rPr>
                        <w:rStyle w:val="Kpr"/>
                        <w:rFonts w:ascii="Courier New" w:hAnsi="Courier New" w:cs="Courier New"/>
                        <w:b/>
                        <w:bCs/>
                        <w:color w:val="4C6B87"/>
                        <w:sz w:val="16"/>
                        <w:szCs w:val="16"/>
                      </w:rPr>
                      <w:t>updateTime</w:t>
                    </w:r>
                  </w:hyperlink>
                  <w:r w:rsidR="001C17BD" w:rsidRPr="000146CE">
                    <w:rPr>
                      <w:rStyle w:val="HTMLKodu"/>
                      <w:sz w:val="16"/>
                      <w:szCs w:val="16"/>
                    </w:rPr>
                    <w:t>(</w:t>
                  </w:r>
                  <w:hyperlink r:id="rId618"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619" w:tooltip="class in java.sql" w:history="1">
                    <w:r w:rsidR="001C17BD" w:rsidRPr="000146CE">
                      <w:rPr>
                        <w:rStyle w:val="Kpr"/>
                        <w:rFonts w:ascii="Courier New" w:hAnsi="Courier New" w:cs="Courier New"/>
                        <w:b/>
                        <w:bCs/>
                        <w:color w:val="4C6B87"/>
                        <w:sz w:val="16"/>
                        <w:szCs w:val="16"/>
                      </w:rPr>
                      <w:t>Time</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20" w:anchor="updateTimestamp(int, java.sql.Timestamp)" w:history="1">
                    <w:r w:rsidR="001C17BD" w:rsidRPr="000146CE">
                      <w:rPr>
                        <w:rStyle w:val="Kpr"/>
                        <w:rFonts w:ascii="Courier New" w:hAnsi="Courier New" w:cs="Courier New"/>
                        <w:b/>
                        <w:bCs/>
                        <w:color w:val="4C6B87"/>
                        <w:sz w:val="16"/>
                        <w:szCs w:val="16"/>
                      </w:rPr>
                      <w:t>updateTimestamp</w:t>
                    </w:r>
                  </w:hyperlink>
                  <w:r w:rsidR="001C17BD" w:rsidRPr="000146CE">
                    <w:rPr>
                      <w:rStyle w:val="HTMLKodu"/>
                      <w:sz w:val="16"/>
                      <w:szCs w:val="16"/>
                    </w:rPr>
                    <w:t>(int columnIndex,</w:t>
                  </w:r>
                  <w:r w:rsidR="001C17BD" w:rsidRPr="000146CE">
                    <w:rPr>
                      <w:rStyle w:val="apple-converted-space"/>
                      <w:rFonts w:ascii="Courier New" w:hAnsi="Courier New" w:cs="Courier New"/>
                      <w:sz w:val="16"/>
                      <w:szCs w:val="16"/>
                    </w:rPr>
                    <w:t> </w:t>
                  </w:r>
                  <w:hyperlink r:id="rId621" w:tooltip="class in java.sql" w:history="1">
                    <w:r w:rsidR="001C17BD" w:rsidRPr="000146CE">
                      <w:rPr>
                        <w:rStyle w:val="Kpr"/>
                        <w:rFonts w:ascii="Courier New" w:hAnsi="Courier New" w:cs="Courier New"/>
                        <w:b/>
                        <w:bCs/>
                        <w:color w:val="4C6B87"/>
                        <w:sz w:val="16"/>
                        <w:szCs w:val="16"/>
                      </w:rPr>
                      <w:t>Timestamp</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.Timestamp</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FFFFF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void</w:t>
                  </w:r>
                </w:p>
              </w:tc>
              <w:tc>
                <w:tcPr>
                  <w:tcW w:w="0" w:type="auto"/>
                  <w:tcBorders>
                    <w:right w:val="single" w:sz="6" w:space="0" w:color="9EADC0"/>
                  </w:tcBorders>
                  <w:shd w:val="clear" w:color="auto" w:fill="FFFFFF"/>
                  <w:tcMar>
                    <w:top w:w="45" w:type="dxa"/>
                    <w:left w:w="105" w:type="dxa"/>
                    <w:bottom w:w="45" w:type="dxa"/>
                    <w:right w:w="45" w:type="dxa"/>
                  </w:tcMar>
                  <w:hideMark/>
                </w:tcPr>
                <w:p w:rsidR="001C17BD" w:rsidRPr="000146CE" w:rsidRDefault="00961A84" w:rsidP="007B2AF0">
                  <w:pPr>
                    <w:spacing w:after="0"/>
                    <w:rPr>
                      <w:sz w:val="16"/>
                      <w:szCs w:val="16"/>
                    </w:rPr>
                  </w:pPr>
                  <w:hyperlink r:id="rId622" w:anchor="updateTimestamp(java.lang.String, java.sql.Timestamp)" w:history="1">
                    <w:r w:rsidR="001C17BD" w:rsidRPr="000146CE">
                      <w:rPr>
                        <w:rStyle w:val="Kpr"/>
                        <w:rFonts w:ascii="Courier New" w:hAnsi="Courier New" w:cs="Courier New"/>
                        <w:b/>
                        <w:bCs/>
                        <w:color w:val="4C6B87"/>
                        <w:sz w:val="16"/>
                        <w:szCs w:val="16"/>
                      </w:rPr>
                      <w:t>updateTimestamp</w:t>
                    </w:r>
                  </w:hyperlink>
                  <w:r w:rsidR="001C17BD" w:rsidRPr="000146CE">
                    <w:rPr>
                      <w:rStyle w:val="HTMLKodu"/>
                      <w:sz w:val="16"/>
                      <w:szCs w:val="16"/>
                    </w:rPr>
                    <w:t>(</w:t>
                  </w:r>
                  <w:hyperlink r:id="rId623" w:tooltip="class in java.lang" w:history="1">
                    <w:r w:rsidR="001C17BD" w:rsidRPr="000146CE">
                      <w:rPr>
                        <w:rStyle w:val="Kpr"/>
                        <w:rFonts w:ascii="Courier New" w:hAnsi="Courier New" w:cs="Courier New"/>
                        <w:b/>
                        <w:bCs/>
                        <w:color w:val="4C6B87"/>
                        <w:sz w:val="16"/>
                        <w:szCs w:val="16"/>
                      </w:rPr>
                      <w:t>String</w:t>
                    </w:r>
                  </w:hyperlink>
                  <w:r w:rsidR="001C17BD" w:rsidRPr="000146CE">
                    <w:rPr>
                      <w:rStyle w:val="HTMLKodu"/>
                      <w:sz w:val="16"/>
                      <w:szCs w:val="16"/>
                    </w:rPr>
                    <w:t> columnLabel,</w:t>
                  </w:r>
                  <w:r w:rsidR="001C17BD" w:rsidRPr="000146CE">
                    <w:rPr>
                      <w:rStyle w:val="apple-converted-space"/>
                      <w:rFonts w:ascii="Courier New" w:hAnsi="Courier New" w:cs="Courier New"/>
                      <w:sz w:val="16"/>
                      <w:szCs w:val="16"/>
                    </w:rPr>
                    <w:t> </w:t>
                  </w:r>
                  <w:hyperlink r:id="rId624" w:tooltip="class in java.sql" w:history="1">
                    <w:r w:rsidR="001C17BD" w:rsidRPr="000146CE">
                      <w:rPr>
                        <w:rStyle w:val="Kpr"/>
                        <w:rFonts w:ascii="Courier New" w:hAnsi="Courier New" w:cs="Courier New"/>
                        <w:b/>
                        <w:bCs/>
                        <w:color w:val="4C6B87"/>
                        <w:sz w:val="16"/>
                        <w:szCs w:val="16"/>
                      </w:rPr>
                      <w:t>Timestamp</w:t>
                    </w:r>
                  </w:hyperlink>
                  <w:r w:rsidR="001C17BD" w:rsidRPr="000146CE">
                    <w:rPr>
                      <w:rStyle w:val="HTMLKodu"/>
                      <w:sz w:val="16"/>
                      <w:szCs w:val="16"/>
                    </w:rPr>
                    <w:t> x)</w:t>
                  </w:r>
                </w:p>
                <w:p w:rsidR="001C17BD" w:rsidRPr="000146CE" w:rsidRDefault="001C17BD" w:rsidP="007B2AF0">
                  <w:pPr>
                    <w:spacing w:after="0"/>
                    <w:rPr>
                      <w:sz w:val="16"/>
                      <w:szCs w:val="16"/>
                    </w:rPr>
                  </w:pPr>
                  <w:r w:rsidRPr="000146CE">
                    <w:rPr>
                      <w:sz w:val="16"/>
                      <w:szCs w:val="16"/>
                    </w:rPr>
                    <w:t>Updates the designated column with a</w:t>
                  </w:r>
                  <w:r w:rsidRPr="000146CE">
                    <w:rPr>
                      <w:rStyle w:val="apple-converted-space"/>
                      <w:sz w:val="16"/>
                      <w:szCs w:val="16"/>
                    </w:rPr>
                    <w:t> </w:t>
                  </w:r>
                  <w:proofErr w:type="gramStart"/>
                  <w:r w:rsidRPr="000146CE">
                    <w:rPr>
                      <w:rStyle w:val="HTMLKodu"/>
                      <w:sz w:val="16"/>
                      <w:szCs w:val="16"/>
                    </w:rPr>
                    <w:t>java.sql</w:t>
                  </w:r>
                  <w:proofErr w:type="gramEnd"/>
                  <w:r w:rsidRPr="000146CE">
                    <w:rPr>
                      <w:rStyle w:val="HTMLKodu"/>
                      <w:sz w:val="16"/>
                      <w:szCs w:val="16"/>
                    </w:rPr>
                    <w:t>.Timestamp</w:t>
                  </w:r>
                  <w:r w:rsidRPr="000146CE">
                    <w:rPr>
                      <w:rStyle w:val="apple-converted-space"/>
                      <w:sz w:val="16"/>
                      <w:szCs w:val="16"/>
                    </w:rPr>
                    <w:t> </w:t>
                  </w:r>
                  <w:r w:rsidRPr="000146CE">
                    <w:rPr>
                      <w:sz w:val="16"/>
                      <w:szCs w:val="16"/>
                    </w:rPr>
                    <w:t>value.</w:t>
                  </w:r>
                </w:p>
              </w:tc>
            </w:tr>
            <w:tr w:rsidR="001C17BD" w:rsidRPr="000146CE" w:rsidTr="007B2AF0">
              <w:trPr>
                <w:tblCellSpacing w:w="0" w:type="dxa"/>
              </w:trPr>
              <w:tc>
                <w:tcPr>
                  <w:tcW w:w="1418" w:type="dxa"/>
                  <w:tcBorders>
                    <w:left w:val="single" w:sz="6" w:space="0" w:color="9EADC0"/>
                  </w:tcBorders>
                  <w:shd w:val="clear" w:color="auto" w:fill="EEEEEF"/>
                  <w:noWrap/>
                  <w:tcMar>
                    <w:top w:w="45" w:type="dxa"/>
                    <w:left w:w="105" w:type="dxa"/>
                    <w:bottom w:w="45" w:type="dxa"/>
                    <w:right w:w="45" w:type="dxa"/>
                  </w:tcMar>
                  <w:hideMark/>
                </w:tcPr>
                <w:p w:rsidR="001C17BD" w:rsidRPr="000146CE" w:rsidRDefault="001C17BD" w:rsidP="007B2AF0">
                  <w:pPr>
                    <w:spacing w:after="0"/>
                    <w:rPr>
                      <w:sz w:val="16"/>
                      <w:szCs w:val="16"/>
                    </w:rPr>
                  </w:pPr>
                  <w:r w:rsidRPr="000146CE">
                    <w:rPr>
                      <w:rStyle w:val="HTMLKodu"/>
                      <w:sz w:val="16"/>
                      <w:szCs w:val="16"/>
                    </w:rPr>
                    <w:t>boolean</w:t>
                  </w:r>
                </w:p>
              </w:tc>
              <w:tc>
                <w:tcPr>
                  <w:tcW w:w="0" w:type="auto"/>
                  <w:tcBorders>
                    <w:right w:val="single" w:sz="6" w:space="0" w:color="9EADC0"/>
                  </w:tcBorders>
                  <w:shd w:val="clear" w:color="auto" w:fill="EEEEEF"/>
                  <w:tcMar>
                    <w:top w:w="45" w:type="dxa"/>
                    <w:left w:w="105" w:type="dxa"/>
                    <w:bottom w:w="45" w:type="dxa"/>
                    <w:right w:w="45" w:type="dxa"/>
                  </w:tcMar>
                  <w:hideMark/>
                </w:tcPr>
                <w:p w:rsidR="001C17BD" w:rsidRPr="000146CE" w:rsidRDefault="00961A84" w:rsidP="007B2AF0">
                  <w:pPr>
                    <w:spacing w:after="0"/>
                    <w:rPr>
                      <w:sz w:val="16"/>
                      <w:szCs w:val="16"/>
                    </w:rPr>
                  </w:pPr>
                  <w:hyperlink r:id="rId625" w:anchor="wasNull()" w:history="1">
                    <w:r w:rsidR="001C17BD" w:rsidRPr="000146CE">
                      <w:rPr>
                        <w:rStyle w:val="Kpr"/>
                        <w:rFonts w:ascii="Courier New" w:hAnsi="Courier New" w:cs="Courier New"/>
                        <w:b/>
                        <w:bCs/>
                        <w:color w:val="4C6B87"/>
                        <w:sz w:val="16"/>
                        <w:szCs w:val="16"/>
                      </w:rPr>
                      <w:t>wasNull</w:t>
                    </w:r>
                  </w:hyperlink>
                  <w:r w:rsidR="001C17BD" w:rsidRPr="000146CE">
                    <w:rPr>
                      <w:rStyle w:val="HTMLKodu"/>
                      <w:sz w:val="16"/>
                      <w:szCs w:val="16"/>
                    </w:rPr>
                    <w:t>()</w:t>
                  </w:r>
                </w:p>
                <w:p w:rsidR="001C17BD" w:rsidRPr="000146CE" w:rsidRDefault="001C17BD" w:rsidP="007B2AF0">
                  <w:pPr>
                    <w:spacing w:after="0"/>
                    <w:rPr>
                      <w:sz w:val="16"/>
                      <w:szCs w:val="16"/>
                    </w:rPr>
                  </w:pPr>
                  <w:r w:rsidRPr="000146CE">
                    <w:rPr>
                      <w:sz w:val="16"/>
                      <w:szCs w:val="16"/>
                    </w:rPr>
                    <w:t>Reports whether the last column read had a value of SQL</w:t>
                  </w:r>
                  <w:r w:rsidRPr="000146CE">
                    <w:rPr>
                      <w:rStyle w:val="apple-converted-space"/>
                      <w:sz w:val="16"/>
                      <w:szCs w:val="16"/>
                    </w:rPr>
                    <w:t> </w:t>
                  </w:r>
                  <w:r w:rsidRPr="000146CE">
                    <w:rPr>
                      <w:rStyle w:val="HTMLKodu"/>
                      <w:sz w:val="16"/>
                      <w:szCs w:val="16"/>
                    </w:rPr>
                    <w:t>NULL</w:t>
                  </w:r>
                  <w:r w:rsidRPr="000146CE">
                    <w:rPr>
                      <w:sz w:val="16"/>
                      <w:szCs w:val="16"/>
                    </w:rPr>
                    <w:t>.</w:t>
                  </w:r>
                </w:p>
              </w:tc>
            </w:tr>
          </w:tbl>
          <w:p w:rsidR="001C17BD" w:rsidRPr="005B2CD8" w:rsidRDefault="001C17BD" w:rsidP="007B2AF0">
            <w:pPr>
              <w:suppressAutoHyphens w:val="0"/>
              <w:autoSpaceDE w:val="0"/>
              <w:spacing w:after="0" w:line="240" w:lineRule="auto"/>
              <w:rPr>
                <w:rFonts w:ascii="Times New Roman" w:eastAsia="Times New Roman" w:hAnsi="Times New Roman" w:cs="Times New Roman"/>
                <w:b/>
                <w:sz w:val="16"/>
                <w:szCs w:val="16"/>
              </w:rPr>
            </w:pPr>
          </w:p>
        </w:tc>
      </w:tr>
    </w:tbl>
    <w:p w:rsidR="001C17BD" w:rsidRDefault="001C17BD" w:rsidP="001C17BD">
      <w:pPr>
        <w:suppressAutoHyphens w:val="0"/>
        <w:autoSpaceDE w:val="0"/>
        <w:spacing w:after="0" w:line="240" w:lineRule="auto"/>
        <w:rPr>
          <w:rFonts w:ascii="Times New Roman" w:eastAsia="Times New Roman" w:hAnsi="Times New Roman" w:cs="Times New Roman"/>
          <w:b/>
        </w:rPr>
      </w:pPr>
    </w:p>
    <w:p w:rsidR="001C17BD" w:rsidRPr="000146CE" w:rsidRDefault="001C17BD" w:rsidP="001C17BD">
      <w:pPr>
        <w:suppressAutoHyphens w:val="0"/>
        <w:autoSpaceDE w:val="0"/>
        <w:spacing w:after="0" w:line="240" w:lineRule="auto"/>
        <w:rPr>
          <w:rFonts w:ascii="Times New Roman" w:eastAsia="Times New Roman" w:hAnsi="Times New Roman" w:cs="Times New Roman"/>
        </w:rPr>
      </w:pPr>
      <w:r w:rsidRPr="000146CE">
        <w:rPr>
          <w:rFonts w:ascii="Times New Roman" w:eastAsia="Times New Roman" w:hAnsi="Times New Roman" w:cs="Times New Roman"/>
        </w:rPr>
        <w:t>Example programs given to explain the case better</w:t>
      </w:r>
      <w:r>
        <w:rPr>
          <w:rFonts w:ascii="Times New Roman" w:eastAsia="Times New Roman" w:hAnsi="Times New Roman" w:cs="Times New Roman"/>
        </w:rPr>
        <w:t>. In the example programs a database table COFFEE will be created and utilised.</w:t>
      </w:r>
    </w:p>
    <w:p w:rsidR="001C17BD" w:rsidRPr="00A7663B" w:rsidRDefault="001C17BD" w:rsidP="001C17BD">
      <w:pPr>
        <w:suppressAutoHyphens w:val="0"/>
        <w:autoSpaceDE w:val="0"/>
        <w:spacing w:after="0" w:line="240" w:lineRule="auto"/>
        <w:rPr>
          <w:rFonts w:ascii="Times New Roman" w:eastAsia="Times New Roman" w:hAnsi="Times New Roman" w:cs="Times New Roman"/>
        </w:rPr>
      </w:pPr>
    </w:p>
    <w:p w:rsidR="001C17BD" w:rsidRPr="00A7663B" w:rsidRDefault="001C17BD" w:rsidP="001C17BD">
      <w:pPr>
        <w:spacing w:after="0"/>
        <w:rPr>
          <w:rFonts w:ascii="Times New Roman" w:hAnsi="Times New Roman" w:cs="Times New Roman"/>
          <w:b/>
        </w:rPr>
      </w:pPr>
      <w:r>
        <w:rPr>
          <w:rFonts w:ascii="Times New Roman" w:hAnsi="Times New Roman" w:cs="Times New Roman"/>
          <w:b/>
        </w:rPr>
        <w:t xml:space="preserve">Program 16.1-1 </w:t>
      </w:r>
      <w:proofErr w:type="gramStart"/>
      <w:r w:rsidRPr="00D726EE">
        <w:rPr>
          <w:rFonts w:ascii="Times New Roman" w:eastAsia="Times New Roman" w:hAnsi="Times New Roman" w:cs="Times New Roman"/>
        </w:rPr>
        <w:t>COFFEE</w:t>
      </w:r>
      <w:r>
        <w:rPr>
          <w:rFonts w:ascii="Times New Roman" w:hAnsi="Times New Roman" w:cs="Times New Roman"/>
          <w:b/>
        </w:rPr>
        <w:t>.java</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5C308B" w:rsidTr="007B2AF0">
        <w:tc>
          <w:tcPr>
            <w:tcW w:w="9211" w:type="dxa"/>
            <w:shd w:val="clear" w:color="auto" w:fill="auto"/>
          </w:tcPr>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import </w:t>
            </w:r>
            <w:proofErr w:type="gramStart"/>
            <w:r w:rsidRPr="005C308B">
              <w:rPr>
                <w:rFonts w:ascii="Times New Roman" w:eastAsia="Times New Roman" w:hAnsi="Times New Roman" w:cs="Times New Roman"/>
                <w:sz w:val="18"/>
                <w:szCs w:val="18"/>
              </w:rPr>
              <w:t>java.sql</w:t>
            </w:r>
            <w:proofErr w:type="gramEnd"/>
            <w:r w:rsidRPr="005C308B">
              <w:rPr>
                <w:rFonts w:ascii="Times New Roman" w:eastAsia="Times New Roman" w:hAnsi="Times New Roman" w:cs="Times New Roman"/>
                <w:sz w:val="18"/>
                <w:szCs w:val="18"/>
              </w:rPr>
              <w:t>.Connection;</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import </w:t>
            </w:r>
            <w:proofErr w:type="gramStart"/>
            <w:r w:rsidRPr="005C308B">
              <w:rPr>
                <w:rFonts w:ascii="Times New Roman" w:eastAsia="Times New Roman" w:hAnsi="Times New Roman" w:cs="Times New Roman"/>
                <w:sz w:val="18"/>
                <w:szCs w:val="18"/>
              </w:rPr>
              <w:t>java.sql</w:t>
            </w:r>
            <w:proofErr w:type="gramEnd"/>
            <w:r w:rsidRPr="005C308B">
              <w:rPr>
                <w:rFonts w:ascii="Times New Roman" w:eastAsia="Times New Roman" w:hAnsi="Times New Roman" w:cs="Times New Roman"/>
                <w:sz w:val="18"/>
                <w:szCs w:val="18"/>
              </w:rPr>
              <w:t>.DriverManager;</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import </w:t>
            </w:r>
            <w:proofErr w:type="gramStart"/>
            <w:r w:rsidRPr="005C308B">
              <w:rPr>
                <w:rFonts w:ascii="Times New Roman" w:eastAsia="Times New Roman" w:hAnsi="Times New Roman" w:cs="Times New Roman"/>
                <w:sz w:val="18"/>
                <w:szCs w:val="18"/>
              </w:rPr>
              <w:t>java.sql</w:t>
            </w:r>
            <w:proofErr w:type="gramEnd"/>
            <w:r w:rsidRPr="005C308B">
              <w:rPr>
                <w:rFonts w:ascii="Times New Roman" w:eastAsia="Times New Roman" w:hAnsi="Times New Roman" w:cs="Times New Roman"/>
                <w:sz w:val="18"/>
                <w:szCs w:val="18"/>
              </w:rPr>
              <w:t>.ResultSet;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import </w:t>
            </w:r>
            <w:proofErr w:type="gramStart"/>
            <w:r w:rsidRPr="005C308B">
              <w:rPr>
                <w:rFonts w:ascii="Times New Roman" w:eastAsia="Times New Roman" w:hAnsi="Times New Roman" w:cs="Times New Roman"/>
                <w:sz w:val="18"/>
                <w:szCs w:val="18"/>
              </w:rPr>
              <w:t>java.sql</w:t>
            </w:r>
            <w:proofErr w:type="gramEnd"/>
            <w:r w:rsidRPr="005C308B">
              <w:rPr>
                <w:rFonts w:ascii="Times New Roman" w:eastAsia="Times New Roman" w:hAnsi="Times New Roman" w:cs="Times New Roman"/>
                <w:sz w:val="18"/>
                <w:szCs w:val="18"/>
              </w:rPr>
              <w:t>.SQLException;</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import </w:t>
            </w:r>
            <w:proofErr w:type="gramStart"/>
            <w:r w:rsidRPr="005C308B">
              <w:rPr>
                <w:rFonts w:ascii="Times New Roman" w:eastAsia="Times New Roman" w:hAnsi="Times New Roman" w:cs="Times New Roman"/>
                <w:sz w:val="18"/>
                <w:szCs w:val="18"/>
              </w:rPr>
              <w:t>java.sql</w:t>
            </w:r>
            <w:proofErr w:type="gramEnd"/>
            <w:r w:rsidRPr="005C308B">
              <w:rPr>
                <w:rFonts w:ascii="Times New Roman" w:eastAsia="Times New Roman" w:hAnsi="Times New Roman" w:cs="Times New Roman"/>
                <w:sz w:val="18"/>
                <w:szCs w:val="18"/>
              </w:rPr>
              <w:t>.Statement;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lastRenderedPageBreak/>
              <w:t>public class COFFEE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public static void main(String[] args) throws ClassNotFoundException</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load the sqlite-JDBC driver using the current class loader</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Class.forName</w:t>
            </w:r>
            <w:proofErr w:type="gramEnd"/>
            <w:r w:rsidRPr="005C308B">
              <w:rPr>
                <w:rFonts w:ascii="Times New Roman" w:eastAsia="Times New Roman" w:hAnsi="Times New Roman" w:cs="Times New Roman"/>
                <w:sz w:val="18"/>
                <w:szCs w:val="18"/>
              </w:rPr>
              <w:t xml:space="preserve">("org.sqlite.JDBC");   </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r w:rsidRPr="000146CE">
              <w:rPr>
                <w:rFonts w:ascii="Times New Roman" w:eastAsia="Times New Roman" w:hAnsi="Times New Roman" w:cs="Times New Roman"/>
                <w:b/>
                <w:sz w:val="18"/>
                <w:szCs w:val="18"/>
              </w:rPr>
              <w:t>Connection connection</w:t>
            </w:r>
            <w:r w:rsidRPr="005C308B">
              <w:rPr>
                <w:rFonts w:ascii="Times New Roman" w:eastAsia="Times New Roman" w:hAnsi="Times New Roman" w:cs="Times New Roman"/>
                <w:sz w:val="18"/>
                <w:szCs w:val="18"/>
              </w:rPr>
              <w:t xml:space="preserve"> = null;</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try</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create a database connection</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connection = </w:t>
            </w:r>
            <w:proofErr w:type="gramStart"/>
            <w:r w:rsidRPr="005C308B">
              <w:rPr>
                <w:rFonts w:ascii="Times New Roman" w:eastAsia="Times New Roman" w:hAnsi="Times New Roman" w:cs="Times New Roman"/>
                <w:sz w:val="18"/>
                <w:szCs w:val="18"/>
              </w:rPr>
              <w:t>DriverManager.getConnection</w:t>
            </w:r>
            <w:proofErr w:type="gramEnd"/>
            <w:r w:rsidRPr="005C308B">
              <w:rPr>
                <w:rFonts w:ascii="Times New Roman" w:eastAsia="Times New Roman" w:hAnsi="Times New Roman" w:cs="Times New Roman"/>
                <w:sz w:val="18"/>
                <w:szCs w:val="18"/>
              </w:rPr>
              <w:t>("jdbc:sqlite:temp.db");</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r w:rsidRPr="000146CE">
              <w:rPr>
                <w:rFonts w:ascii="Times New Roman" w:eastAsia="Times New Roman" w:hAnsi="Times New Roman" w:cs="Times New Roman"/>
                <w:b/>
                <w:sz w:val="18"/>
                <w:szCs w:val="18"/>
              </w:rPr>
              <w:t>Statement statement</w:t>
            </w:r>
            <w:r w:rsidRPr="005C308B">
              <w:rPr>
                <w:rFonts w:ascii="Times New Roman" w:eastAsia="Times New Roman" w:hAnsi="Times New Roman" w:cs="Times New Roman"/>
                <w:sz w:val="18"/>
                <w:szCs w:val="18"/>
              </w:rPr>
              <w:t xml:space="preserve"> = </w:t>
            </w:r>
            <w:proofErr w:type="gramStart"/>
            <w:r w:rsidRPr="005C308B">
              <w:rPr>
                <w:rFonts w:ascii="Times New Roman" w:eastAsia="Times New Roman" w:hAnsi="Times New Roman" w:cs="Times New Roman"/>
                <w:sz w:val="18"/>
                <w:szCs w:val="18"/>
              </w:rPr>
              <w:t>connection.createStatement</w:t>
            </w:r>
            <w:proofErr w:type="gramEnd"/>
            <w:r w:rsidRPr="005C308B">
              <w:rPr>
                <w:rFonts w:ascii="Times New Roman" w:eastAsia="Times New Roman" w:hAnsi="Times New Roman" w:cs="Times New Roman"/>
                <w:sz w:val="18"/>
                <w:szCs w:val="18"/>
              </w:rPr>
              <w: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statement.setQueryTimeout</w:t>
            </w:r>
            <w:proofErr w:type="gramEnd"/>
            <w:r w:rsidRPr="005C308B">
              <w:rPr>
                <w:rFonts w:ascii="Times New Roman" w:eastAsia="Times New Roman" w:hAnsi="Times New Roman" w:cs="Times New Roman"/>
                <w:sz w:val="18"/>
                <w:szCs w:val="18"/>
              </w:rPr>
              <w:t>(30);  // set timeout to 30 sec.</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("drop table if exists COFFEE");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("create table COFFEE(COFFEE_NAME String, CODE int, PRICE double, AMOUNT int,TOTAL double)");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("insert into COFFEE values('espresso',150,9.99,110,0);");</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("insert into COFFEE values('Venezuella',173,12.99,57,0);");</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("insert into COFFEE values('Brasilian',123,11.56,39,0);");</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("insert into COFFEE values('Colombian',111,15.99,20,0);");</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statement.executeUpdate</w:t>
            </w:r>
            <w:proofErr w:type="gramEnd"/>
            <w:r w:rsidRPr="005C308B">
              <w:rPr>
                <w:rFonts w:ascii="Times New Roman" w:eastAsia="Times New Roman" w:hAnsi="Times New Roman" w:cs="Times New Roman"/>
                <w:sz w:val="18"/>
                <w:szCs w:val="18"/>
              </w:rPr>
              <w:t xml:space="preserve">("update COFFEE set TOTAL=PRICE*AMOUNT;");     </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0146CE">
              <w:rPr>
                <w:rFonts w:ascii="Times New Roman" w:eastAsia="Times New Roman" w:hAnsi="Times New Roman" w:cs="Times New Roman"/>
                <w:b/>
                <w:sz w:val="18"/>
                <w:szCs w:val="18"/>
              </w:rPr>
              <w:t xml:space="preserve">      ResultSet rs</w:t>
            </w:r>
            <w:r w:rsidRPr="005C308B">
              <w:rPr>
                <w:rFonts w:ascii="Times New Roman" w:eastAsia="Times New Roman" w:hAnsi="Times New Roman" w:cs="Times New Roman"/>
                <w:sz w:val="18"/>
                <w:szCs w:val="18"/>
              </w:rPr>
              <w:t xml:space="preserve"> = </w:t>
            </w:r>
            <w:proofErr w:type="gramStart"/>
            <w:r w:rsidRPr="005C308B">
              <w:rPr>
                <w:rFonts w:ascii="Times New Roman" w:eastAsia="Times New Roman" w:hAnsi="Times New Roman" w:cs="Times New Roman"/>
                <w:sz w:val="18"/>
                <w:szCs w:val="18"/>
              </w:rPr>
              <w:t>statement.executeQuery</w:t>
            </w:r>
            <w:proofErr w:type="gramEnd"/>
            <w:r w:rsidRPr="005C308B">
              <w:rPr>
                <w:rFonts w:ascii="Times New Roman" w:eastAsia="Times New Roman" w:hAnsi="Times New Roman" w:cs="Times New Roman"/>
                <w:sz w:val="18"/>
                <w:szCs w:val="18"/>
              </w:rPr>
              <w:t>("select * from COFFEE");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while(</w:t>
            </w:r>
            <w:proofErr w:type="gramStart"/>
            <w:r w:rsidRPr="005C308B">
              <w:rPr>
                <w:rFonts w:ascii="Times New Roman" w:eastAsia="Times New Roman" w:hAnsi="Times New Roman" w:cs="Times New Roman"/>
                <w:sz w:val="18"/>
                <w:szCs w:val="18"/>
              </w:rPr>
              <w:t>rs.next</w:t>
            </w:r>
            <w:proofErr w:type="gramEnd"/>
            <w:r w:rsidRPr="005C308B">
              <w:rPr>
                <w:rFonts w:ascii="Times New Roman" w:eastAsia="Times New Roman" w:hAnsi="Times New Roman" w:cs="Times New Roman"/>
                <w:sz w:val="18"/>
                <w:szCs w:val="18"/>
              </w:rPr>
              <w: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read the result set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System.out</w:t>
            </w:r>
            <w:proofErr w:type="gramEnd"/>
            <w:r w:rsidRPr="005C308B">
              <w:rPr>
                <w:rFonts w:ascii="Times New Roman" w:eastAsia="Times New Roman" w:hAnsi="Times New Roman" w:cs="Times New Roman"/>
                <w:sz w:val="18"/>
                <w:szCs w:val="18"/>
              </w:rPr>
              <w:t>.print("COFFEE_NAME = " + rs.getString("COFFEE_NAME"));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System.out</w:t>
            </w:r>
            <w:proofErr w:type="gramEnd"/>
            <w:r w:rsidRPr="005C308B">
              <w:rPr>
                <w:rFonts w:ascii="Times New Roman" w:eastAsia="Times New Roman" w:hAnsi="Times New Roman" w:cs="Times New Roman"/>
                <w:sz w:val="18"/>
                <w:szCs w:val="18"/>
              </w:rPr>
              <w:t>.print(" CODE = " + rs.getInt("CODE"));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System.out</w:t>
            </w:r>
            <w:proofErr w:type="gramEnd"/>
            <w:r w:rsidRPr="005C308B">
              <w:rPr>
                <w:rFonts w:ascii="Times New Roman" w:eastAsia="Times New Roman" w:hAnsi="Times New Roman" w:cs="Times New Roman"/>
                <w:sz w:val="18"/>
                <w:szCs w:val="18"/>
              </w:rPr>
              <w:t>.print(" PRICE = " + rs.getInt("PRICE"));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System.out</w:t>
            </w:r>
            <w:proofErr w:type="gramEnd"/>
            <w:r w:rsidRPr="005C308B">
              <w:rPr>
                <w:rFonts w:ascii="Times New Roman" w:eastAsia="Times New Roman" w:hAnsi="Times New Roman" w:cs="Times New Roman"/>
                <w:sz w:val="18"/>
                <w:szCs w:val="18"/>
              </w:rPr>
              <w:t>.print(" AMOUNT = " + rs.getInt("AMOUNT"));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System.out</w:t>
            </w:r>
            <w:proofErr w:type="gramEnd"/>
            <w:r w:rsidRPr="005C308B">
              <w:rPr>
                <w:rFonts w:ascii="Times New Roman" w:eastAsia="Times New Roman" w:hAnsi="Times New Roman" w:cs="Times New Roman"/>
                <w:sz w:val="18"/>
                <w:szCs w:val="18"/>
              </w:rPr>
              <w:t>.println(" TOTAL = " + rs.getString("TOTAL"));</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catch(SQLException 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if the error message is "out of memory", </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it probably means no database file is found</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System.err</w:t>
            </w:r>
            <w:proofErr w:type="gramEnd"/>
            <w:r w:rsidRPr="005C308B">
              <w:rPr>
                <w:rFonts w:ascii="Times New Roman" w:eastAsia="Times New Roman" w:hAnsi="Times New Roman" w:cs="Times New Roman"/>
                <w:sz w:val="18"/>
                <w:szCs w:val="18"/>
              </w:rPr>
              <w:t>.println(e.getMessage());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finally</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try</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if(connection != null)</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connection.close</w:t>
            </w:r>
            <w:proofErr w:type="gramEnd"/>
            <w:r w:rsidRPr="005C308B">
              <w:rPr>
                <w:rFonts w:ascii="Times New Roman" w:eastAsia="Times New Roman" w:hAnsi="Times New Roman" w:cs="Times New Roman"/>
                <w:sz w:val="18"/>
                <w:szCs w:val="18"/>
              </w:rPr>
              <w:t>();</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catch(SQLException 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connection close failed.</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System.err</w:t>
            </w:r>
            <w:proofErr w:type="gramEnd"/>
            <w:r w:rsidRPr="005C308B">
              <w:rPr>
                <w:rFonts w:ascii="Times New Roman" w:eastAsia="Times New Roman" w:hAnsi="Times New Roman" w:cs="Times New Roman"/>
                <w:sz w:val="18"/>
                <w:szCs w:val="18"/>
              </w:rPr>
              <w:t>.println(e);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w:t>
            </w:r>
            <w:proofErr w:type="gramStart"/>
            <w:r w:rsidRPr="005C308B">
              <w:rPr>
                <w:rFonts w:ascii="Times New Roman" w:eastAsia="Times New Roman" w:hAnsi="Times New Roman" w:cs="Times New Roman"/>
                <w:sz w:val="18"/>
                <w:szCs w:val="18"/>
              </w:rPr>
              <w:t>}</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proofErr w:type="gramStart"/>
            <w:r w:rsidRPr="005C308B">
              <w:rPr>
                <w:rFonts w:ascii="Times New Roman" w:eastAsia="Times New Roman" w:hAnsi="Times New Roman" w:cs="Times New Roman"/>
                <w:sz w:val="18"/>
                <w:szCs w:val="18"/>
              </w:rPr>
              <w:t>}</w:t>
            </w:r>
            <w:proofErr w:type="gramEnd"/>
          </w:p>
        </w:tc>
      </w:tr>
    </w:tbl>
    <w:p w:rsidR="001C17BD" w:rsidRDefault="001C17BD" w:rsidP="001C17BD">
      <w:pPr>
        <w:suppressAutoHyphens w:val="0"/>
        <w:autoSpaceDE w:val="0"/>
        <w:spacing w:after="0" w:line="240" w:lineRule="auto"/>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5C308B" w:rsidTr="007B2AF0">
        <w:tc>
          <w:tcPr>
            <w:tcW w:w="9211" w:type="dxa"/>
            <w:shd w:val="clear" w:color="auto" w:fill="auto"/>
          </w:tcPr>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 ---------- Capture Output ----------</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&gt; "C:\java\bin\</w:t>
            </w:r>
            <w:proofErr w:type="gramStart"/>
            <w:r w:rsidRPr="005C308B">
              <w:rPr>
                <w:rFonts w:ascii="Times New Roman" w:eastAsia="Times New Roman" w:hAnsi="Times New Roman" w:cs="Times New Roman"/>
                <w:sz w:val="18"/>
                <w:szCs w:val="18"/>
              </w:rPr>
              <w:t>java.exe</w:t>
            </w:r>
            <w:proofErr w:type="gramEnd"/>
            <w:r w:rsidRPr="005C308B">
              <w:rPr>
                <w:rFonts w:ascii="Times New Roman" w:eastAsia="Times New Roman" w:hAnsi="Times New Roman" w:cs="Times New Roman"/>
                <w:sz w:val="18"/>
                <w:szCs w:val="18"/>
              </w:rPr>
              <w:t>" COFFEE</w:t>
            </w: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COFFEE_NAME = espresso CODE = 150 PRICE = 9 AMOUNT = 110 TOTAL = </w:t>
            </w:r>
            <w:proofErr w:type="gramStart"/>
            <w:r w:rsidRPr="005C308B">
              <w:rPr>
                <w:rFonts w:ascii="Times New Roman" w:eastAsia="Times New Roman" w:hAnsi="Times New Roman" w:cs="Times New Roman"/>
                <w:sz w:val="18"/>
                <w:szCs w:val="18"/>
              </w:rPr>
              <w:t>1098.9</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COFFEE_NAME = Venezuella CODE = 173 PRICE = 12 AMOUNT = 57 TOTAL = </w:t>
            </w:r>
            <w:proofErr w:type="gramStart"/>
            <w:r w:rsidRPr="005C308B">
              <w:rPr>
                <w:rFonts w:ascii="Times New Roman" w:eastAsia="Times New Roman" w:hAnsi="Times New Roman" w:cs="Times New Roman"/>
                <w:sz w:val="18"/>
                <w:szCs w:val="18"/>
              </w:rPr>
              <w:t>740.43</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COFFEE_NAME = Brasilian CODE = 123 PRICE = 11 AMOUNT = 39 TOTAL = </w:t>
            </w:r>
            <w:proofErr w:type="gramStart"/>
            <w:r w:rsidRPr="005C308B">
              <w:rPr>
                <w:rFonts w:ascii="Times New Roman" w:eastAsia="Times New Roman" w:hAnsi="Times New Roman" w:cs="Times New Roman"/>
                <w:sz w:val="18"/>
                <w:szCs w:val="18"/>
              </w:rPr>
              <w:t>450.84</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t xml:space="preserve">COFFEE_NAME = Colombian CODE = 111 PRICE = 15 AMOUNT = 20 TOTAL = </w:t>
            </w:r>
            <w:proofErr w:type="gramStart"/>
            <w:r w:rsidRPr="005C308B">
              <w:rPr>
                <w:rFonts w:ascii="Times New Roman" w:eastAsia="Times New Roman" w:hAnsi="Times New Roman" w:cs="Times New Roman"/>
                <w:sz w:val="18"/>
                <w:szCs w:val="18"/>
              </w:rPr>
              <w:t>319.8</w:t>
            </w:r>
            <w:proofErr w:type="gramEnd"/>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p>
          <w:p w:rsidR="001C17BD" w:rsidRPr="005C308B" w:rsidRDefault="001C17BD" w:rsidP="007B2AF0">
            <w:pPr>
              <w:suppressAutoHyphens w:val="0"/>
              <w:autoSpaceDE w:val="0"/>
              <w:spacing w:after="0" w:line="240" w:lineRule="auto"/>
              <w:rPr>
                <w:rFonts w:ascii="Times New Roman" w:eastAsia="Times New Roman" w:hAnsi="Times New Roman" w:cs="Times New Roman"/>
                <w:sz w:val="18"/>
                <w:szCs w:val="18"/>
              </w:rPr>
            </w:pPr>
            <w:r w:rsidRPr="005C308B">
              <w:rPr>
                <w:rFonts w:ascii="Times New Roman" w:eastAsia="Times New Roman" w:hAnsi="Times New Roman" w:cs="Times New Roman"/>
                <w:sz w:val="18"/>
                <w:szCs w:val="18"/>
              </w:rPr>
              <w:lastRenderedPageBreak/>
              <w:t>&gt; Terminated with exit code 0.</w:t>
            </w:r>
          </w:p>
        </w:tc>
      </w:tr>
    </w:tbl>
    <w:p w:rsidR="001C17BD" w:rsidRDefault="001C17BD" w:rsidP="001C17BD">
      <w:pPr>
        <w:suppressAutoHyphens w:val="0"/>
        <w:autoSpaceDE w:val="0"/>
        <w:spacing w:after="0" w:line="240" w:lineRule="auto"/>
        <w:rPr>
          <w:rFonts w:ascii="Times New Roman" w:eastAsia="Times New Roman" w:hAnsi="Times New Roman" w:cs="Times New Roman"/>
        </w:rPr>
      </w:pPr>
    </w:p>
    <w:p w:rsidR="001C17BD" w:rsidRPr="00C557F0" w:rsidRDefault="001C17BD" w:rsidP="001C17BD">
      <w:pPr>
        <w:suppressAutoHyphens w:val="0"/>
        <w:autoSpaceDE w:val="0"/>
        <w:spacing w:after="0" w:line="240" w:lineRule="auto"/>
        <w:rPr>
          <w:rFonts w:ascii="Times New Roman" w:eastAsia="Times New Roman" w:hAnsi="Times New Roman" w:cs="Times New Roman"/>
        </w:rPr>
      </w:pPr>
      <w:r w:rsidRPr="00C557F0">
        <w:rPr>
          <w:rFonts w:ascii="Times New Roman" w:hAnsi="Times New Roman" w:cs="Times New Roman"/>
          <w:bCs/>
        </w:rPr>
        <w:t>As it is seen from the program it connects to SQLite database by using</w:t>
      </w:r>
      <w:r w:rsidRPr="00C557F0">
        <w:rPr>
          <w:rFonts w:ascii="Times New Roman" w:eastAsia="Times New Roman" w:hAnsi="Times New Roman" w:cs="Times New Roman"/>
        </w:rPr>
        <w:t xml:space="preserve">    </w:t>
      </w:r>
    </w:p>
    <w:p w:rsidR="001C17BD" w:rsidRPr="003B1E2A" w:rsidRDefault="001C17BD" w:rsidP="001C17BD">
      <w:pPr>
        <w:suppressAutoHyphens w:val="0"/>
        <w:autoSpaceDE w:val="0"/>
        <w:spacing w:after="0" w:line="240" w:lineRule="auto"/>
        <w:rPr>
          <w:rFonts w:ascii="Times New Roman" w:eastAsia="Times New Roman" w:hAnsi="Times New Roman" w:cs="Times New Roman"/>
          <w:b/>
        </w:rPr>
      </w:pPr>
      <w:proofErr w:type="gramStart"/>
      <w:r w:rsidRPr="003B1E2A">
        <w:rPr>
          <w:rFonts w:ascii="Times New Roman" w:eastAsia="Times New Roman" w:hAnsi="Times New Roman" w:cs="Times New Roman"/>
          <w:b/>
        </w:rPr>
        <w:t>Class.forName</w:t>
      </w:r>
      <w:proofErr w:type="gramEnd"/>
      <w:r w:rsidRPr="003B1E2A">
        <w:rPr>
          <w:rFonts w:ascii="Times New Roman" w:eastAsia="Times New Roman" w:hAnsi="Times New Roman" w:cs="Times New Roman"/>
          <w:b/>
        </w:rPr>
        <w:t xml:space="preserve">("org.sqlite.JDBC");   </w:t>
      </w:r>
    </w:p>
    <w:p w:rsidR="001C17BD" w:rsidRPr="003B1E2A" w:rsidRDefault="001C17BD" w:rsidP="001C17BD">
      <w:pPr>
        <w:suppressAutoHyphens w:val="0"/>
        <w:autoSpaceDE w:val="0"/>
        <w:spacing w:after="0" w:line="240" w:lineRule="auto"/>
        <w:rPr>
          <w:rFonts w:ascii="Times New Roman" w:eastAsia="Times New Roman" w:hAnsi="Times New Roman" w:cs="Times New Roman"/>
          <w:b/>
        </w:rPr>
      </w:pPr>
      <w:r w:rsidRPr="003B1E2A">
        <w:rPr>
          <w:rFonts w:ascii="Times New Roman" w:eastAsia="Times New Roman" w:hAnsi="Times New Roman" w:cs="Times New Roman"/>
          <w:b/>
        </w:rPr>
        <w:t xml:space="preserve">Connection connection == </w:t>
      </w:r>
      <w:proofErr w:type="gramStart"/>
      <w:r w:rsidRPr="003B1E2A">
        <w:rPr>
          <w:rFonts w:ascii="Times New Roman" w:eastAsia="Times New Roman" w:hAnsi="Times New Roman" w:cs="Times New Roman"/>
          <w:b/>
        </w:rPr>
        <w:t>DriverManager.getConnection</w:t>
      </w:r>
      <w:proofErr w:type="gramEnd"/>
      <w:r w:rsidRPr="003B1E2A">
        <w:rPr>
          <w:rFonts w:ascii="Times New Roman" w:eastAsia="Times New Roman" w:hAnsi="Times New Roman" w:cs="Times New Roman"/>
          <w:b/>
        </w:rPr>
        <w:t>("jdbc:sqlite:</w:t>
      </w:r>
      <w:r>
        <w:rPr>
          <w:rFonts w:ascii="Times New Roman" w:eastAsia="Times New Roman" w:hAnsi="Times New Roman" w:cs="Times New Roman"/>
          <w:b/>
        </w:rPr>
        <w:t>temp</w:t>
      </w:r>
      <w:r w:rsidRPr="003B1E2A">
        <w:rPr>
          <w:rFonts w:ascii="Times New Roman" w:eastAsia="Times New Roman" w:hAnsi="Times New Roman" w:cs="Times New Roman"/>
          <w:b/>
        </w:rPr>
        <w:t>.db");</w:t>
      </w:r>
    </w:p>
    <w:p w:rsidR="001C17BD" w:rsidRDefault="001C17BD" w:rsidP="001C17BD">
      <w:pPr>
        <w:rPr>
          <w:rFonts w:ascii="Times New Roman" w:eastAsia="Times New Roman" w:hAnsi="Times New Roman" w:cs="Times New Roman"/>
        </w:rPr>
      </w:pPr>
      <w:proofErr w:type="gramStart"/>
      <w:r>
        <w:rPr>
          <w:rFonts w:ascii="Times New Roman" w:eastAsia="Times New Roman" w:hAnsi="Times New Roman" w:cs="Times New Roman"/>
        </w:rPr>
        <w:t>temp.db</w:t>
      </w:r>
      <w:proofErr w:type="gramEnd"/>
      <w:r>
        <w:rPr>
          <w:rFonts w:ascii="Times New Roman" w:eastAsia="Times New Roman" w:hAnsi="Times New Roman" w:cs="Times New Roman"/>
        </w:rPr>
        <w:t xml:space="preserve"> is the database to be connected and the name of the example table is also given as COFFEE. </w:t>
      </w:r>
    </w:p>
    <w:p w:rsidR="001C17BD" w:rsidRPr="00407030" w:rsidRDefault="001C17BD" w:rsidP="001C17BD">
      <w:pPr>
        <w:rPr>
          <w:rFonts w:ascii="Times New Roman" w:hAnsi="Times New Roman" w:cs="Times New Roman"/>
          <w:b/>
        </w:rPr>
      </w:pPr>
      <w:r w:rsidRPr="00407030">
        <w:rPr>
          <w:rFonts w:ascii="Times New Roman" w:eastAsia="Times New Roman" w:hAnsi="Times New Roman" w:cs="Times New Roman"/>
        </w:rPr>
        <w:t xml:space="preserve">As a second example </w:t>
      </w:r>
      <w:r>
        <w:rPr>
          <w:rFonts w:ascii="Times New Roman" w:eastAsia="Times New Roman" w:hAnsi="Times New Roman" w:cs="Times New Roman"/>
        </w:rPr>
        <w:t>a graphic database table is created by using java program</w:t>
      </w:r>
    </w:p>
    <w:p w:rsidR="001C17BD" w:rsidRPr="00407030" w:rsidRDefault="001C17BD" w:rsidP="001C17BD">
      <w:pPr>
        <w:rPr>
          <w:rFonts w:ascii="Times New Roman" w:hAnsi="Times New Roman" w:cs="Times New Roman"/>
          <w:b/>
        </w:rPr>
      </w:pPr>
      <w:r>
        <w:rPr>
          <w:rFonts w:ascii="Times New Roman" w:hAnsi="Times New Roman" w:cs="Times New Roman"/>
          <w:b/>
        </w:rPr>
        <w:t xml:space="preserve">Program 16.2-2 </w:t>
      </w:r>
      <w:r w:rsidRPr="00407030">
        <w:rPr>
          <w:rFonts w:ascii="Times New Roman" w:hAnsi="Times New Roman" w:cs="Times New Roman"/>
          <w:b/>
          <w:bCs/>
        </w:rPr>
        <w:t>SQLight_</w:t>
      </w:r>
      <w:proofErr w:type="gramStart"/>
      <w:r w:rsidRPr="00407030">
        <w:rPr>
          <w:rFonts w:ascii="Times New Roman" w:hAnsi="Times New Roman" w:cs="Times New Roman"/>
          <w:b/>
          <w:bCs/>
        </w:rPr>
        <w:t>Table</w:t>
      </w:r>
      <w:r w:rsidRPr="00407030">
        <w:rPr>
          <w:rFonts w:ascii="Times New Roman" w:hAnsi="Times New Roman" w:cs="Times New Roman"/>
          <w:b/>
        </w:rPr>
        <w:t>.java</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5C308B" w:rsidTr="007B2AF0">
        <w:tc>
          <w:tcPr>
            <w:tcW w:w="9211" w:type="dxa"/>
            <w:shd w:val="clear" w:color="auto" w:fill="auto"/>
          </w:tcPr>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import </w:t>
            </w:r>
            <w:proofErr w:type="gramStart"/>
            <w:r w:rsidRPr="005C308B">
              <w:rPr>
                <w:rFonts w:ascii="Times New Roman" w:hAnsi="Times New Roman" w:cs="Times New Roman"/>
                <w:bCs/>
                <w:sz w:val="18"/>
                <w:szCs w:val="18"/>
              </w:rPr>
              <w:t>java.awt</w:t>
            </w:r>
            <w:proofErr w:type="gramEnd"/>
            <w:r w:rsidRPr="005C308B">
              <w:rPr>
                <w:rFonts w:ascii="Times New Roman" w:hAnsi="Times New Roman" w:cs="Times New Roman"/>
                <w:bCs/>
                <w:sz w:val="18"/>
                <w:szCs w:val="18"/>
              </w:rPr>
              <w:t>.*;</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java.awt</w:t>
            </w:r>
            <w:proofErr w:type="gramEnd"/>
            <w:r w:rsidRPr="005C308B">
              <w:rPr>
                <w:rFonts w:ascii="Times New Roman" w:hAnsi="Times New Roman" w:cs="Times New Roman"/>
                <w:bCs/>
                <w:sz w:val="18"/>
                <w:szCs w:val="18"/>
              </w:rPr>
              <w:t>.event.*;</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javax.swing</w:t>
            </w:r>
            <w:proofErr w:type="gramEnd"/>
            <w:r w:rsidRPr="005C308B">
              <w:rPr>
                <w:rFonts w:ascii="Times New Roman" w:hAnsi="Times New Roman" w:cs="Times New Roman"/>
                <w:bCs/>
                <w:sz w:val="18"/>
                <w:szCs w:val="18"/>
              </w:rPr>
              <w:t>.*;</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javax.swing</w:t>
            </w:r>
            <w:proofErr w:type="gramEnd"/>
            <w:r w:rsidRPr="005C308B">
              <w:rPr>
                <w:rFonts w:ascii="Times New Roman" w:hAnsi="Times New Roman" w:cs="Times New Roman"/>
                <w:bCs/>
                <w:sz w:val="18"/>
                <w:szCs w:val="18"/>
              </w:rPr>
              <w:t>.table.*;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java.sql</w:t>
            </w:r>
            <w:proofErr w:type="gramEnd"/>
            <w:r w:rsidRPr="005C308B">
              <w:rPr>
                <w:rFonts w:ascii="Times New Roman" w:hAnsi="Times New Roman" w:cs="Times New Roman"/>
                <w:bCs/>
                <w:sz w:val="18"/>
                <w:szCs w:val="18"/>
              </w:rPr>
              <w:t>.Connection;</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java.sql</w:t>
            </w:r>
            <w:proofErr w:type="gramEnd"/>
            <w:r w:rsidRPr="005C308B">
              <w:rPr>
                <w:rFonts w:ascii="Times New Roman" w:hAnsi="Times New Roman" w:cs="Times New Roman"/>
                <w:bCs/>
                <w:sz w:val="18"/>
                <w:szCs w:val="18"/>
              </w:rPr>
              <w:t>.DriverManager;</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java.sql</w:t>
            </w:r>
            <w:proofErr w:type="gramEnd"/>
            <w:r w:rsidRPr="005C308B">
              <w:rPr>
                <w:rFonts w:ascii="Times New Roman" w:hAnsi="Times New Roman" w:cs="Times New Roman"/>
                <w:bCs/>
                <w:sz w:val="18"/>
                <w:szCs w:val="18"/>
              </w:rPr>
              <w:t>.ResultSet;</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java.sql</w:t>
            </w:r>
            <w:proofErr w:type="gramEnd"/>
            <w:r w:rsidRPr="005C308B">
              <w:rPr>
                <w:rFonts w:ascii="Times New Roman" w:hAnsi="Times New Roman" w:cs="Times New Roman"/>
                <w:bCs/>
                <w:sz w:val="18"/>
                <w:szCs w:val="18"/>
              </w:rPr>
              <w:t>.SQLException;</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import </w:t>
            </w:r>
            <w:proofErr w:type="gramStart"/>
            <w:r w:rsidRPr="005C308B">
              <w:rPr>
                <w:rFonts w:ascii="Times New Roman" w:hAnsi="Times New Roman" w:cs="Times New Roman"/>
                <w:bCs/>
                <w:sz w:val="18"/>
                <w:szCs w:val="18"/>
              </w:rPr>
              <w:t>java.sql</w:t>
            </w:r>
            <w:proofErr w:type="gramEnd"/>
            <w:r w:rsidRPr="005C308B">
              <w:rPr>
                <w:rFonts w:ascii="Times New Roman" w:hAnsi="Times New Roman" w:cs="Times New Roman"/>
                <w:bCs/>
                <w:sz w:val="18"/>
                <w:szCs w:val="18"/>
              </w:rPr>
              <w:t>.Statement;</w:t>
            </w:r>
          </w:p>
          <w:p w:rsidR="001C17BD" w:rsidRPr="005C308B" w:rsidRDefault="001C17BD" w:rsidP="007B2AF0">
            <w:pPr>
              <w:spacing w:after="0"/>
              <w:rPr>
                <w:rFonts w:ascii="Times New Roman" w:hAnsi="Times New Roman" w:cs="Times New Roman"/>
                <w:bCs/>
                <w:sz w:val="18"/>
                <w:szCs w:val="18"/>
              </w:rPr>
            </w:pP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public class SQLight_Table extends JFrame</w:t>
            </w:r>
          </w:p>
          <w:p w:rsidR="001C17BD" w:rsidRPr="005C308B" w:rsidRDefault="001C17BD" w:rsidP="007B2AF0">
            <w:pPr>
              <w:spacing w:after="0"/>
              <w:rPr>
                <w:rFonts w:ascii="Times New Roman" w:hAnsi="Times New Roman" w:cs="Times New Roman"/>
                <w:bCs/>
                <w:sz w:val="18"/>
                <w:szCs w:val="18"/>
              </w:rPr>
            </w:pP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JTextField hostField;</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JTextField tableField;</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JTextArea queryField;</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QueryTableModel qtm;</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String s="</w:t>
            </w:r>
            <w:proofErr w:type="gramStart"/>
            <w:r w:rsidRPr="005C308B">
              <w:rPr>
                <w:rFonts w:ascii="Times New Roman" w:hAnsi="Times New Roman" w:cs="Times New Roman"/>
                <w:bCs/>
                <w:sz w:val="18"/>
                <w:szCs w:val="18"/>
              </w:rPr>
              <w:t>jdbc:sqlite</w:t>
            </w:r>
            <w:proofErr w:type="gramEnd"/>
            <w:r w:rsidRPr="005C308B">
              <w:rPr>
                <w:rFonts w:ascii="Times New Roman" w:hAnsi="Times New Roman" w:cs="Times New Roman"/>
                <w:bCs/>
                <w:sz w:val="18"/>
                <w:szCs w:val="18"/>
              </w:rPr>
              <w:t>:";</w:t>
            </w:r>
          </w:p>
          <w:p w:rsidR="001C17BD" w:rsidRPr="005C308B" w:rsidRDefault="001C17BD" w:rsidP="007B2AF0">
            <w:pPr>
              <w:spacing w:after="0"/>
              <w:rPr>
                <w:rFonts w:ascii="Times New Roman" w:hAnsi="Times New Roman" w:cs="Times New Roman"/>
                <w:bCs/>
                <w:sz w:val="18"/>
                <w:szCs w:val="18"/>
              </w:rPr>
            </w:pP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static final long serialVersionUID = 8597941330711875390L;</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public SQLight_Table() throws ClassNotFoundException</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r w:rsidRPr="005C308B">
              <w:rPr>
                <w:rFonts w:ascii="Times New Roman" w:hAnsi="Times New Roman" w:cs="Times New Roman"/>
                <w:bCs/>
                <w:sz w:val="18"/>
                <w:szCs w:val="18"/>
              </w:rPr>
              <w:t xml:space="preserve"> </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ab/>
              <w:t xml:space="preserve">     super("SQLight Database SQL querry running Table");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ab/>
              <w:t xml:space="preserve">     </w:t>
            </w:r>
            <w:proofErr w:type="gramStart"/>
            <w:r w:rsidRPr="005C308B">
              <w:rPr>
                <w:rFonts w:ascii="Times New Roman" w:hAnsi="Times New Roman" w:cs="Times New Roman"/>
                <w:bCs/>
                <w:sz w:val="18"/>
                <w:szCs w:val="18"/>
              </w:rPr>
              <w:t>Class.forName</w:t>
            </w:r>
            <w:proofErr w:type="gramEnd"/>
            <w:r w:rsidRPr="005C308B">
              <w:rPr>
                <w:rFonts w:ascii="Times New Roman" w:hAnsi="Times New Roman" w:cs="Times New Roman"/>
                <w:bCs/>
                <w:sz w:val="18"/>
                <w:szCs w:val="18"/>
              </w:rPr>
              <w:t>("org.sqlite.JDBC");</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ab/>
              <w:t xml:space="preserve">     Connection connection = null;</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//addWindowListener(new BasicWindowMonitor());</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setDefaultCloseOperation( </w:t>
            </w:r>
            <w:proofErr w:type="gramStart"/>
            <w:r w:rsidRPr="005C308B">
              <w:rPr>
                <w:rFonts w:ascii="Times New Roman" w:hAnsi="Times New Roman" w:cs="Times New Roman"/>
                <w:bCs/>
                <w:sz w:val="18"/>
                <w:szCs w:val="18"/>
              </w:rPr>
              <w:t>JFrame.EXIT</w:t>
            </w:r>
            <w:proofErr w:type="gramEnd"/>
            <w:r w:rsidRPr="005C308B">
              <w:rPr>
                <w:rFonts w:ascii="Times New Roman" w:hAnsi="Times New Roman" w:cs="Times New Roman"/>
                <w:bCs/>
                <w:sz w:val="18"/>
                <w:szCs w:val="18"/>
              </w:rPr>
              <w:t>_ON_CLOSE );</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setSize(500,300);</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qtm=new QueryTableModel();</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JTable table=new JTable(qtm);</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JScrollPane scrollpane=new JScrollPane(table);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JPanel p1=new JPanel();</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p1.setLayout(new GridLayout(3,2));</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p1.add(new JLabel(" enter name of your database :"));</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p1.add(hostField=new JTextField("</w:t>
            </w:r>
            <w:proofErr w:type="gramStart"/>
            <w:r w:rsidRPr="005C308B">
              <w:rPr>
                <w:rFonts w:ascii="Times New Roman" w:hAnsi="Times New Roman" w:cs="Times New Roman"/>
                <w:bCs/>
                <w:sz w:val="18"/>
                <w:szCs w:val="18"/>
              </w:rPr>
              <w:t>temp.db</w:t>
            </w:r>
            <w:proofErr w:type="gramEnd"/>
            <w:r w:rsidRPr="005C308B">
              <w:rPr>
                <w:rFonts w:ascii="Times New Roman" w:hAnsi="Times New Roman" w:cs="Times New Roman"/>
                <w:bCs/>
                <w:sz w:val="18"/>
                <w:szCs w:val="18"/>
              </w:rPr>
              <w:t>"));</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p1.add(new JLabel("enter SQL(Sequential Query Language) statement :"));</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p1.add(queryField=new JTextArea("select *\n from COFFEE"));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p1.add(new JLabel("push button to send querry:"));</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JButton jb=new JButton("execute SQL querry");</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jb.addActionListener</w:t>
            </w:r>
            <w:proofErr w:type="gramEnd"/>
            <w:r w:rsidRPr="005C308B">
              <w:rPr>
                <w:rFonts w:ascii="Times New Roman" w:hAnsi="Times New Roman" w:cs="Times New Roman"/>
                <w:bCs/>
                <w:sz w:val="18"/>
                <w:szCs w:val="18"/>
              </w:rPr>
              <w:t>(new ActionListener()</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public void actionPerformed(ActionEvent 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qtm.setHostURL</w:t>
            </w:r>
            <w:proofErr w:type="gramEnd"/>
            <w:r w:rsidRPr="005C308B">
              <w:rPr>
                <w:rFonts w:ascii="Times New Roman" w:hAnsi="Times New Roman" w:cs="Times New Roman"/>
                <w:bCs/>
                <w:sz w:val="18"/>
                <w:szCs w:val="18"/>
              </w:rPr>
              <w:t>(s+hostField.getText().trim());</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lastRenderedPageBreak/>
              <w:t xml:space="preserve">        </w:t>
            </w:r>
            <w:proofErr w:type="gramStart"/>
            <w:r w:rsidRPr="005C308B">
              <w:rPr>
                <w:rFonts w:ascii="Times New Roman" w:hAnsi="Times New Roman" w:cs="Times New Roman"/>
                <w:bCs/>
                <w:sz w:val="18"/>
                <w:szCs w:val="18"/>
              </w:rPr>
              <w:t>qtm.setQuery</w:t>
            </w:r>
            <w:proofErr w:type="gramEnd"/>
            <w:r w:rsidRPr="005C308B">
              <w:rPr>
                <w:rFonts w:ascii="Times New Roman" w:hAnsi="Times New Roman" w:cs="Times New Roman"/>
                <w:bCs/>
                <w:sz w:val="18"/>
                <w:szCs w:val="18"/>
              </w:rPr>
              <w:t>(queryField.getText().trim());</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 // </w:t>
            </w:r>
            <w:proofErr w:type="gramStart"/>
            <w:r w:rsidRPr="005C308B">
              <w:rPr>
                <w:rFonts w:ascii="Times New Roman" w:hAnsi="Times New Roman" w:cs="Times New Roman"/>
                <w:bCs/>
                <w:sz w:val="18"/>
                <w:szCs w:val="18"/>
              </w:rPr>
              <w:t>jb.addActionlistener</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p1.add(jb);</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getContentPane().add(p1,</w:t>
            </w:r>
            <w:proofErr w:type="gramStart"/>
            <w:r w:rsidRPr="005C308B">
              <w:rPr>
                <w:rFonts w:ascii="Times New Roman" w:hAnsi="Times New Roman" w:cs="Times New Roman"/>
                <w:bCs/>
                <w:sz w:val="18"/>
                <w:szCs w:val="18"/>
              </w:rPr>
              <w:t>BorderLayout.NORTH</w:t>
            </w:r>
            <w:proofErr w:type="gramEnd"/>
            <w:r w:rsidRPr="005C308B">
              <w:rPr>
                <w:rFonts w:ascii="Times New Roman" w:hAnsi="Times New Roman" w:cs="Times New Roman"/>
                <w:bCs/>
                <w:sz w:val="18"/>
                <w:szCs w:val="18"/>
              </w:rPr>
              <w:t>);</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getContentPane().add(</w:t>
            </w:r>
            <w:proofErr w:type="gramStart"/>
            <w:r w:rsidRPr="005C308B">
              <w:rPr>
                <w:rFonts w:ascii="Times New Roman" w:hAnsi="Times New Roman" w:cs="Times New Roman"/>
                <w:bCs/>
                <w:sz w:val="18"/>
                <w:szCs w:val="18"/>
              </w:rPr>
              <w:t>scrollpane,BorderLayout</w:t>
            </w:r>
            <w:proofErr w:type="gramEnd"/>
            <w:r w:rsidRPr="005C308B">
              <w:rPr>
                <w:rFonts w:ascii="Times New Roman" w:hAnsi="Times New Roman" w:cs="Times New Roman"/>
                <w:bCs/>
                <w:sz w:val="18"/>
                <w:szCs w:val="18"/>
              </w:rPr>
              <w:t>.CENTER);</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r w:rsidRPr="005C308B">
              <w:rPr>
                <w:rFonts w:ascii="Times New Roman" w:hAnsi="Times New Roman" w:cs="Times New Roman"/>
                <w:bCs/>
                <w:sz w:val="18"/>
                <w:szCs w:val="18"/>
              </w:rPr>
              <w:t xml:space="preserve"> //DatabaseTest()</w:t>
            </w:r>
          </w:p>
          <w:p w:rsidR="001C17BD" w:rsidRPr="005C308B" w:rsidRDefault="001C17BD" w:rsidP="007B2AF0">
            <w:pPr>
              <w:spacing w:after="0"/>
              <w:rPr>
                <w:rFonts w:ascii="Times New Roman" w:hAnsi="Times New Roman" w:cs="Times New Roman"/>
                <w:bCs/>
                <w:sz w:val="18"/>
                <w:szCs w:val="18"/>
              </w:rPr>
            </w:pP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public static void main(String args[])</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try</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ab/>
              <w:t xml:space="preserve"> SQLight_Table tt=new SQLight_Table();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tt.setVisible</w:t>
            </w:r>
            <w:proofErr w:type="gramEnd"/>
            <w:r w:rsidRPr="005C308B">
              <w:rPr>
                <w:rFonts w:ascii="Times New Roman" w:hAnsi="Times New Roman" w:cs="Times New Roman"/>
                <w:bCs/>
                <w:sz w:val="18"/>
                <w:szCs w:val="18"/>
              </w:rPr>
              <w:t>(true);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r w:rsidRPr="005C308B">
              <w:rPr>
                <w:rFonts w:ascii="Times New Roman" w:hAnsi="Times New Roman" w:cs="Times New Roman"/>
                <w:bCs/>
                <w:sz w:val="18"/>
                <w:szCs w:val="18"/>
              </w:rPr>
              <w:t xml:space="preserve"> catch(ClassNotFoundException 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 if the error message is "out of memory", </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 it probably means no database file is found</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System.err</w:t>
            </w:r>
            <w:proofErr w:type="gramEnd"/>
            <w:r w:rsidRPr="005C308B">
              <w:rPr>
                <w:rFonts w:ascii="Times New Roman" w:hAnsi="Times New Roman" w:cs="Times New Roman"/>
                <w:bCs/>
                <w:sz w:val="18"/>
                <w:szCs w:val="18"/>
              </w:rPr>
              <w:t>.println(e.getMessage());</w:t>
            </w:r>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r w:rsidRPr="005C308B">
              <w:rPr>
                <w:rFonts w:ascii="Times New Roman" w:hAnsi="Times New Roman" w:cs="Times New Roman"/>
                <w:bCs/>
                <w:sz w:val="18"/>
                <w:szCs w:val="18"/>
              </w:rPr>
              <w:t xml:space="preserve">  </w:t>
            </w:r>
            <w:proofErr w:type="gramStart"/>
            <w:r w:rsidRPr="005C308B">
              <w:rPr>
                <w:rFonts w:ascii="Times New Roman" w:hAnsi="Times New Roman" w:cs="Times New Roman"/>
                <w:bCs/>
                <w:sz w:val="18"/>
                <w:szCs w:val="18"/>
              </w:rPr>
              <w:t>}</w:t>
            </w:r>
            <w:proofErr w:type="gramEnd"/>
          </w:p>
          <w:p w:rsidR="001C17BD" w:rsidRPr="005C308B" w:rsidRDefault="001C17BD" w:rsidP="007B2AF0">
            <w:pPr>
              <w:spacing w:after="0"/>
              <w:rPr>
                <w:rFonts w:ascii="Times New Roman" w:hAnsi="Times New Roman" w:cs="Times New Roman"/>
                <w:bCs/>
                <w:sz w:val="18"/>
                <w:szCs w:val="18"/>
              </w:rPr>
            </w:pPr>
            <w:proofErr w:type="gramStart"/>
            <w:r w:rsidRPr="005C308B">
              <w:rPr>
                <w:rFonts w:ascii="Times New Roman" w:hAnsi="Times New Roman" w:cs="Times New Roman"/>
                <w:bCs/>
                <w:sz w:val="18"/>
                <w:szCs w:val="18"/>
              </w:rPr>
              <w:t>}</w:t>
            </w:r>
            <w:proofErr w:type="gramEnd"/>
          </w:p>
        </w:tc>
      </w:tr>
    </w:tbl>
    <w:p w:rsidR="001C17BD" w:rsidRDefault="001C17BD" w:rsidP="001C17BD">
      <w:pPr>
        <w:spacing w:after="0"/>
        <w:rPr>
          <w:rFonts w:ascii="Times New Roman" w:hAnsi="Times New Roman" w:cs="Times New Roman"/>
          <w:b/>
        </w:rPr>
      </w:pPr>
    </w:p>
    <w:p w:rsidR="001C17BD" w:rsidRPr="00407030" w:rsidRDefault="001C17BD" w:rsidP="001C17BD">
      <w:pPr>
        <w:spacing w:after="0"/>
        <w:rPr>
          <w:rFonts w:ascii="Times New Roman" w:hAnsi="Times New Roman" w:cs="Times New Roman"/>
          <w:b/>
        </w:rPr>
      </w:pPr>
      <w:r>
        <w:rPr>
          <w:rFonts w:ascii="Times New Roman" w:hAnsi="Times New Roman" w:cs="Times New Roman"/>
          <w:b/>
        </w:rPr>
        <w:t xml:space="preserve">Program 16.2-3 </w:t>
      </w:r>
      <w:proofErr w:type="gramStart"/>
      <w:r>
        <w:rPr>
          <w:rFonts w:ascii="Times New Roman" w:hAnsi="Times New Roman" w:cs="Times New Roman"/>
          <w:b/>
          <w:bCs/>
        </w:rPr>
        <w:t>Query</w:t>
      </w:r>
      <w:r w:rsidRPr="00407030">
        <w:rPr>
          <w:rFonts w:ascii="Times New Roman" w:hAnsi="Times New Roman" w:cs="Times New Roman"/>
          <w:b/>
          <w:bCs/>
        </w:rPr>
        <w:t>Table</w:t>
      </w:r>
      <w:r>
        <w:rPr>
          <w:rFonts w:ascii="Times New Roman" w:hAnsi="Times New Roman" w:cs="Times New Roman"/>
          <w:b/>
          <w:bCs/>
        </w:rPr>
        <w:t>Model</w:t>
      </w:r>
      <w:r w:rsidRPr="00407030">
        <w:rPr>
          <w:rFonts w:ascii="Times New Roman" w:hAnsi="Times New Roman" w:cs="Times New Roman"/>
          <w:b/>
        </w:rPr>
        <w:t>.java</w:t>
      </w:r>
      <w:proofErr w:type="gramEnd"/>
    </w:p>
    <w:p w:rsidR="001C17BD" w:rsidRDefault="001C17BD" w:rsidP="001C17BD">
      <w:pPr>
        <w:spacing w:after="0"/>
        <w:rPr>
          <w:rFonts w:ascii="Times New Roman" w:hAnsi="Times New Roman" w:cs="Times New Roman"/>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0920CE" w:rsidTr="007B2AF0">
        <w:tc>
          <w:tcPr>
            <w:tcW w:w="9211" w:type="dxa"/>
            <w:shd w:val="clear" w:color="auto" w:fill="auto"/>
          </w:tcPr>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import </w:t>
            </w:r>
            <w:proofErr w:type="gramStart"/>
            <w:r w:rsidRPr="000920CE">
              <w:rPr>
                <w:rFonts w:ascii="Times New Roman" w:hAnsi="Times New Roman" w:cs="Times New Roman"/>
                <w:bCs/>
                <w:sz w:val="18"/>
                <w:szCs w:val="18"/>
              </w:rPr>
              <w:t>java.sql</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import </w:t>
            </w:r>
            <w:proofErr w:type="gramStart"/>
            <w:r w:rsidRPr="000920CE">
              <w:rPr>
                <w:rFonts w:ascii="Times New Roman" w:hAnsi="Times New Roman" w:cs="Times New Roman"/>
                <w:bCs/>
                <w:sz w:val="18"/>
                <w:szCs w:val="18"/>
              </w:rPr>
              <w:t>java.io</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import </w:t>
            </w:r>
            <w:proofErr w:type="gramStart"/>
            <w:r w:rsidRPr="000920CE">
              <w:rPr>
                <w:rFonts w:ascii="Times New Roman" w:hAnsi="Times New Roman" w:cs="Times New Roman"/>
                <w:bCs/>
                <w:sz w:val="18"/>
                <w:szCs w:val="18"/>
              </w:rPr>
              <w:t>java.util</w:t>
            </w:r>
            <w:proofErr w:type="gramEnd"/>
            <w:r w:rsidRPr="000920CE">
              <w:rPr>
                <w:rFonts w:ascii="Times New Roman" w:hAnsi="Times New Roman" w:cs="Times New Roman"/>
                <w:bCs/>
                <w:sz w:val="18"/>
                <w:szCs w:val="18"/>
              </w:rPr>
              <w:t xml:space="preserve">.Vector;    </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import </w:t>
            </w:r>
            <w:proofErr w:type="gramStart"/>
            <w:r w:rsidRPr="000920CE">
              <w:rPr>
                <w:rFonts w:ascii="Times New Roman" w:hAnsi="Times New Roman" w:cs="Times New Roman"/>
                <w:bCs/>
                <w:sz w:val="18"/>
                <w:szCs w:val="18"/>
              </w:rPr>
              <w:t>javax.swing</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import </w:t>
            </w:r>
            <w:proofErr w:type="gramStart"/>
            <w:r w:rsidRPr="000920CE">
              <w:rPr>
                <w:rFonts w:ascii="Times New Roman" w:hAnsi="Times New Roman" w:cs="Times New Roman"/>
                <w:bCs/>
                <w:sz w:val="18"/>
                <w:szCs w:val="18"/>
              </w:rPr>
              <w:t>javax.swing</w:t>
            </w:r>
            <w:proofErr w:type="gramEnd"/>
            <w:r w:rsidRPr="000920CE">
              <w:rPr>
                <w:rFonts w:ascii="Times New Roman" w:hAnsi="Times New Roman" w:cs="Times New Roman"/>
                <w:bCs/>
                <w:sz w:val="18"/>
                <w:szCs w:val="18"/>
              </w:rPr>
              <w:t>.table.*;</w:t>
            </w:r>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public class QueryTableModel extends AbstractTableModel</w:t>
            </w:r>
          </w:p>
          <w:p w:rsidR="001C17BD" w:rsidRPr="000920CE" w:rsidRDefault="001C17BD" w:rsidP="007B2AF0">
            <w:pPr>
              <w:spacing w:after="0"/>
              <w:rPr>
                <w:rFonts w:ascii="Times New Roman" w:hAnsi="Times New Roman" w:cs="Times New Roman"/>
                <w:bCs/>
                <w:sz w:val="18"/>
                <w:szCs w:val="18"/>
              </w:rPr>
            </w:pP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Vector cache;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int colCount;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String[] headers;</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Connection db;</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Statement statement;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String currentURL;</w:t>
            </w:r>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QueryTableModel()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cache=new Vector();</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String getColumnName(int i) {return headers[i];}</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int getColumnCount() {return colCount;}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int getRowCount() {return </w:t>
            </w:r>
            <w:proofErr w:type="gramStart"/>
            <w:r w:rsidRPr="000920CE">
              <w:rPr>
                <w:rFonts w:ascii="Times New Roman" w:hAnsi="Times New Roman" w:cs="Times New Roman"/>
                <w:bCs/>
                <w:sz w:val="18"/>
                <w:szCs w:val="18"/>
              </w:rPr>
              <w:t>cache.size</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Object getValueAt(int </w:t>
            </w:r>
            <w:proofErr w:type="gramStart"/>
            <w:r w:rsidRPr="000920CE">
              <w:rPr>
                <w:rFonts w:ascii="Times New Roman" w:hAnsi="Times New Roman" w:cs="Times New Roman"/>
                <w:bCs/>
                <w:sz w:val="18"/>
                <w:szCs w:val="18"/>
              </w:rPr>
              <w:t>row,int</w:t>
            </w:r>
            <w:proofErr w:type="gramEnd"/>
            <w:r w:rsidRPr="000920CE">
              <w:rPr>
                <w:rFonts w:ascii="Times New Roman" w:hAnsi="Times New Roman" w:cs="Times New Roman"/>
                <w:bCs/>
                <w:sz w:val="18"/>
                <w:szCs w:val="18"/>
              </w:rPr>
              <w:t xml:space="preserve"> col)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return ((String[])</w:t>
            </w:r>
            <w:proofErr w:type="gramStart"/>
            <w:r w:rsidRPr="000920CE">
              <w:rPr>
                <w:rFonts w:ascii="Times New Roman" w:hAnsi="Times New Roman" w:cs="Times New Roman"/>
                <w:bCs/>
                <w:sz w:val="18"/>
                <w:szCs w:val="18"/>
              </w:rPr>
              <w:t>cache.elementAt</w:t>
            </w:r>
            <w:proofErr w:type="gramEnd"/>
            <w:r w:rsidRPr="000920CE">
              <w:rPr>
                <w:rFonts w:ascii="Times New Roman" w:hAnsi="Times New Roman" w:cs="Times New Roman"/>
                <w:bCs/>
                <w:sz w:val="18"/>
                <w:szCs w:val="18"/>
              </w:rPr>
              <w:t>(row))[col];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void setHostURL(String url)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if(</w:t>
            </w:r>
            <w:proofErr w:type="gramStart"/>
            <w:r w:rsidRPr="000920CE">
              <w:rPr>
                <w:rFonts w:ascii="Times New Roman" w:hAnsi="Times New Roman" w:cs="Times New Roman"/>
                <w:bCs/>
                <w:sz w:val="18"/>
                <w:szCs w:val="18"/>
              </w:rPr>
              <w:t>url.equals</w:t>
            </w:r>
            <w:proofErr w:type="gramEnd"/>
            <w:r w:rsidRPr="000920CE">
              <w:rPr>
                <w:rFonts w:ascii="Times New Roman" w:hAnsi="Times New Roman" w:cs="Times New Roman"/>
                <w:bCs/>
                <w:sz w:val="18"/>
                <w:szCs w:val="18"/>
              </w:rPr>
              <w:t>(currentURL))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{return;}</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closeDB();</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initDB(url);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currentURL=url;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void setQuery(String q)</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cache= new Vector();</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try</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ResultSet rs=</w:t>
            </w:r>
            <w:proofErr w:type="gramStart"/>
            <w:r w:rsidRPr="000920CE">
              <w:rPr>
                <w:rFonts w:ascii="Times New Roman" w:hAnsi="Times New Roman" w:cs="Times New Roman"/>
                <w:bCs/>
                <w:sz w:val="18"/>
                <w:szCs w:val="18"/>
              </w:rPr>
              <w:t>statement.executeQuery</w:t>
            </w:r>
            <w:proofErr w:type="gramEnd"/>
            <w:r w:rsidRPr="000920CE">
              <w:rPr>
                <w:rFonts w:ascii="Times New Roman" w:hAnsi="Times New Roman" w:cs="Times New Roman"/>
                <w:bCs/>
                <w:sz w:val="18"/>
                <w:szCs w:val="18"/>
              </w:rPr>
              <w:t>(q);</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ResultSetMetaData meta=</w:t>
            </w:r>
            <w:proofErr w:type="gramStart"/>
            <w:r w:rsidRPr="000920CE">
              <w:rPr>
                <w:rFonts w:ascii="Times New Roman" w:hAnsi="Times New Roman" w:cs="Times New Roman"/>
                <w:bCs/>
                <w:sz w:val="18"/>
                <w:szCs w:val="18"/>
              </w:rPr>
              <w:t>rs.getMetaData</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colCount=</w:t>
            </w:r>
            <w:proofErr w:type="gramStart"/>
            <w:r w:rsidRPr="000920CE">
              <w:rPr>
                <w:rFonts w:ascii="Times New Roman" w:hAnsi="Times New Roman" w:cs="Times New Roman"/>
                <w:bCs/>
                <w:sz w:val="18"/>
                <w:szCs w:val="18"/>
              </w:rPr>
              <w:t>meta.getColumnCount</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headers=new String[colCount];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for (int h=1;h&lt;=</w:t>
            </w:r>
            <w:proofErr w:type="gramStart"/>
            <w:r w:rsidRPr="000920CE">
              <w:rPr>
                <w:rFonts w:ascii="Times New Roman" w:hAnsi="Times New Roman" w:cs="Times New Roman"/>
                <w:bCs/>
                <w:sz w:val="18"/>
                <w:szCs w:val="18"/>
              </w:rPr>
              <w:t>colCount;h</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headers[h-1]=</w:t>
            </w:r>
            <w:proofErr w:type="gramStart"/>
            <w:r w:rsidRPr="000920CE">
              <w:rPr>
                <w:rFonts w:ascii="Times New Roman" w:hAnsi="Times New Roman" w:cs="Times New Roman"/>
                <w:bCs/>
                <w:sz w:val="18"/>
                <w:szCs w:val="18"/>
              </w:rPr>
              <w:t>meta.getColumnName</w:t>
            </w:r>
            <w:proofErr w:type="gramEnd"/>
            <w:r w:rsidRPr="000920CE">
              <w:rPr>
                <w:rFonts w:ascii="Times New Roman" w:hAnsi="Times New Roman" w:cs="Times New Roman"/>
                <w:bCs/>
                <w:sz w:val="18"/>
                <w:szCs w:val="18"/>
              </w:rPr>
              <w:t>(h);</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while(</w:t>
            </w:r>
            <w:proofErr w:type="gramStart"/>
            <w:r w:rsidRPr="000920CE">
              <w:rPr>
                <w:rFonts w:ascii="Times New Roman" w:hAnsi="Times New Roman" w:cs="Times New Roman"/>
                <w:bCs/>
                <w:sz w:val="18"/>
                <w:szCs w:val="18"/>
              </w:rPr>
              <w:t>rs.next</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String[] record=new String[colCount];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for(int i=0;i&lt;</w:t>
            </w:r>
            <w:proofErr w:type="gramStart"/>
            <w:r w:rsidRPr="000920CE">
              <w:rPr>
                <w:rFonts w:ascii="Times New Roman" w:hAnsi="Times New Roman" w:cs="Times New Roman"/>
                <w:bCs/>
                <w:sz w:val="18"/>
                <w:szCs w:val="18"/>
              </w:rPr>
              <w:t>colCount;i</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{record[i]=</w:t>
            </w:r>
            <w:proofErr w:type="gramStart"/>
            <w:r w:rsidRPr="000920CE">
              <w:rPr>
                <w:rFonts w:ascii="Times New Roman" w:hAnsi="Times New Roman" w:cs="Times New Roman"/>
                <w:bCs/>
                <w:sz w:val="18"/>
                <w:szCs w:val="18"/>
              </w:rPr>
              <w:t>rs.getString</w:t>
            </w:r>
            <w:proofErr w:type="gramEnd"/>
            <w:r w:rsidRPr="000920CE">
              <w:rPr>
                <w:rFonts w:ascii="Times New Roman" w:hAnsi="Times New Roman" w:cs="Times New Roman"/>
                <w:bCs/>
                <w:sz w:val="18"/>
                <w:szCs w:val="18"/>
              </w:rPr>
              <w:t>(i+1);}</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cache.add</w:t>
            </w:r>
            <w:proofErr w:type="gramEnd"/>
            <w:r w:rsidRPr="000920CE">
              <w:rPr>
                <w:rFonts w:ascii="Times New Roman" w:hAnsi="Times New Roman" w:cs="Times New Roman"/>
                <w:bCs/>
                <w:sz w:val="18"/>
                <w:szCs w:val="18"/>
              </w:rPr>
              <w:t>(record);</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r w:rsidRPr="000920CE">
              <w:rPr>
                <w:rFonts w:ascii="Times New Roman" w:hAnsi="Times New Roman" w:cs="Times New Roman"/>
                <w:bCs/>
                <w:sz w:val="18"/>
                <w:szCs w:val="18"/>
              </w:rPr>
              <w:t xml:space="preserve"> //while'in sonu</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fireTableChanged(null);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r w:rsidRPr="000920CE">
              <w:rPr>
                <w:rFonts w:ascii="Times New Roman" w:hAnsi="Times New Roman" w:cs="Times New Roman"/>
                <w:bCs/>
                <w:sz w:val="18"/>
                <w:szCs w:val="18"/>
              </w:rPr>
              <w:t xml:space="preserve"> //try'in sonu</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catch(Exception 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cache=new Vector();</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e</w:t>
            </w:r>
            <w:proofErr w:type="gramEnd"/>
            <w:r w:rsidRPr="000920CE">
              <w:rPr>
                <w:rFonts w:ascii="Times New Roman" w:hAnsi="Times New Roman" w:cs="Times New Roman"/>
                <w:bCs/>
                <w:sz w:val="18"/>
                <w:szCs w:val="18"/>
              </w:rPr>
              <w:t>.printStackTrace();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r w:rsidRPr="000920CE">
              <w:rPr>
                <w:rFonts w:ascii="Times New Roman" w:hAnsi="Times New Roman" w:cs="Times New Roman"/>
                <w:bCs/>
                <w:sz w:val="18"/>
                <w:szCs w:val="18"/>
              </w:rPr>
              <w:t xml:space="preserve"> // setQuery sonu</w:t>
            </w:r>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void initDB(String url)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try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db=</w:t>
            </w:r>
            <w:proofErr w:type="gramStart"/>
            <w:r w:rsidRPr="000920CE">
              <w:rPr>
                <w:rFonts w:ascii="Times New Roman" w:hAnsi="Times New Roman" w:cs="Times New Roman"/>
                <w:bCs/>
                <w:sz w:val="18"/>
                <w:szCs w:val="18"/>
              </w:rPr>
              <w:t>DriverManager.getConnection</w:t>
            </w:r>
            <w:proofErr w:type="gramEnd"/>
            <w:r w:rsidRPr="000920CE">
              <w:rPr>
                <w:rFonts w:ascii="Times New Roman" w:hAnsi="Times New Roman" w:cs="Times New Roman"/>
                <w:bCs/>
                <w:sz w:val="18"/>
                <w:szCs w:val="18"/>
              </w:rPr>
              <w:t>(url);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statement=</w:t>
            </w:r>
            <w:proofErr w:type="gramStart"/>
            <w:r w:rsidRPr="000920CE">
              <w:rPr>
                <w:rFonts w:ascii="Times New Roman" w:hAnsi="Times New Roman" w:cs="Times New Roman"/>
                <w:bCs/>
                <w:sz w:val="18"/>
                <w:szCs w:val="18"/>
              </w:rPr>
              <w:t>db.createStatement</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catch(Exception 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System.out</w:t>
            </w:r>
            <w:proofErr w:type="gramEnd"/>
            <w:r w:rsidRPr="000920CE">
              <w:rPr>
                <w:rFonts w:ascii="Times New Roman" w:hAnsi="Times New Roman" w:cs="Times New Roman"/>
                <w:bCs/>
                <w:sz w:val="18"/>
                <w:szCs w:val="18"/>
              </w:rPr>
              <w:t>.println("DataBase can not be started");</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e</w:t>
            </w:r>
            <w:proofErr w:type="gramEnd"/>
            <w:r w:rsidRPr="000920CE">
              <w:rPr>
                <w:rFonts w:ascii="Times New Roman" w:hAnsi="Times New Roman" w:cs="Times New Roman"/>
                <w:bCs/>
                <w:sz w:val="18"/>
                <w:szCs w:val="18"/>
              </w:rPr>
              <w:t>.printStackTrace();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r w:rsidRPr="000920CE">
              <w:rPr>
                <w:rFonts w:ascii="Times New Roman" w:hAnsi="Times New Roman" w:cs="Times New Roman"/>
                <w:bCs/>
                <w:sz w:val="18"/>
                <w:szCs w:val="18"/>
              </w:rPr>
              <w:t xml:space="preserve"> //initDB sonu</w:t>
            </w:r>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public void closeDB()</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try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lastRenderedPageBreak/>
              <w:t xml:space="preserve">       if(statement!= null) {</w:t>
            </w:r>
            <w:proofErr w:type="gramStart"/>
            <w:r w:rsidRPr="000920CE">
              <w:rPr>
                <w:rFonts w:ascii="Times New Roman" w:hAnsi="Times New Roman" w:cs="Times New Roman"/>
                <w:bCs/>
                <w:sz w:val="18"/>
                <w:szCs w:val="18"/>
              </w:rPr>
              <w:t>statement.close</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if(db != null) {</w:t>
            </w:r>
            <w:proofErr w:type="gramStart"/>
            <w:r w:rsidRPr="000920CE">
              <w:rPr>
                <w:rFonts w:ascii="Times New Roman" w:hAnsi="Times New Roman" w:cs="Times New Roman"/>
                <w:bCs/>
                <w:sz w:val="18"/>
                <w:szCs w:val="18"/>
              </w:rPr>
              <w:t>db.close</w:t>
            </w:r>
            <w:proofErr w:type="gramEnd"/>
            <w:r w:rsidRPr="000920CE">
              <w:rPr>
                <w:rFonts w:ascii="Times New Roman" w:hAnsi="Times New Roman" w:cs="Times New Roman"/>
                <w:bCs/>
                <w:sz w:val="18"/>
                <w:szCs w:val="18"/>
              </w:rPr>
              <w:t>();}</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catch(Exception 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System.out</w:t>
            </w:r>
            <w:proofErr w:type="gramEnd"/>
            <w:r w:rsidRPr="000920CE">
              <w:rPr>
                <w:rFonts w:ascii="Times New Roman" w:hAnsi="Times New Roman" w:cs="Times New Roman"/>
                <w:bCs/>
                <w:sz w:val="18"/>
                <w:szCs w:val="18"/>
              </w:rPr>
              <w:t>.println("database is not closed");</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e</w:t>
            </w:r>
            <w:proofErr w:type="gramEnd"/>
            <w:r w:rsidRPr="000920CE">
              <w:rPr>
                <w:rFonts w:ascii="Times New Roman" w:hAnsi="Times New Roman" w:cs="Times New Roman"/>
                <w:bCs/>
                <w:sz w:val="18"/>
                <w:szCs w:val="18"/>
              </w:rPr>
              <w:t>.printStackTrace();</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 </w:t>
            </w:r>
            <w:proofErr w:type="gramStart"/>
            <w:r w:rsidRPr="000920CE">
              <w:rPr>
                <w:rFonts w:ascii="Times New Roman" w:hAnsi="Times New Roman" w:cs="Times New Roman"/>
                <w:bCs/>
                <w:sz w:val="18"/>
                <w:szCs w:val="18"/>
              </w:rPr>
              <w:t>}</w:t>
            </w:r>
            <w:proofErr w:type="gramEnd"/>
            <w:r w:rsidRPr="000920CE">
              <w:rPr>
                <w:rFonts w:ascii="Times New Roman" w:hAnsi="Times New Roman" w:cs="Times New Roman"/>
                <w:bCs/>
                <w:sz w:val="18"/>
                <w:szCs w:val="18"/>
              </w:rPr>
              <w:t xml:space="preserve">  //closeDB sonu</w:t>
            </w:r>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proofErr w:type="gramStart"/>
            <w:r w:rsidRPr="000920CE">
              <w:rPr>
                <w:rFonts w:ascii="Times New Roman" w:hAnsi="Times New Roman" w:cs="Times New Roman"/>
                <w:bCs/>
                <w:sz w:val="18"/>
                <w:szCs w:val="18"/>
              </w:rPr>
              <w:t>}</w:t>
            </w:r>
            <w:proofErr w:type="gramEnd"/>
          </w:p>
        </w:tc>
      </w:tr>
    </w:tbl>
    <w:p w:rsidR="001C17BD" w:rsidRDefault="001C17BD" w:rsidP="001C17BD">
      <w:pPr>
        <w:spacing w:after="0"/>
        <w:rPr>
          <w:rFonts w:ascii="Times New Roman" w:hAnsi="Times New Roman" w:cs="Times New Roman"/>
          <w:bCs/>
          <w:sz w:val="20"/>
          <w:szCs w:val="20"/>
        </w:rPr>
      </w:pPr>
    </w:p>
    <w:p w:rsidR="001C17BD" w:rsidRDefault="001C17BD" w:rsidP="001C17BD">
      <w:pPr>
        <w:rPr>
          <w:rFonts w:ascii="Times New Roman" w:hAnsi="Times New Roman" w:cs="Times New Roman"/>
          <w:bCs/>
          <w:sz w:val="20"/>
          <w:szCs w:val="20"/>
        </w:rPr>
      </w:pPr>
      <w:r w:rsidRPr="002C55A9">
        <w:rPr>
          <w:rFonts w:ascii="Times New Roman" w:hAnsi="Times New Roman" w:cs="Times New Roman"/>
          <w:bCs/>
          <w:sz w:val="20"/>
          <w:szCs w:val="20"/>
        </w:rPr>
        <w:t xml:space="preserve">As a </w:t>
      </w:r>
      <w:r>
        <w:rPr>
          <w:rFonts w:ascii="Times New Roman" w:hAnsi="Times New Roman" w:cs="Times New Roman"/>
          <w:bCs/>
          <w:sz w:val="20"/>
          <w:szCs w:val="20"/>
        </w:rPr>
        <w:t xml:space="preserve">last program a general input/output class ro read and write double </w:t>
      </w:r>
      <w:proofErr w:type="gramStart"/>
      <w:r>
        <w:rPr>
          <w:rFonts w:ascii="Times New Roman" w:hAnsi="Times New Roman" w:cs="Times New Roman"/>
          <w:bCs/>
          <w:sz w:val="20"/>
          <w:szCs w:val="20"/>
        </w:rPr>
        <w:t>data</w:t>
      </w:r>
      <w:proofErr w:type="gramEnd"/>
      <w:r>
        <w:rPr>
          <w:rFonts w:ascii="Times New Roman" w:hAnsi="Times New Roman" w:cs="Times New Roman"/>
          <w:bCs/>
          <w:sz w:val="20"/>
          <w:szCs w:val="20"/>
        </w:rPr>
        <w:t xml:space="preserve"> into a database table is given. This class can also be used to plot </w:t>
      </w:r>
      <w:proofErr w:type="gramStart"/>
      <w:r>
        <w:rPr>
          <w:rFonts w:ascii="Times New Roman" w:hAnsi="Times New Roman" w:cs="Times New Roman"/>
          <w:bCs/>
          <w:sz w:val="20"/>
          <w:szCs w:val="20"/>
        </w:rPr>
        <w:t>data</w:t>
      </w:r>
      <w:proofErr w:type="gramEnd"/>
      <w:r>
        <w:rPr>
          <w:rFonts w:ascii="Times New Roman" w:hAnsi="Times New Roman" w:cs="Times New Roman"/>
          <w:bCs/>
          <w:sz w:val="20"/>
          <w:szCs w:val="20"/>
        </w:rPr>
        <w:t xml:space="preserve"> from the database.</w:t>
      </w:r>
    </w:p>
    <w:p w:rsidR="001C17BD" w:rsidRPr="002C55A9" w:rsidRDefault="001C17BD" w:rsidP="001C17BD">
      <w:pPr>
        <w:rPr>
          <w:rFonts w:ascii="Times New Roman" w:hAnsi="Times New Roman" w:cs="Times New Roman"/>
          <w:b/>
        </w:rPr>
      </w:pPr>
      <w:r>
        <w:rPr>
          <w:rFonts w:ascii="Times New Roman" w:hAnsi="Times New Roman" w:cs="Times New Roman"/>
          <w:b/>
        </w:rPr>
        <w:t xml:space="preserve">Program 16.2-4 </w:t>
      </w:r>
      <w:proofErr w:type="gramStart"/>
      <w:r>
        <w:rPr>
          <w:rFonts w:ascii="Times New Roman" w:hAnsi="Times New Roman" w:cs="Times New Roman"/>
          <w:b/>
          <w:bCs/>
        </w:rPr>
        <w:t>SQLight</w:t>
      </w:r>
      <w:r>
        <w:rPr>
          <w:rFonts w:ascii="Times New Roman" w:hAnsi="Times New Roman" w:cs="Times New Roman"/>
          <w:b/>
        </w:rPr>
        <w:t>.java</w:t>
      </w:r>
      <w:proofErr w:type="gramEnd"/>
      <w:r>
        <w:rPr>
          <w:rFonts w:ascii="Times New Roman" w:hAnsi="Times New Roman" w:cs="Times New Roman"/>
          <w:b/>
        </w:rPr>
        <w:t>, a general utility program  read and write data to/from a database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C17BD" w:rsidRPr="00FB0F65" w:rsidTr="007B2AF0">
        <w:tc>
          <w:tcPr>
            <w:tcW w:w="9287" w:type="dxa"/>
            <w:shd w:val="clear" w:color="auto" w:fill="auto"/>
          </w:tcPr>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import </w:t>
            </w:r>
            <w:proofErr w:type="gramStart"/>
            <w:r w:rsidRPr="00FB0F65">
              <w:rPr>
                <w:rFonts w:ascii="Times New Roman" w:hAnsi="Times New Roman" w:cs="Times New Roman"/>
                <w:bCs/>
                <w:sz w:val="18"/>
                <w:szCs w:val="18"/>
              </w:rPr>
              <w:t>java.sql</w:t>
            </w:r>
            <w:proofErr w:type="gramEnd"/>
            <w:r w:rsidRPr="00FB0F65">
              <w:rPr>
                <w:rFonts w:ascii="Times New Roman" w:hAnsi="Times New Roman" w:cs="Times New Roman"/>
                <w:bCs/>
                <w:sz w:val="18"/>
                <w:szCs w:val="18"/>
              </w:rPr>
              <w:t>.Statement;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import </w:t>
            </w:r>
            <w:proofErr w:type="gramStart"/>
            <w:r w:rsidRPr="00FB0F65">
              <w:rPr>
                <w:rFonts w:ascii="Times New Roman" w:hAnsi="Times New Roman" w:cs="Times New Roman"/>
                <w:bCs/>
                <w:sz w:val="18"/>
                <w:szCs w:val="18"/>
              </w:rPr>
              <w:t>java.sql</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import </w:t>
            </w:r>
            <w:proofErr w:type="gramStart"/>
            <w:r w:rsidRPr="00FB0F65">
              <w:rPr>
                <w:rFonts w:ascii="Times New Roman" w:hAnsi="Times New Roman" w:cs="Times New Roman"/>
                <w:bCs/>
                <w:sz w:val="18"/>
                <w:szCs w:val="18"/>
              </w:rPr>
              <w:t>java.util</w:t>
            </w:r>
            <w:proofErr w:type="gramEnd"/>
            <w:r w:rsidRPr="00FB0F65">
              <w:rPr>
                <w:rFonts w:ascii="Times New Roman" w:hAnsi="Times New Roman" w:cs="Times New Roman"/>
                <w:bCs/>
                <w:sz w:val="18"/>
                <w:szCs w:val="18"/>
              </w:rPr>
              <w:t xml:space="preserve">.Vector;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This class reads, writes and plot </w:t>
            </w:r>
            <w:proofErr w:type="gramStart"/>
            <w:r w:rsidRPr="00FB0F65">
              <w:rPr>
                <w:rFonts w:ascii="Times New Roman" w:hAnsi="Times New Roman" w:cs="Times New Roman"/>
                <w:bCs/>
                <w:sz w:val="18"/>
                <w:szCs w:val="18"/>
              </w:rPr>
              <w:t>data</w:t>
            </w:r>
            <w:proofErr w:type="gramEnd"/>
            <w:r w:rsidRPr="00FB0F65">
              <w:rPr>
                <w:rFonts w:ascii="Times New Roman" w:hAnsi="Times New Roman" w:cs="Times New Roman"/>
                <w:bCs/>
                <w:sz w:val="18"/>
                <w:szCs w:val="18"/>
              </w:rPr>
              <w:t xml:space="preserve"> into/from a given SQL Database table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r w:rsidRPr="00FB0F65">
              <w:rPr>
                <w:rFonts w:ascii="Times New Roman" w:hAnsi="Times New Roman" w:cs="Times New Roman"/>
                <w:bCs/>
                <w:sz w:val="18"/>
                <w:szCs w:val="18"/>
              </w:rPr>
              <w:tab/>
            </w:r>
            <w:r w:rsidRPr="00FB0F65">
              <w:rPr>
                <w:rFonts w:ascii="Times New Roman" w:hAnsi="Times New Roman" w:cs="Times New Roman"/>
                <w:bCs/>
                <w:sz w:val="18"/>
                <w:szCs w:val="18"/>
              </w:rPr>
              <w:tab/>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public class SQLite</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Reads given </w:t>
            </w:r>
            <w:proofErr w:type="gramStart"/>
            <w:r w:rsidRPr="00FB0F65">
              <w:rPr>
                <w:rFonts w:ascii="Times New Roman" w:hAnsi="Times New Roman" w:cs="Times New Roman"/>
                <w:bCs/>
                <w:sz w:val="18"/>
                <w:szCs w:val="18"/>
              </w:rPr>
              <w:t>data</w:t>
            </w:r>
            <w:proofErr w:type="gramEnd"/>
            <w:r w:rsidRPr="00FB0F65">
              <w:rPr>
                <w:rFonts w:ascii="Times New Roman" w:hAnsi="Times New Roman" w:cs="Times New Roman"/>
                <w:bCs/>
                <w:sz w:val="18"/>
                <w:szCs w:val="18"/>
              </w:rPr>
              <w:t xml:space="preserve"> column from a specified Lite database table</w:t>
            </w:r>
            <w:r w:rsidRPr="00FB0F65">
              <w:rPr>
                <w:rFonts w:ascii="Times New Roman" w:hAnsi="Times New Roman" w:cs="Times New Roman"/>
                <w:bCs/>
                <w:sz w:val="18"/>
                <w:szCs w:val="18"/>
              </w:rPr>
              <w:tab/>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public static double[][] read_double(String databasename, String </w:t>
            </w:r>
            <w:proofErr w:type="gramStart"/>
            <w:r w:rsidRPr="00FB0F65">
              <w:rPr>
                <w:rFonts w:ascii="Times New Roman" w:hAnsi="Times New Roman" w:cs="Times New Roman"/>
                <w:bCs/>
                <w:sz w:val="18"/>
                <w:szCs w:val="18"/>
              </w:rPr>
              <w:t>tablei,String</w:t>
            </w:r>
            <w:proofErr w:type="gramEnd"/>
            <w:r w:rsidRPr="00FB0F65">
              <w:rPr>
                <w:rFonts w:ascii="Times New Roman" w:hAnsi="Times New Roman" w:cs="Times New Roman"/>
                <w:bCs/>
                <w:sz w:val="18"/>
                <w:szCs w:val="18"/>
              </w:rPr>
              <w:t xml:space="preserve"> column[]) throws IOException,ClassNotFoundException</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load the sqlite-JDBC driver using the current class loader</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double a[][];</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n=1,m=1;</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Class.forName</w:t>
            </w:r>
            <w:proofErr w:type="gramEnd"/>
            <w:r w:rsidRPr="00FB0F65">
              <w:rPr>
                <w:rFonts w:ascii="Times New Roman" w:hAnsi="Times New Roman" w:cs="Times New Roman"/>
                <w:bCs/>
                <w:sz w:val="18"/>
                <w:szCs w:val="18"/>
              </w:rPr>
              <w:t xml:space="preserve">("org.sqlite.JDBC");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create a database connection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 </w:t>
            </w:r>
            <w:proofErr w:type="gramStart"/>
            <w:r w:rsidRPr="00FB0F65">
              <w:rPr>
                <w:rFonts w:ascii="Times New Roman" w:hAnsi="Times New Roman" w:cs="Times New Roman"/>
                <w:bCs/>
                <w:sz w:val="18"/>
                <w:szCs w:val="18"/>
              </w:rPr>
              <w:t>DriverManager.getConnection</w:t>
            </w:r>
            <w:proofErr w:type="gramEnd"/>
            <w:r w:rsidRPr="00FB0F65">
              <w:rPr>
                <w:rFonts w:ascii="Times New Roman" w:hAnsi="Times New Roman" w:cs="Times New Roman"/>
                <w:bCs/>
                <w:sz w:val="18"/>
                <w:szCs w:val="18"/>
              </w:rPr>
              <w:t>("jdbc:sqlite:"+databasename+".db");</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Statement statement = </w:t>
            </w:r>
            <w:proofErr w:type="gramStart"/>
            <w:r w:rsidRPr="00FB0F65">
              <w:rPr>
                <w:rFonts w:ascii="Times New Roman" w:hAnsi="Times New Roman" w:cs="Times New Roman"/>
                <w:bCs/>
                <w:sz w:val="18"/>
                <w:szCs w:val="18"/>
              </w:rPr>
              <w:t>connection.createStatement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statement.setQueryTimeout</w:t>
            </w:r>
            <w:proofErr w:type="gramEnd"/>
            <w:r w:rsidRPr="00FB0F65">
              <w:rPr>
                <w:rFonts w:ascii="Times New Roman" w:hAnsi="Times New Roman" w:cs="Times New Roman"/>
                <w:bCs/>
                <w:sz w:val="18"/>
                <w:szCs w:val="18"/>
              </w:rPr>
              <w:t xml:space="preserve">(30);  // set timeout to 30 sec.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("drop table if exists H9Ex3");</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ResultSet rs = </w:t>
            </w:r>
            <w:proofErr w:type="gramStart"/>
            <w:r w:rsidRPr="00FB0F65">
              <w:rPr>
                <w:rFonts w:ascii="Times New Roman" w:hAnsi="Times New Roman" w:cs="Times New Roman"/>
                <w:bCs/>
                <w:sz w:val="18"/>
                <w:szCs w:val="18"/>
              </w:rPr>
              <w:t>statement.executeQuery</w:t>
            </w:r>
            <w:proofErr w:type="gramEnd"/>
            <w:r w:rsidRPr="00FB0F65">
              <w:rPr>
                <w:rFonts w:ascii="Times New Roman" w:hAnsi="Times New Roman" w:cs="Times New Roman"/>
                <w:bCs/>
                <w:sz w:val="18"/>
                <w:szCs w:val="18"/>
              </w:rPr>
              <w:t>("select * from "+tablei);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i=0;</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n=</w:t>
            </w:r>
            <w:proofErr w:type="gramStart"/>
            <w:r w:rsidRPr="00FB0F65">
              <w:rPr>
                <w:rFonts w:ascii="Times New Roman" w:hAnsi="Times New Roman" w:cs="Times New Roman"/>
                <w:bCs/>
                <w:sz w:val="18"/>
                <w:szCs w:val="18"/>
              </w:rPr>
              <w:t>column.length</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double x;</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while(</w:t>
            </w:r>
            <w:proofErr w:type="gramStart"/>
            <w:r w:rsidRPr="00FB0F65">
              <w:rPr>
                <w:rFonts w:ascii="Times New Roman" w:hAnsi="Times New Roman" w:cs="Times New Roman"/>
                <w:bCs/>
                <w:sz w:val="18"/>
                <w:szCs w:val="18"/>
              </w:rPr>
              <w:t>rs.next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x=</w:t>
            </w:r>
            <w:proofErr w:type="gramStart"/>
            <w:r w:rsidRPr="00FB0F65">
              <w:rPr>
                <w:rFonts w:ascii="Times New Roman" w:hAnsi="Times New Roman" w:cs="Times New Roman"/>
                <w:bCs/>
                <w:sz w:val="18"/>
                <w:szCs w:val="18"/>
              </w:rPr>
              <w:t>rs.getDouble</w:t>
            </w:r>
            <w:proofErr w:type="gramEnd"/>
            <w:r w:rsidRPr="00FB0F65">
              <w:rPr>
                <w:rFonts w:ascii="Times New Roman" w:hAnsi="Times New Roman" w:cs="Times New Roman"/>
                <w:bCs/>
                <w:sz w:val="18"/>
                <w:szCs w:val="18"/>
              </w:rPr>
              <w:t>(column[0]);</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i</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m</w:t>
            </w:r>
            <w:proofErr w:type="gramEnd"/>
            <w:r w:rsidRPr="00FB0F65">
              <w:rPr>
                <w:rFonts w:ascii="Times New Roman" w:hAnsi="Times New Roman" w:cs="Times New Roman"/>
                <w:bCs/>
                <w:sz w:val="18"/>
                <w:szCs w:val="18"/>
              </w:rPr>
              <w:t>=i;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lastRenderedPageBreak/>
              <w:t xml:space="preserve">      // if the error message is "out of memory",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it probably means no database file is found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.println(e.getMessage());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finally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if(connection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connection.close</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connection close failed.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a</w:t>
            </w:r>
            <w:proofErr w:type="gramEnd"/>
            <w:r w:rsidRPr="00FB0F65">
              <w:rPr>
                <w:rFonts w:ascii="Times New Roman" w:hAnsi="Times New Roman" w:cs="Times New Roman"/>
                <w:bCs/>
                <w:sz w:val="18"/>
                <w:szCs w:val="18"/>
              </w:rPr>
              <w:t>=new double[n][m];</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create a database connection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 </w:t>
            </w:r>
            <w:proofErr w:type="gramStart"/>
            <w:r w:rsidRPr="00FB0F65">
              <w:rPr>
                <w:rFonts w:ascii="Times New Roman" w:hAnsi="Times New Roman" w:cs="Times New Roman"/>
                <w:bCs/>
                <w:sz w:val="18"/>
                <w:szCs w:val="18"/>
              </w:rPr>
              <w:t>DriverManager.getConnection</w:t>
            </w:r>
            <w:proofErr w:type="gramEnd"/>
            <w:r w:rsidRPr="00FB0F65">
              <w:rPr>
                <w:rFonts w:ascii="Times New Roman" w:hAnsi="Times New Roman" w:cs="Times New Roman"/>
                <w:bCs/>
                <w:sz w:val="18"/>
                <w:szCs w:val="18"/>
              </w:rPr>
              <w:t>("jdbc:sqlite:"+databasename+".db");</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Statement statement = </w:t>
            </w:r>
            <w:proofErr w:type="gramStart"/>
            <w:r w:rsidRPr="00FB0F65">
              <w:rPr>
                <w:rFonts w:ascii="Times New Roman" w:hAnsi="Times New Roman" w:cs="Times New Roman"/>
                <w:bCs/>
                <w:sz w:val="18"/>
                <w:szCs w:val="18"/>
              </w:rPr>
              <w:t>connection.createStatement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statement.setQueryTimeout</w:t>
            </w:r>
            <w:proofErr w:type="gramEnd"/>
            <w:r w:rsidRPr="00FB0F65">
              <w:rPr>
                <w:rFonts w:ascii="Times New Roman" w:hAnsi="Times New Roman" w:cs="Times New Roman"/>
                <w:bCs/>
                <w:sz w:val="18"/>
                <w:szCs w:val="18"/>
              </w:rPr>
              <w:t xml:space="preserve">(30);  // set timeout to 30 sec.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("drop table if exists H9Ex3");</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s="select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ResultSet rs = </w:t>
            </w:r>
            <w:proofErr w:type="gramStart"/>
            <w:r w:rsidRPr="00FB0F65">
              <w:rPr>
                <w:rFonts w:ascii="Times New Roman" w:hAnsi="Times New Roman" w:cs="Times New Roman"/>
                <w:bCs/>
                <w:sz w:val="18"/>
                <w:szCs w:val="18"/>
              </w:rPr>
              <w:t>statement.executeQuery</w:t>
            </w:r>
            <w:proofErr w:type="gramEnd"/>
            <w:r w:rsidRPr="00FB0F65">
              <w:rPr>
                <w:rFonts w:ascii="Times New Roman" w:hAnsi="Times New Roman" w:cs="Times New Roman"/>
                <w:bCs/>
                <w:sz w:val="18"/>
                <w:szCs w:val="18"/>
              </w:rPr>
              <w:t>("select * from "+tablei);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for(int i=0;i&lt;m;i++)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rs.next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for(int j=0;j&lt;n;j++)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ab/>
              <w:t xml:space="preserve">        a[j][i]=</w:t>
            </w:r>
            <w:proofErr w:type="gramStart"/>
            <w:r w:rsidRPr="00FB0F65">
              <w:rPr>
                <w:rFonts w:ascii="Times New Roman" w:hAnsi="Times New Roman" w:cs="Times New Roman"/>
                <w:bCs/>
                <w:sz w:val="18"/>
                <w:szCs w:val="18"/>
              </w:rPr>
              <w:t>rs.getDouble</w:t>
            </w:r>
            <w:proofErr w:type="gramEnd"/>
            <w:r w:rsidRPr="00FB0F65">
              <w:rPr>
                <w:rFonts w:ascii="Times New Roman" w:hAnsi="Times New Roman" w:cs="Times New Roman"/>
                <w:bCs/>
                <w:sz w:val="18"/>
                <w:szCs w:val="18"/>
              </w:rPr>
              <w:t>(column[j]);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if the error message is "out of memory",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it probably means no database file is found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.println(e.getMessage());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finally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if(connection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connection.close</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connection close failed.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lastRenderedPageBreak/>
              <w:t xml:space="preserve">    return a;</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//Reads all </w:t>
            </w:r>
            <w:proofErr w:type="gramStart"/>
            <w:r w:rsidRPr="00FB0F65">
              <w:rPr>
                <w:rFonts w:ascii="Times New Roman" w:hAnsi="Times New Roman" w:cs="Times New Roman"/>
                <w:bCs/>
                <w:sz w:val="18"/>
                <w:szCs w:val="18"/>
              </w:rPr>
              <w:t>data</w:t>
            </w:r>
            <w:proofErr w:type="gramEnd"/>
            <w:r w:rsidRPr="00FB0F65">
              <w:rPr>
                <w:rFonts w:ascii="Times New Roman" w:hAnsi="Times New Roman" w:cs="Times New Roman"/>
                <w:bCs/>
                <w:sz w:val="18"/>
                <w:szCs w:val="18"/>
              </w:rPr>
              <w:t xml:space="preserve"> columns from a specified Lite database table</w:t>
            </w:r>
            <w:r w:rsidRPr="00FB0F65">
              <w:rPr>
                <w:rFonts w:ascii="Times New Roman" w:hAnsi="Times New Roman" w:cs="Times New Roman"/>
                <w:bCs/>
                <w:sz w:val="18"/>
                <w:szCs w:val="18"/>
              </w:rPr>
              <w:tab/>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public static double[][] read_double(String databasename, String tablei) throws </w:t>
            </w:r>
            <w:proofErr w:type="gramStart"/>
            <w:r w:rsidRPr="00FB0F65">
              <w:rPr>
                <w:rFonts w:ascii="Times New Roman" w:hAnsi="Times New Roman" w:cs="Times New Roman"/>
                <w:bCs/>
                <w:sz w:val="18"/>
                <w:szCs w:val="18"/>
              </w:rPr>
              <w:t>IOException,ClassNotFoundException</w:t>
            </w:r>
            <w:proofErr w:type="gramEnd"/>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ab/>
              <w:t>// load the sqlite-JDBC driver using the current class loader</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double a[][];</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n=1,m=1;</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Class.forName</w:t>
            </w:r>
            <w:proofErr w:type="gramEnd"/>
            <w:r w:rsidRPr="00FB0F65">
              <w:rPr>
                <w:rFonts w:ascii="Times New Roman" w:hAnsi="Times New Roman" w:cs="Times New Roman"/>
                <w:bCs/>
                <w:sz w:val="18"/>
                <w:szCs w:val="18"/>
              </w:rPr>
              <w:t xml:space="preserve">("org.sqlite.JDBC");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create a database connection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 </w:t>
            </w:r>
            <w:proofErr w:type="gramStart"/>
            <w:r w:rsidRPr="00FB0F65">
              <w:rPr>
                <w:rFonts w:ascii="Times New Roman" w:hAnsi="Times New Roman" w:cs="Times New Roman"/>
                <w:bCs/>
                <w:sz w:val="18"/>
                <w:szCs w:val="18"/>
              </w:rPr>
              <w:t>DriverManager.getConnection</w:t>
            </w:r>
            <w:proofErr w:type="gramEnd"/>
            <w:r w:rsidRPr="00FB0F65">
              <w:rPr>
                <w:rFonts w:ascii="Times New Roman" w:hAnsi="Times New Roman" w:cs="Times New Roman"/>
                <w:bCs/>
                <w:sz w:val="18"/>
                <w:szCs w:val="18"/>
              </w:rPr>
              <w:t>("jdbc:sqlite:"+databasename+".db");</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Statement statement = </w:t>
            </w:r>
            <w:proofErr w:type="gramStart"/>
            <w:r w:rsidRPr="00FB0F65">
              <w:rPr>
                <w:rFonts w:ascii="Times New Roman" w:hAnsi="Times New Roman" w:cs="Times New Roman"/>
                <w:bCs/>
                <w:sz w:val="18"/>
                <w:szCs w:val="18"/>
              </w:rPr>
              <w:t>connection.createStatement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statement.setQueryTimeout</w:t>
            </w:r>
            <w:proofErr w:type="gramEnd"/>
            <w:r w:rsidRPr="00FB0F65">
              <w:rPr>
                <w:rFonts w:ascii="Times New Roman" w:hAnsi="Times New Roman" w:cs="Times New Roman"/>
                <w:bCs/>
                <w:sz w:val="18"/>
                <w:szCs w:val="18"/>
              </w:rPr>
              <w:t xml:space="preserve">(30);  // set timeout to 30 sec.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("drop table if exists H9Ex3");</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ResultSet rs = </w:t>
            </w:r>
            <w:proofErr w:type="gramStart"/>
            <w:r w:rsidRPr="00FB0F65">
              <w:rPr>
                <w:rFonts w:ascii="Times New Roman" w:hAnsi="Times New Roman" w:cs="Times New Roman"/>
                <w:bCs/>
                <w:sz w:val="18"/>
                <w:szCs w:val="18"/>
              </w:rPr>
              <w:t>statement.executeQuery</w:t>
            </w:r>
            <w:proofErr w:type="gramEnd"/>
            <w:r w:rsidRPr="00FB0F65">
              <w:rPr>
                <w:rFonts w:ascii="Times New Roman" w:hAnsi="Times New Roman" w:cs="Times New Roman"/>
                <w:bCs/>
                <w:sz w:val="18"/>
                <w:szCs w:val="18"/>
              </w:rPr>
              <w:t>("select * from "+tablei);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ResultSetMetaData meta=</w:t>
            </w:r>
            <w:proofErr w:type="gramStart"/>
            <w:r w:rsidRPr="00FB0F65">
              <w:rPr>
                <w:rFonts w:ascii="Times New Roman" w:hAnsi="Times New Roman" w:cs="Times New Roman"/>
                <w:bCs/>
                <w:sz w:val="18"/>
                <w:szCs w:val="18"/>
              </w:rPr>
              <w:t>rs.getMetaData</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colCount=</w:t>
            </w:r>
            <w:proofErr w:type="gramStart"/>
            <w:r w:rsidRPr="00FB0F65">
              <w:rPr>
                <w:rFonts w:ascii="Times New Roman" w:hAnsi="Times New Roman" w:cs="Times New Roman"/>
                <w:bCs/>
                <w:sz w:val="18"/>
                <w:szCs w:val="18"/>
              </w:rPr>
              <w:t>meta.getColumnCount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column[]=new String[colCount];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 (int h=0;h&lt;</w:t>
            </w:r>
            <w:proofErr w:type="gramStart"/>
            <w:r w:rsidRPr="00FB0F65">
              <w:rPr>
                <w:rFonts w:ascii="Times New Roman" w:hAnsi="Times New Roman" w:cs="Times New Roman"/>
                <w:bCs/>
                <w:sz w:val="18"/>
                <w:szCs w:val="18"/>
              </w:rPr>
              <w:t>colCount;h</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column[h]=</w:t>
            </w:r>
            <w:proofErr w:type="gramStart"/>
            <w:r w:rsidRPr="00FB0F65">
              <w:rPr>
                <w:rFonts w:ascii="Times New Roman" w:hAnsi="Times New Roman" w:cs="Times New Roman"/>
                <w:bCs/>
                <w:sz w:val="18"/>
                <w:szCs w:val="18"/>
              </w:rPr>
              <w:t>meta.getColumnName</w:t>
            </w:r>
            <w:proofErr w:type="gramEnd"/>
            <w:r w:rsidRPr="00FB0F65">
              <w:rPr>
                <w:rFonts w:ascii="Times New Roman" w:hAnsi="Times New Roman" w:cs="Times New Roman"/>
                <w:bCs/>
                <w:sz w:val="18"/>
                <w:szCs w:val="18"/>
              </w:rPr>
              <w:t>(h+1);</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i=0;</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n</w:t>
            </w:r>
            <w:proofErr w:type="gramEnd"/>
            <w:r w:rsidRPr="00FB0F65">
              <w:rPr>
                <w:rFonts w:ascii="Times New Roman" w:hAnsi="Times New Roman" w:cs="Times New Roman"/>
                <w:bCs/>
                <w:sz w:val="18"/>
                <w:szCs w:val="18"/>
              </w:rPr>
              <w:t>=colCount;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double x;</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while(</w:t>
            </w:r>
            <w:proofErr w:type="gramStart"/>
            <w:r w:rsidRPr="00FB0F65">
              <w:rPr>
                <w:rFonts w:ascii="Times New Roman" w:hAnsi="Times New Roman" w:cs="Times New Roman"/>
                <w:bCs/>
                <w:sz w:val="18"/>
                <w:szCs w:val="18"/>
              </w:rPr>
              <w:t>rs.next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x=</w:t>
            </w:r>
            <w:proofErr w:type="gramStart"/>
            <w:r w:rsidRPr="00FB0F65">
              <w:rPr>
                <w:rFonts w:ascii="Times New Roman" w:hAnsi="Times New Roman" w:cs="Times New Roman"/>
                <w:bCs/>
                <w:sz w:val="18"/>
                <w:szCs w:val="18"/>
              </w:rPr>
              <w:t>rs.getDouble</w:t>
            </w:r>
            <w:proofErr w:type="gramEnd"/>
            <w:r w:rsidRPr="00FB0F65">
              <w:rPr>
                <w:rFonts w:ascii="Times New Roman" w:hAnsi="Times New Roman" w:cs="Times New Roman"/>
                <w:bCs/>
                <w:sz w:val="18"/>
                <w:szCs w:val="18"/>
              </w:rPr>
              <w:t>(column[0]);</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i</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m</w:t>
            </w:r>
            <w:proofErr w:type="gramEnd"/>
            <w:r w:rsidRPr="00FB0F65">
              <w:rPr>
                <w:rFonts w:ascii="Times New Roman" w:hAnsi="Times New Roman" w:cs="Times New Roman"/>
                <w:bCs/>
                <w:sz w:val="18"/>
                <w:szCs w:val="18"/>
              </w:rPr>
              <w:t>=i;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if the error message is "out of memory",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it probably means no database file is found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.println(e.getMessage());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finally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if(connection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connection.close</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connection close failed.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lastRenderedPageBreak/>
              <w:t xml:space="preserve">    </w:t>
            </w:r>
            <w:proofErr w:type="gramStart"/>
            <w:r w:rsidRPr="00FB0F65">
              <w:rPr>
                <w:rFonts w:ascii="Times New Roman" w:hAnsi="Times New Roman" w:cs="Times New Roman"/>
                <w:bCs/>
                <w:sz w:val="18"/>
                <w:szCs w:val="18"/>
              </w:rPr>
              <w:t>a</w:t>
            </w:r>
            <w:proofErr w:type="gramEnd"/>
            <w:r w:rsidRPr="00FB0F65">
              <w:rPr>
                <w:rFonts w:ascii="Times New Roman" w:hAnsi="Times New Roman" w:cs="Times New Roman"/>
                <w:bCs/>
                <w:sz w:val="18"/>
                <w:szCs w:val="18"/>
              </w:rPr>
              <w:t>=new double[n][m];</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create a database connection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 </w:t>
            </w:r>
            <w:proofErr w:type="gramStart"/>
            <w:r w:rsidRPr="00FB0F65">
              <w:rPr>
                <w:rFonts w:ascii="Times New Roman" w:hAnsi="Times New Roman" w:cs="Times New Roman"/>
                <w:bCs/>
                <w:sz w:val="18"/>
                <w:szCs w:val="18"/>
              </w:rPr>
              <w:t>DriverManager.getConnection</w:t>
            </w:r>
            <w:proofErr w:type="gramEnd"/>
            <w:r w:rsidRPr="00FB0F65">
              <w:rPr>
                <w:rFonts w:ascii="Times New Roman" w:hAnsi="Times New Roman" w:cs="Times New Roman"/>
                <w:bCs/>
                <w:sz w:val="18"/>
                <w:szCs w:val="18"/>
              </w:rPr>
              <w:t>("jdbc:sqlite:"+databasename+".db");</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Statement statement = </w:t>
            </w:r>
            <w:proofErr w:type="gramStart"/>
            <w:r w:rsidRPr="00FB0F65">
              <w:rPr>
                <w:rFonts w:ascii="Times New Roman" w:hAnsi="Times New Roman" w:cs="Times New Roman"/>
                <w:bCs/>
                <w:sz w:val="18"/>
                <w:szCs w:val="18"/>
              </w:rPr>
              <w:t>connection.createStatement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statement.setQueryTimeout</w:t>
            </w:r>
            <w:proofErr w:type="gramEnd"/>
            <w:r w:rsidRPr="00FB0F65">
              <w:rPr>
                <w:rFonts w:ascii="Times New Roman" w:hAnsi="Times New Roman" w:cs="Times New Roman"/>
                <w:bCs/>
                <w:sz w:val="18"/>
                <w:szCs w:val="18"/>
              </w:rPr>
              <w:t xml:space="preserve">(30);  // set timeout to 30 sec.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("drop table if exists H9Ex3");</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s="select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ResultSet rs = </w:t>
            </w:r>
            <w:proofErr w:type="gramStart"/>
            <w:r w:rsidRPr="00FB0F65">
              <w:rPr>
                <w:rFonts w:ascii="Times New Roman" w:hAnsi="Times New Roman" w:cs="Times New Roman"/>
                <w:bCs/>
                <w:sz w:val="18"/>
                <w:szCs w:val="18"/>
              </w:rPr>
              <w:t>statement.executeQuery</w:t>
            </w:r>
            <w:proofErr w:type="gramEnd"/>
            <w:r w:rsidRPr="00FB0F65">
              <w:rPr>
                <w:rFonts w:ascii="Times New Roman" w:hAnsi="Times New Roman" w:cs="Times New Roman"/>
                <w:bCs/>
                <w:sz w:val="18"/>
                <w:szCs w:val="18"/>
              </w:rPr>
              <w:t>("select * from "+tablei);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ResultSetMetaData meta=</w:t>
            </w:r>
            <w:proofErr w:type="gramStart"/>
            <w:r w:rsidRPr="00FB0F65">
              <w:rPr>
                <w:rFonts w:ascii="Times New Roman" w:hAnsi="Times New Roman" w:cs="Times New Roman"/>
                <w:bCs/>
                <w:sz w:val="18"/>
                <w:szCs w:val="18"/>
              </w:rPr>
              <w:t>rs.getMetaData</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colCount=</w:t>
            </w:r>
            <w:proofErr w:type="gramStart"/>
            <w:r w:rsidRPr="00FB0F65">
              <w:rPr>
                <w:rFonts w:ascii="Times New Roman" w:hAnsi="Times New Roman" w:cs="Times New Roman"/>
                <w:bCs/>
                <w:sz w:val="18"/>
                <w:szCs w:val="18"/>
              </w:rPr>
              <w:t>meta.getColumnCount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column[]=new String[colCount];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 (int h=0;h&lt;</w:t>
            </w:r>
            <w:proofErr w:type="gramStart"/>
            <w:r w:rsidRPr="00FB0F65">
              <w:rPr>
                <w:rFonts w:ascii="Times New Roman" w:hAnsi="Times New Roman" w:cs="Times New Roman"/>
                <w:bCs/>
                <w:sz w:val="18"/>
                <w:szCs w:val="18"/>
              </w:rPr>
              <w:t>colCount;h</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column[h]=</w:t>
            </w:r>
            <w:proofErr w:type="gramStart"/>
            <w:r w:rsidRPr="00FB0F65">
              <w:rPr>
                <w:rFonts w:ascii="Times New Roman" w:hAnsi="Times New Roman" w:cs="Times New Roman"/>
                <w:bCs/>
                <w:sz w:val="18"/>
                <w:szCs w:val="18"/>
              </w:rPr>
              <w:t>meta.getColumnName</w:t>
            </w:r>
            <w:proofErr w:type="gramEnd"/>
            <w:r w:rsidRPr="00FB0F65">
              <w:rPr>
                <w:rFonts w:ascii="Times New Roman" w:hAnsi="Times New Roman" w:cs="Times New Roman"/>
                <w:bCs/>
                <w:sz w:val="18"/>
                <w:szCs w:val="18"/>
              </w:rPr>
              <w:t>(h+1);</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for(int i=0;i&lt;m;i++)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rs.next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for(int j=0;j&lt;n;j++)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ab/>
              <w:t xml:space="preserve">        a[j][i]=</w:t>
            </w:r>
            <w:proofErr w:type="gramStart"/>
            <w:r w:rsidRPr="00FB0F65">
              <w:rPr>
                <w:rFonts w:ascii="Times New Roman" w:hAnsi="Times New Roman" w:cs="Times New Roman"/>
                <w:bCs/>
                <w:sz w:val="18"/>
                <w:szCs w:val="18"/>
              </w:rPr>
              <w:t>rs.getDouble</w:t>
            </w:r>
            <w:proofErr w:type="gramEnd"/>
            <w:r w:rsidRPr="00FB0F65">
              <w:rPr>
                <w:rFonts w:ascii="Times New Roman" w:hAnsi="Times New Roman" w:cs="Times New Roman"/>
                <w:bCs/>
                <w:sz w:val="18"/>
                <w:szCs w:val="18"/>
              </w:rPr>
              <w:t>(column[j]);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if the error message is "out of memory",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it probably means no database file is found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.println(e.getMessage());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finally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if(connection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connection.close</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connection close failed.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return a;</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public static void write_double(String databasename, String </w:t>
            </w:r>
            <w:proofErr w:type="gramStart"/>
            <w:r w:rsidRPr="00FB0F65">
              <w:rPr>
                <w:rFonts w:ascii="Times New Roman" w:hAnsi="Times New Roman" w:cs="Times New Roman"/>
                <w:bCs/>
                <w:sz w:val="18"/>
                <w:szCs w:val="18"/>
              </w:rPr>
              <w:t>tablei,String</w:t>
            </w:r>
            <w:proofErr w:type="gramEnd"/>
            <w:r w:rsidRPr="00FB0F65">
              <w:rPr>
                <w:rFonts w:ascii="Times New Roman" w:hAnsi="Times New Roman" w:cs="Times New Roman"/>
                <w:bCs/>
                <w:sz w:val="18"/>
                <w:szCs w:val="18"/>
              </w:rPr>
              <w:t xml:space="preserve"> column[],double a[][]) throws IOException,ClassNotFoundException</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load the sqlite-JDBC driver using the current class loader</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n=1,m=1;</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i=0,j=0;</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Class.forName</w:t>
            </w:r>
            <w:proofErr w:type="gramEnd"/>
            <w:r w:rsidRPr="00FB0F65">
              <w:rPr>
                <w:rFonts w:ascii="Times New Roman" w:hAnsi="Times New Roman" w:cs="Times New Roman"/>
                <w:bCs/>
                <w:sz w:val="18"/>
                <w:szCs w:val="18"/>
              </w:rPr>
              <w:t xml:space="preserve">("org.sqlite.JDBC");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lastRenderedPageBreak/>
              <w:t xml:space="preserve">    Connection 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create a database connection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 </w:t>
            </w:r>
            <w:proofErr w:type="gramStart"/>
            <w:r w:rsidRPr="00FB0F65">
              <w:rPr>
                <w:rFonts w:ascii="Times New Roman" w:hAnsi="Times New Roman" w:cs="Times New Roman"/>
                <w:bCs/>
                <w:sz w:val="18"/>
                <w:szCs w:val="18"/>
              </w:rPr>
              <w:t>DriverManager.getConnection</w:t>
            </w:r>
            <w:proofErr w:type="gramEnd"/>
            <w:r w:rsidRPr="00FB0F65">
              <w:rPr>
                <w:rFonts w:ascii="Times New Roman" w:hAnsi="Times New Roman" w:cs="Times New Roman"/>
                <w:bCs/>
                <w:sz w:val="18"/>
                <w:szCs w:val="18"/>
              </w:rPr>
              <w:t>("jdbc:sqlite:"+databasename+".db");</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Statement statement = </w:t>
            </w:r>
            <w:proofErr w:type="gramStart"/>
            <w:r w:rsidRPr="00FB0F65">
              <w:rPr>
                <w:rFonts w:ascii="Times New Roman" w:hAnsi="Times New Roman" w:cs="Times New Roman"/>
                <w:bCs/>
                <w:sz w:val="18"/>
                <w:szCs w:val="18"/>
              </w:rPr>
              <w:t>connection.createStatement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s="create table "+tablei+"</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n=</w:t>
            </w:r>
            <w:proofErr w:type="gramStart"/>
            <w:r w:rsidRPr="00FB0F65">
              <w:rPr>
                <w:rFonts w:ascii="Times New Roman" w:hAnsi="Times New Roman" w:cs="Times New Roman"/>
                <w:bCs/>
                <w:sz w:val="18"/>
                <w:szCs w:val="18"/>
              </w:rPr>
              <w:t>column.length</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m</w:t>
            </w:r>
            <w:proofErr w:type="gramEnd"/>
            <w:r w:rsidRPr="00FB0F65">
              <w:rPr>
                <w:rFonts w:ascii="Times New Roman" w:hAnsi="Times New Roman" w:cs="Times New Roman"/>
                <w:bCs/>
                <w:sz w:val="18"/>
                <w:szCs w:val="18"/>
              </w:rPr>
              <w:t>=a[0].length;</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for(i=0;i&lt;n-1;i++)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{s+=column[i]+" double,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w:t>
            </w:r>
            <w:proofErr w:type="gramEnd"/>
            <w:r w:rsidRPr="00FB0F65">
              <w:rPr>
                <w:rFonts w:ascii="Times New Roman" w:hAnsi="Times New Roman" w:cs="Times New Roman"/>
                <w:bCs/>
                <w:sz w:val="18"/>
                <w:szCs w:val="18"/>
              </w:rPr>
              <w:t>+=column[i]+" double)";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statement.setQueryTimeout</w:t>
            </w:r>
            <w:proofErr w:type="gramEnd"/>
            <w:r w:rsidRPr="00FB0F65">
              <w:rPr>
                <w:rFonts w:ascii="Times New Roman" w:hAnsi="Times New Roman" w:cs="Times New Roman"/>
                <w:bCs/>
                <w:sz w:val="18"/>
                <w:szCs w:val="18"/>
              </w:rPr>
              <w:t xml:space="preserve">(30);  // set timeout to 30 sec.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("drop table if exists "+tablei);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 xml:space="preserve">(s);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s2="";</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for(j=0;j&lt;a[0].</w:t>
            </w:r>
            <w:proofErr w:type="gramStart"/>
            <w:r w:rsidRPr="00FB0F65">
              <w:rPr>
                <w:rFonts w:ascii="Times New Roman" w:hAnsi="Times New Roman" w:cs="Times New Roman"/>
                <w:bCs/>
                <w:sz w:val="18"/>
                <w:szCs w:val="18"/>
              </w:rPr>
              <w:t>length;j</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s2="";</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for(i=0;i&lt;a.length-1;i++)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{s2+=""+a[i][j]+",";}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s2+=""+a[i][j];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s3="insert into "+tablei+" values("+s2+");";</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(s3);</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if the error message is "out of memory",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it probably means no database file is found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.println(e.getMessage());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finally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if(connection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connection.close</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connection close failed.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public static void add_double(String databasename, String </w:t>
            </w:r>
            <w:proofErr w:type="gramStart"/>
            <w:r w:rsidRPr="00FB0F65">
              <w:rPr>
                <w:rFonts w:ascii="Times New Roman" w:hAnsi="Times New Roman" w:cs="Times New Roman"/>
                <w:bCs/>
                <w:sz w:val="18"/>
                <w:szCs w:val="18"/>
              </w:rPr>
              <w:t>tablei,String</w:t>
            </w:r>
            <w:proofErr w:type="gramEnd"/>
            <w:r w:rsidRPr="00FB0F65">
              <w:rPr>
                <w:rFonts w:ascii="Times New Roman" w:hAnsi="Times New Roman" w:cs="Times New Roman"/>
                <w:bCs/>
                <w:sz w:val="18"/>
                <w:szCs w:val="18"/>
              </w:rPr>
              <w:t xml:space="preserve"> column[],double a[][]) throws IOException,ClassNotFoundException</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load the sqlite-JDBC driver using the current class loader</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n=1,m=1;</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int i=0,j=0;</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Class.forName</w:t>
            </w:r>
            <w:proofErr w:type="gramEnd"/>
            <w:r w:rsidRPr="00FB0F65">
              <w:rPr>
                <w:rFonts w:ascii="Times New Roman" w:hAnsi="Times New Roman" w:cs="Times New Roman"/>
                <w:bCs/>
                <w:sz w:val="18"/>
                <w:szCs w:val="18"/>
              </w:rPr>
              <w:t xml:space="preserve">("org.sqlite.JDBC");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lastRenderedPageBreak/>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create a database connection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connection = </w:t>
            </w:r>
            <w:proofErr w:type="gramStart"/>
            <w:r w:rsidRPr="00FB0F65">
              <w:rPr>
                <w:rFonts w:ascii="Times New Roman" w:hAnsi="Times New Roman" w:cs="Times New Roman"/>
                <w:bCs/>
                <w:sz w:val="18"/>
                <w:szCs w:val="18"/>
              </w:rPr>
              <w:t>DriverManager.getConnection</w:t>
            </w:r>
            <w:proofErr w:type="gramEnd"/>
            <w:r w:rsidRPr="00FB0F65">
              <w:rPr>
                <w:rFonts w:ascii="Times New Roman" w:hAnsi="Times New Roman" w:cs="Times New Roman"/>
                <w:bCs/>
                <w:sz w:val="18"/>
                <w:szCs w:val="18"/>
              </w:rPr>
              <w:t>("jdbc:sqlite:"+databasename+".db");</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Statement statement = </w:t>
            </w:r>
            <w:proofErr w:type="gramStart"/>
            <w:r w:rsidRPr="00FB0F65">
              <w:rPr>
                <w:rFonts w:ascii="Times New Roman" w:hAnsi="Times New Roman" w:cs="Times New Roman"/>
                <w:bCs/>
                <w:sz w:val="18"/>
                <w:szCs w:val="18"/>
              </w:rPr>
              <w:t>connection.createStatement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s="create table "+tablei+"</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n=</w:t>
            </w:r>
            <w:proofErr w:type="gramStart"/>
            <w:r w:rsidRPr="00FB0F65">
              <w:rPr>
                <w:rFonts w:ascii="Times New Roman" w:hAnsi="Times New Roman" w:cs="Times New Roman"/>
                <w:bCs/>
                <w:sz w:val="18"/>
                <w:szCs w:val="18"/>
              </w:rPr>
              <w:t>column.length</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m</w:t>
            </w:r>
            <w:proofErr w:type="gramEnd"/>
            <w:r w:rsidRPr="00FB0F65">
              <w:rPr>
                <w:rFonts w:ascii="Times New Roman" w:hAnsi="Times New Roman" w:cs="Times New Roman"/>
                <w:bCs/>
                <w:sz w:val="18"/>
                <w:szCs w:val="18"/>
              </w:rPr>
              <w:t>=a[0].length;</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for(i=0;i&lt;n-1;i++)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{s+=column[i]+" double,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w:t>
            </w:r>
            <w:proofErr w:type="gramEnd"/>
            <w:r w:rsidRPr="00FB0F65">
              <w:rPr>
                <w:rFonts w:ascii="Times New Roman" w:hAnsi="Times New Roman" w:cs="Times New Roman"/>
                <w:bCs/>
                <w:sz w:val="18"/>
                <w:szCs w:val="18"/>
              </w:rPr>
              <w:t>+=column[i]+" double)";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statement.setQueryTimeout</w:t>
            </w:r>
            <w:proofErr w:type="gramEnd"/>
            <w:r w:rsidRPr="00FB0F65">
              <w:rPr>
                <w:rFonts w:ascii="Times New Roman" w:hAnsi="Times New Roman" w:cs="Times New Roman"/>
                <w:bCs/>
                <w:sz w:val="18"/>
                <w:szCs w:val="18"/>
              </w:rPr>
              <w:t xml:space="preserve">(30);  // set timeout to 30 sec.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("drop table if exists "+tablei);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(s);</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s2="";</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for(j=0;j&lt;a[0].</w:t>
            </w:r>
            <w:proofErr w:type="gramStart"/>
            <w:r w:rsidRPr="00FB0F65">
              <w:rPr>
                <w:rFonts w:ascii="Times New Roman" w:hAnsi="Times New Roman" w:cs="Times New Roman"/>
                <w:bCs/>
                <w:sz w:val="18"/>
                <w:szCs w:val="18"/>
              </w:rPr>
              <w:t>length;j</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s2="";</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for(i=0;i&lt;a.length-1;i++)</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{s2+=""+a[i][j]+",";}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s2+=""+a[i][j];</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String s3="insert into "+tablei+" values("+s2+");";</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statement.executeUpdate</w:t>
            </w:r>
            <w:proofErr w:type="gramEnd"/>
            <w:r w:rsidRPr="00FB0F65">
              <w:rPr>
                <w:rFonts w:ascii="Times New Roman" w:hAnsi="Times New Roman" w:cs="Times New Roman"/>
                <w:bCs/>
                <w:sz w:val="18"/>
                <w:szCs w:val="18"/>
              </w:rPr>
              <w:t>(s3);</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if the error message is "out of memory",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it probably means no database file is found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.println(e.getMessage());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r w:rsidRPr="00FB0F65">
              <w:rPr>
                <w:rFonts w:ascii="Times New Roman" w:hAnsi="Times New Roman" w:cs="Times New Roman"/>
                <w:bCs/>
                <w:sz w:val="18"/>
                <w:szCs w:val="18"/>
              </w:rPr>
              <w:t xml:space="preserve">    </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finally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try</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if(connection != null)</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connection.close</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catch(SQLException 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 connection close failed.</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System.err</w:t>
            </w:r>
            <w:proofErr w:type="gramEnd"/>
            <w:r w:rsidRPr="00FB0F65">
              <w:rPr>
                <w:rFonts w:ascii="Times New Roman" w:hAnsi="Times New Roman" w:cs="Times New Roman"/>
                <w:bCs/>
                <w:sz w:val="18"/>
                <w:szCs w:val="18"/>
              </w:rPr>
              <w:t>.println(e);</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    </w:t>
            </w: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public static void plot(String databasename, String tablei) throws </w:t>
            </w:r>
            <w:proofErr w:type="gramStart"/>
            <w:r w:rsidRPr="00FB0F65">
              <w:rPr>
                <w:rFonts w:ascii="Times New Roman" w:hAnsi="Times New Roman" w:cs="Times New Roman"/>
                <w:bCs/>
                <w:sz w:val="18"/>
                <w:szCs w:val="18"/>
              </w:rPr>
              <w:t>IOException,ClassNotFoundException</w:t>
            </w:r>
            <w:proofErr w:type="gramEnd"/>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double a[][]=read_double(</w:t>
            </w:r>
            <w:proofErr w:type="gramStart"/>
            <w:r w:rsidRPr="00FB0F65">
              <w:rPr>
                <w:rFonts w:ascii="Times New Roman" w:hAnsi="Times New Roman" w:cs="Times New Roman"/>
                <w:bCs/>
                <w:sz w:val="18"/>
                <w:szCs w:val="18"/>
              </w:rPr>
              <w:t>databasename,tablei</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Plot pp=new Plot(a);</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pp.plot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 xml:space="preserve">public static void plot(String databasename, String </w:t>
            </w:r>
            <w:proofErr w:type="gramStart"/>
            <w:r w:rsidRPr="00FB0F65">
              <w:rPr>
                <w:rFonts w:ascii="Times New Roman" w:hAnsi="Times New Roman" w:cs="Times New Roman"/>
                <w:bCs/>
                <w:sz w:val="18"/>
                <w:szCs w:val="18"/>
              </w:rPr>
              <w:t>tablei,String</w:t>
            </w:r>
            <w:proofErr w:type="gramEnd"/>
            <w:r w:rsidRPr="00FB0F65">
              <w:rPr>
                <w:rFonts w:ascii="Times New Roman" w:hAnsi="Times New Roman" w:cs="Times New Roman"/>
                <w:bCs/>
                <w:sz w:val="18"/>
                <w:szCs w:val="18"/>
              </w:rPr>
              <w:t xml:space="preserve"> column[]) throws IOException,ClassNotFoundException</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t>double a[][]=read_double(</w:t>
            </w:r>
            <w:proofErr w:type="gramStart"/>
            <w:r w:rsidRPr="00FB0F65">
              <w:rPr>
                <w:rFonts w:ascii="Times New Roman" w:hAnsi="Times New Roman" w:cs="Times New Roman"/>
                <w:bCs/>
                <w:sz w:val="18"/>
                <w:szCs w:val="18"/>
              </w:rPr>
              <w:t>databasename,tablei</w:t>
            </w:r>
            <w:proofErr w:type="gramEnd"/>
            <w:r w:rsidRPr="00FB0F65">
              <w:rPr>
                <w:rFonts w:ascii="Times New Roman" w:hAnsi="Times New Roman" w:cs="Times New Roman"/>
                <w:bCs/>
                <w:sz w:val="18"/>
                <w:szCs w:val="18"/>
              </w:rPr>
              <w:t>,column);</w:t>
            </w:r>
          </w:p>
          <w:p w:rsidR="001C17BD" w:rsidRPr="00FB0F65" w:rsidRDefault="001C17BD" w:rsidP="007B2AF0">
            <w:pPr>
              <w:spacing w:after="0"/>
              <w:rPr>
                <w:rFonts w:ascii="Times New Roman" w:hAnsi="Times New Roman" w:cs="Times New Roman"/>
                <w:bCs/>
                <w:sz w:val="18"/>
                <w:szCs w:val="18"/>
              </w:rPr>
            </w:pPr>
            <w:r w:rsidRPr="00FB0F65">
              <w:rPr>
                <w:rFonts w:ascii="Times New Roman" w:hAnsi="Times New Roman" w:cs="Times New Roman"/>
                <w:bCs/>
                <w:sz w:val="18"/>
                <w:szCs w:val="18"/>
              </w:rPr>
              <w:lastRenderedPageBreak/>
              <w:t>Plot pp=new Plot(a);</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pp.plot</w:t>
            </w:r>
            <w:proofErr w:type="gramEnd"/>
            <w:r w:rsidRPr="00FB0F65">
              <w:rPr>
                <w:rFonts w:ascii="Times New Roman" w:hAnsi="Times New Roman" w:cs="Times New Roman"/>
                <w:bCs/>
                <w:sz w:val="18"/>
                <w:szCs w:val="18"/>
              </w:rPr>
              <w:t>();</w:t>
            </w:r>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p w:rsidR="001C17BD" w:rsidRPr="00FB0F65" w:rsidRDefault="001C17BD" w:rsidP="007B2AF0">
            <w:pPr>
              <w:spacing w:after="0"/>
              <w:rPr>
                <w:rFonts w:ascii="Times New Roman" w:hAnsi="Times New Roman" w:cs="Times New Roman"/>
                <w:bCs/>
                <w:sz w:val="18"/>
                <w:szCs w:val="18"/>
              </w:rPr>
            </w:pPr>
            <w:proofErr w:type="gramStart"/>
            <w:r w:rsidRPr="00FB0F65">
              <w:rPr>
                <w:rFonts w:ascii="Times New Roman" w:hAnsi="Times New Roman" w:cs="Times New Roman"/>
                <w:bCs/>
                <w:sz w:val="18"/>
                <w:szCs w:val="18"/>
              </w:rPr>
              <w:t>}</w:t>
            </w:r>
            <w:proofErr w:type="gramEnd"/>
          </w:p>
        </w:tc>
      </w:tr>
    </w:tbl>
    <w:p w:rsidR="001C17BD" w:rsidRDefault="001C17BD" w:rsidP="001C17BD">
      <w:pPr>
        <w:rPr>
          <w:rFonts w:ascii="Times New Roman" w:hAnsi="Times New Roman" w:cs="Times New Roman"/>
          <w:bCs/>
          <w:sz w:val="20"/>
          <w:szCs w:val="20"/>
        </w:rPr>
      </w:pPr>
    </w:p>
    <w:p w:rsidR="001C17BD" w:rsidRDefault="001C17BD" w:rsidP="001C17BD">
      <w:pPr>
        <w:rPr>
          <w:rFonts w:ascii="Times New Roman" w:hAnsi="Times New Roman" w:cs="Times New Roman"/>
          <w:b/>
        </w:rPr>
      </w:pPr>
      <w:r>
        <w:rPr>
          <w:rFonts w:ascii="Times New Roman" w:hAnsi="Times New Roman" w:cs="Times New Roman"/>
          <w:b/>
        </w:rPr>
        <w:t xml:space="preserve">Program 16.2-5 </w:t>
      </w:r>
      <w:proofErr w:type="gramStart"/>
      <w:r>
        <w:rPr>
          <w:rFonts w:ascii="Times New Roman" w:hAnsi="Times New Roman" w:cs="Times New Roman"/>
          <w:b/>
          <w:bCs/>
        </w:rPr>
        <w:t>SQLighttest</w:t>
      </w:r>
      <w:r>
        <w:rPr>
          <w:rFonts w:ascii="Times New Roman" w:hAnsi="Times New Roman" w:cs="Times New Roman"/>
          <w:b/>
        </w:rPr>
        <w:t>.java</w:t>
      </w:r>
      <w:proofErr w:type="gramEnd"/>
      <w:r>
        <w:rPr>
          <w:rFonts w:ascii="Times New Roman" w:hAnsi="Times New Roman" w:cs="Times New Roman"/>
          <w:b/>
        </w:rPr>
        <w:t>, a test program for SQLite class given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C17BD" w:rsidRPr="00FB0F65" w:rsidTr="007B2AF0">
        <w:tc>
          <w:tcPr>
            <w:tcW w:w="9287" w:type="dxa"/>
            <w:shd w:val="clear" w:color="auto" w:fill="auto"/>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java.io</w:t>
            </w:r>
            <w:proofErr w:type="gramEnd"/>
            <w:r w:rsidRPr="00FB0F65">
              <w:rPr>
                <w:rFonts w:ascii="Times New Roman" w:hAnsi="Times New Roman" w:cs="Times New Roman"/>
                <w:sz w:val="18"/>
                <w:szCs w:val="18"/>
              </w:rPr>
              <w: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java.util</w:t>
            </w:r>
            <w:proofErr w:type="gramEnd"/>
            <w:r w:rsidRPr="00FB0F65">
              <w:rPr>
                <w:rFonts w:ascii="Times New Roman" w:hAnsi="Times New Roman" w:cs="Times New Roman"/>
                <w:sz w:val="18"/>
                <w:szCs w:val="18"/>
              </w:rPr>
              <w: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javax.swing</w:t>
            </w:r>
            <w:proofErr w:type="gramEnd"/>
            <w:r w:rsidRPr="00FB0F65">
              <w:rPr>
                <w:rFonts w:ascii="Times New Roman" w:hAnsi="Times New Roman" w:cs="Times New Roman"/>
                <w:sz w:val="18"/>
                <w:szCs w:val="18"/>
              </w:rPr>
              <w: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javax.swing</w:t>
            </w:r>
            <w:proofErr w:type="gramEnd"/>
            <w:r w:rsidRPr="00FB0F65">
              <w:rPr>
                <w:rFonts w:ascii="Times New Roman" w:hAnsi="Times New Roman" w:cs="Times New Roman"/>
                <w:sz w:val="18"/>
                <w:szCs w:val="18"/>
              </w:rPr>
              <w:t>.table.*;</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java.awt</w:t>
            </w:r>
            <w:proofErr w:type="gramEnd"/>
            <w:r w:rsidRPr="00FB0F65">
              <w:rPr>
                <w:rFonts w:ascii="Times New Roman" w:hAnsi="Times New Roman" w:cs="Times New Roman"/>
                <w:sz w:val="18"/>
                <w:szCs w:val="18"/>
              </w:rPr>
              <w: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java.sql</w:t>
            </w:r>
            <w:proofErr w:type="gramEnd"/>
            <w:r w:rsidRPr="00FB0F65">
              <w:rPr>
                <w:rFonts w:ascii="Times New Roman" w:hAnsi="Times New Roman" w:cs="Times New Roman"/>
                <w:sz w:val="18"/>
                <w:szCs w:val="18"/>
              </w:rPr>
              <w:t>.Connection;</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java.sql</w:t>
            </w:r>
            <w:proofErr w:type="gramEnd"/>
            <w:r w:rsidRPr="00FB0F65">
              <w:rPr>
                <w:rFonts w:ascii="Times New Roman" w:hAnsi="Times New Roman" w:cs="Times New Roman"/>
                <w:sz w:val="18"/>
                <w:szCs w:val="18"/>
              </w:rPr>
              <w:t>.DriverManager;</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java.sql</w:t>
            </w:r>
            <w:proofErr w:type="gramEnd"/>
            <w:r w:rsidRPr="00FB0F65">
              <w:rPr>
                <w:rFonts w:ascii="Times New Roman" w:hAnsi="Times New Roman" w:cs="Times New Roman"/>
                <w:sz w:val="18"/>
                <w:szCs w:val="18"/>
              </w:rPr>
              <w:t>.ResultSet;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java.sql</w:t>
            </w:r>
            <w:proofErr w:type="gramEnd"/>
            <w:r w:rsidRPr="00FB0F65">
              <w:rPr>
                <w:rFonts w:ascii="Times New Roman" w:hAnsi="Times New Roman" w:cs="Times New Roman"/>
                <w:sz w:val="18"/>
                <w:szCs w:val="18"/>
              </w:rPr>
              <w:t>.SQLException;</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import </w:t>
            </w:r>
            <w:proofErr w:type="gramStart"/>
            <w:r w:rsidRPr="00FB0F65">
              <w:rPr>
                <w:rFonts w:ascii="Times New Roman" w:hAnsi="Times New Roman" w:cs="Times New Roman"/>
                <w:sz w:val="18"/>
                <w:szCs w:val="18"/>
              </w:rPr>
              <w:t>java.sql</w:t>
            </w:r>
            <w:proofErr w:type="gramEnd"/>
            <w:r w:rsidRPr="00FB0F65">
              <w:rPr>
                <w:rFonts w:ascii="Times New Roman" w:hAnsi="Times New Roman" w:cs="Times New Roman"/>
                <w:sz w:val="18"/>
                <w:szCs w:val="18"/>
              </w:rPr>
              <w:t>.Statement;</w:t>
            </w:r>
          </w:p>
          <w:p w:rsidR="001C17BD" w:rsidRPr="00FB0F65" w:rsidRDefault="001C17BD" w:rsidP="007B2AF0">
            <w:pPr>
              <w:spacing w:after="0"/>
              <w:rPr>
                <w:rFonts w:ascii="Times New Roman" w:hAnsi="Times New Roman" w:cs="Times New Roman"/>
                <w:sz w:val="18"/>
                <w:szCs w:val="18"/>
              </w:rPr>
            </w:pP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public class SQLitetest</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w:t>
            </w:r>
            <w:proofErr w:type="gramEnd"/>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public static void main(String arg[]) throws </w:t>
            </w:r>
            <w:proofErr w:type="gramStart"/>
            <w:r w:rsidRPr="00FB0F65">
              <w:rPr>
                <w:rFonts w:ascii="Times New Roman" w:hAnsi="Times New Roman" w:cs="Times New Roman"/>
                <w:sz w:val="18"/>
                <w:szCs w:val="18"/>
              </w:rPr>
              <w:t>IOException,ClassNotFoundException</w:t>
            </w:r>
            <w:proofErr w:type="gramEnd"/>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w:t>
            </w:r>
            <w:proofErr w:type="gramEnd"/>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double a[][]=</w:t>
            </w:r>
            <w:proofErr w:type="gramStart"/>
            <w:r w:rsidRPr="00FB0F65">
              <w:rPr>
                <w:rFonts w:ascii="Times New Roman" w:hAnsi="Times New Roman" w:cs="Times New Roman"/>
                <w:sz w:val="18"/>
                <w:szCs w:val="18"/>
              </w:rPr>
              <w:t>Text.T</w:t>
            </w:r>
            <w:proofErr w:type="gramEnd"/>
            <w:r w:rsidRPr="00FB0F65">
              <w:rPr>
                <w:rFonts w:ascii="Times New Roman" w:hAnsi="Times New Roman" w:cs="Times New Roman"/>
                <w:sz w:val="18"/>
                <w:szCs w:val="18"/>
              </w:rPr>
              <w:t>(Text.readDouble("a.txt"));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double b[][]=</w:t>
            </w:r>
            <w:proofErr w:type="gramStart"/>
            <w:r w:rsidRPr="00FB0F65">
              <w:rPr>
                <w:rFonts w:ascii="Times New Roman" w:hAnsi="Times New Roman" w:cs="Times New Roman"/>
                <w:sz w:val="18"/>
                <w:szCs w:val="18"/>
              </w:rPr>
              <w:t>Text.T</w:t>
            </w:r>
            <w:proofErr w:type="gramEnd"/>
            <w:r w:rsidRPr="00FB0F65">
              <w:rPr>
                <w:rFonts w:ascii="Times New Roman" w:hAnsi="Times New Roman" w:cs="Times New Roman"/>
                <w:sz w:val="18"/>
                <w:szCs w:val="18"/>
              </w:rPr>
              <w:t>(Text.readDouble("b.txt"));</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String column[]={"column1","column2"};</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Text.print</w:t>
            </w:r>
            <w:proofErr w:type="gramEnd"/>
            <w:r w:rsidRPr="00FB0F65">
              <w:rPr>
                <w:rFonts w:ascii="Times New Roman" w:hAnsi="Times New Roman" w:cs="Times New Roman"/>
                <w:sz w:val="18"/>
                <w:szCs w:val="18"/>
              </w:rPr>
              <w:t>(Text.T(a),column,"a");</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Text.print</w:t>
            </w:r>
            <w:proofErr w:type="gramEnd"/>
            <w:r w:rsidRPr="00FB0F65">
              <w:rPr>
                <w:rFonts w:ascii="Times New Roman" w:hAnsi="Times New Roman" w:cs="Times New Roman"/>
                <w:sz w:val="18"/>
                <w:szCs w:val="18"/>
              </w:rPr>
              <w:t>(Text.T(b),column,"b");</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int n=a.length;</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int m=a[0].length;</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SQLite.write</w:t>
            </w:r>
            <w:proofErr w:type="gramEnd"/>
            <w:r w:rsidRPr="00FB0F65">
              <w:rPr>
                <w:rFonts w:ascii="Times New Roman" w:hAnsi="Times New Roman" w:cs="Times New Roman"/>
                <w:sz w:val="18"/>
                <w:szCs w:val="18"/>
              </w:rPr>
              <w:t>_double("DB1","tableX",column,a);</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SQLite.add</w:t>
            </w:r>
            <w:proofErr w:type="gramEnd"/>
            <w:r w:rsidRPr="00FB0F65">
              <w:rPr>
                <w:rFonts w:ascii="Times New Roman" w:hAnsi="Times New Roman" w:cs="Times New Roman"/>
                <w:sz w:val="18"/>
                <w:szCs w:val="18"/>
              </w:rPr>
              <w:t>_double("DB1","tableX",column,b);</w:t>
            </w:r>
          </w:p>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double c[][]=</w:t>
            </w:r>
            <w:proofErr w:type="gramStart"/>
            <w:r w:rsidRPr="00FB0F65">
              <w:rPr>
                <w:rFonts w:ascii="Times New Roman" w:hAnsi="Times New Roman" w:cs="Times New Roman"/>
                <w:sz w:val="18"/>
                <w:szCs w:val="18"/>
              </w:rPr>
              <w:t>SQLite.read</w:t>
            </w:r>
            <w:proofErr w:type="gramEnd"/>
            <w:r w:rsidRPr="00FB0F65">
              <w:rPr>
                <w:rFonts w:ascii="Times New Roman" w:hAnsi="Times New Roman" w:cs="Times New Roman"/>
                <w:sz w:val="18"/>
                <w:szCs w:val="18"/>
              </w:rPr>
              <w:t>_double("DB1","tableX");</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Text.print</w:t>
            </w:r>
            <w:proofErr w:type="gramEnd"/>
            <w:r w:rsidRPr="00FB0F65">
              <w:rPr>
                <w:rFonts w:ascii="Times New Roman" w:hAnsi="Times New Roman" w:cs="Times New Roman"/>
                <w:sz w:val="18"/>
                <w:szCs w:val="18"/>
              </w:rPr>
              <w:t>(Text.T(c),column,"c");</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SQLite.plot</w:t>
            </w:r>
            <w:proofErr w:type="gramEnd"/>
            <w:r w:rsidRPr="00FB0F65">
              <w:rPr>
                <w:rFonts w:ascii="Times New Roman" w:hAnsi="Times New Roman" w:cs="Times New Roman"/>
                <w:sz w:val="18"/>
                <w:szCs w:val="18"/>
              </w:rPr>
              <w:t>("DB1","tableX");</w:t>
            </w:r>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w:t>
            </w:r>
            <w:proofErr w:type="gramEnd"/>
          </w:p>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w:t>
            </w:r>
            <w:proofErr w:type="gramEnd"/>
          </w:p>
        </w:tc>
      </w:tr>
    </w:tbl>
    <w:p w:rsidR="001C17BD" w:rsidRDefault="001C17BD" w:rsidP="001C17BD">
      <w:pPr>
        <w:rPr>
          <w:rFonts w:ascii="Times New Roman" w:hAnsi="Times New Roman" w:cs="Times New Roman"/>
          <w:b/>
        </w:rPr>
      </w:pPr>
    </w:p>
    <w:p w:rsidR="001C17BD" w:rsidRPr="002C55A9" w:rsidRDefault="001C17BD" w:rsidP="001C17BD">
      <w:pPr>
        <w:rPr>
          <w:rFonts w:ascii="Times New Roman" w:hAnsi="Times New Roman" w:cs="Times New Roman"/>
          <w:b/>
        </w:rPr>
      </w:pPr>
      <w:r>
        <w:rPr>
          <w:rFonts w:ascii="Times New Roman" w:hAnsi="Times New Roman" w:cs="Times New Roman"/>
          <w:b/>
          <w:noProof/>
          <w:lang w:val="en-US" w:eastAsia="en-US"/>
        </w:rPr>
        <w:drawing>
          <wp:inline distT="0" distB="0" distL="0" distR="0">
            <wp:extent cx="5760720" cy="20193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26">
                      <a:extLst>
                        <a:ext uri="{28A0092B-C50C-407E-A947-70E740481C1C}">
                          <a14:useLocalDpi xmlns:a14="http://schemas.microsoft.com/office/drawing/2010/main" val="0"/>
                        </a:ext>
                      </a:extLst>
                    </a:blip>
                    <a:srcRect/>
                    <a:stretch>
                      <a:fillRect/>
                    </a:stretch>
                  </pic:blipFill>
                  <pic:spPr bwMode="auto">
                    <a:xfrm>
                      <a:off x="0" y="0"/>
                      <a:ext cx="5760720" cy="2019300"/>
                    </a:xfrm>
                    <a:prstGeom prst="rect">
                      <a:avLst/>
                    </a:prstGeom>
                    <a:noFill/>
                    <a:ln>
                      <a:noFill/>
                    </a:ln>
                  </pic:spPr>
                </pic:pic>
              </a:graphicData>
            </a:graphic>
          </wp:inline>
        </w:drawing>
      </w:r>
    </w:p>
    <w:p w:rsidR="001C17BD" w:rsidRPr="00FB0F65" w:rsidRDefault="001C17BD" w:rsidP="001C17BD">
      <w:pPr>
        <w:rPr>
          <w:rFonts w:ascii="Times New Roman" w:hAnsi="Times New Roman" w:cs="Times New Roman"/>
          <w:bCs/>
          <w:sz w:val="20"/>
          <w:szCs w:val="20"/>
        </w:rPr>
      </w:pPr>
      <w:r>
        <w:rPr>
          <w:rFonts w:ascii="Times New Roman" w:hAnsi="Times New Roman" w:cs="Times New Roman"/>
          <w:bCs/>
          <w:sz w:val="20"/>
          <w:szCs w:val="20"/>
        </w:rPr>
        <w:lastRenderedPageBreak/>
        <w:t xml:space="preserve"> </w:t>
      </w:r>
      <w:r>
        <w:rPr>
          <w:rFonts w:ascii="Times New Roman" w:hAnsi="Times New Roman" w:cs="Times New Roman"/>
          <w:bCs/>
          <w:noProof/>
          <w:sz w:val="20"/>
          <w:szCs w:val="20"/>
          <w:lang w:val="en-US" w:eastAsia="en-US"/>
        </w:rPr>
        <w:drawing>
          <wp:inline distT="0" distB="0" distL="0" distR="0">
            <wp:extent cx="2621280" cy="1684020"/>
            <wp:effectExtent l="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2621280" cy="1684020"/>
                    </a:xfrm>
                    <a:prstGeom prst="rect">
                      <a:avLst/>
                    </a:prstGeom>
                    <a:noFill/>
                    <a:ln>
                      <a:noFill/>
                    </a:ln>
                  </pic:spPr>
                </pic:pic>
              </a:graphicData>
            </a:graphic>
          </wp:inline>
        </w:drawing>
      </w:r>
    </w:p>
    <w:p w:rsidR="001C17BD" w:rsidRDefault="001C17BD" w:rsidP="001C17BD">
      <w:pPr>
        <w:spacing w:after="0"/>
        <w:rPr>
          <w:rFonts w:ascii="Times New Roman" w:hAnsi="Times New Roman" w:cs="Times New Roman"/>
          <w:b/>
        </w:rPr>
      </w:pPr>
      <w:r>
        <w:rPr>
          <w:rFonts w:ascii="Times New Roman" w:hAnsi="Times New Roman" w:cs="Times New Roman"/>
          <w:b/>
        </w:rPr>
        <w:t>16.3 SQLite DATABASE WITH WRAPPER CONNECTION</w:t>
      </w:r>
    </w:p>
    <w:p w:rsidR="001C17BD" w:rsidRDefault="001C17BD" w:rsidP="001C17BD">
      <w:pPr>
        <w:spacing w:after="0"/>
        <w:rPr>
          <w:rFonts w:ascii="Times New Roman" w:eastAsia="Times New Roman" w:hAnsi="Times New Roman" w:cs="Times New Roman"/>
        </w:rPr>
      </w:pPr>
      <w:r>
        <w:rPr>
          <w:rFonts w:ascii="Times New Roman" w:hAnsi="Times New Roman" w:cs="Times New Roman"/>
          <w:b/>
        </w:rPr>
        <w:t xml:space="preserve">SQLLite </w:t>
      </w:r>
      <w:r w:rsidRPr="00B45AC0">
        <w:rPr>
          <w:rFonts w:ascii="Times New Roman" w:hAnsi="Times New Roman" w:cs="Times New Roman"/>
        </w:rPr>
        <w:t xml:space="preserve">wrapper </w:t>
      </w:r>
      <w:r>
        <w:rPr>
          <w:rFonts w:ascii="Times New Roman" w:hAnsi="Times New Roman" w:cs="Times New Roman"/>
        </w:rPr>
        <w:t xml:space="preserve">connections are programs written directly in Java native language (C++), therefore execute faster than java JDBC package connected programs. When management of big databases are required, it is better(faster) to use wrapper type programs as well. A wrapper usually has its own command structure, therefore JDBC and wrapper programs should be investigated seperately. One of the best wrapper program could be found at </w:t>
      </w:r>
      <w:hyperlink r:id="rId628" w:history="1">
        <w:r w:rsidRPr="000920CE">
          <w:rPr>
            <w:rStyle w:val="Kpr"/>
            <w:rFonts w:ascii="Times New Roman" w:hAnsi="Times New Roman" w:cs="Times New Roman"/>
            <w:b/>
            <w:color w:val="17365D"/>
          </w:rPr>
          <w:t>https://code.google.com/p/sqlite4java/</w:t>
        </w:r>
      </w:hyperlink>
      <w:r>
        <w:rPr>
          <w:rFonts w:ascii="Times New Roman" w:hAnsi="Times New Roman" w:cs="Times New Roman"/>
        </w:rPr>
        <w:t xml:space="preserve"> adress. Latest version (for Windows environment)  when this text was written was </w:t>
      </w:r>
      <w:r w:rsidRPr="00EC6A44">
        <w:rPr>
          <w:rFonts w:ascii="Times New Roman" w:hAnsi="Times New Roman" w:cs="Times New Roman"/>
          <w:b/>
        </w:rPr>
        <w:t>sqlite4java-282</w:t>
      </w:r>
      <w:r>
        <w:rPr>
          <w:rFonts w:ascii="Times New Roman" w:hAnsi="Times New Roman" w:cs="Times New Roman"/>
          <w:b/>
        </w:rPr>
        <w:t xml:space="preserve">. </w:t>
      </w:r>
      <w:r w:rsidRPr="00EC6A44">
        <w:rPr>
          <w:rFonts w:ascii="Times New Roman" w:hAnsi="Times New Roman" w:cs="Times New Roman"/>
        </w:rPr>
        <w:t>W</w:t>
      </w:r>
      <w:r>
        <w:rPr>
          <w:rFonts w:ascii="Times New Roman" w:hAnsi="Times New Roman" w:cs="Times New Roman"/>
        </w:rPr>
        <w:t xml:space="preserve">hen the jar package openedjar file sqlite4java.jar will be found. This file should be copied into </w:t>
      </w:r>
      <w:r>
        <w:rPr>
          <w:rFonts w:ascii="Times New Roman" w:eastAsia="Times New Roman" w:hAnsi="Times New Roman" w:cs="Times New Roman"/>
        </w:rPr>
        <w:t xml:space="preserve">JAVA_HOME/jre/lib/ext directory to program SQLite in java environment. Addition to this two dll files, </w:t>
      </w:r>
      <w:r w:rsidRPr="00EC6A44">
        <w:rPr>
          <w:rFonts w:ascii="Times New Roman" w:eastAsia="Times New Roman" w:hAnsi="Times New Roman" w:cs="Times New Roman"/>
          <w:b/>
        </w:rPr>
        <w:t>sqlite4java-win32-x64.dll</w:t>
      </w:r>
      <w:r>
        <w:rPr>
          <w:rFonts w:ascii="Times New Roman" w:eastAsia="Times New Roman" w:hAnsi="Times New Roman" w:cs="Times New Roman"/>
          <w:b/>
        </w:rPr>
        <w:t xml:space="preserve"> </w:t>
      </w:r>
      <w:r w:rsidRPr="00EC6A44">
        <w:rPr>
          <w:rFonts w:ascii="Times New Roman" w:eastAsia="Times New Roman" w:hAnsi="Times New Roman" w:cs="Times New Roman"/>
        </w:rPr>
        <w:t xml:space="preserve">and </w:t>
      </w:r>
      <w:r w:rsidRPr="00EC6A44">
        <w:rPr>
          <w:rFonts w:ascii="Times New Roman" w:eastAsia="Times New Roman" w:hAnsi="Times New Roman" w:cs="Times New Roman"/>
          <w:b/>
        </w:rPr>
        <w:t>sqlite4java-win32-x86.dll</w:t>
      </w:r>
      <w:r>
        <w:rPr>
          <w:rFonts w:ascii="Times New Roman" w:eastAsia="Times New Roman" w:hAnsi="Times New Roman" w:cs="Times New Roman"/>
          <w:b/>
        </w:rPr>
        <w:t xml:space="preserve"> </w:t>
      </w:r>
      <w:r>
        <w:rPr>
          <w:rFonts w:ascii="Times New Roman" w:eastAsia="Times New Roman" w:hAnsi="Times New Roman" w:cs="Times New Roman"/>
        </w:rPr>
        <w:t xml:space="preserve">found in this directory. This files should be copied into </w:t>
      </w:r>
      <w:r w:rsidRPr="00EC6A44">
        <w:rPr>
          <w:rFonts w:ascii="Times New Roman" w:eastAsia="Times New Roman" w:hAnsi="Times New Roman" w:cs="Times New Roman"/>
          <w:b/>
        </w:rPr>
        <w:t>Windows/System</w:t>
      </w:r>
      <w:r>
        <w:rPr>
          <w:rFonts w:ascii="Times New Roman" w:eastAsia="Times New Roman" w:hAnsi="Times New Roman" w:cs="Times New Roman"/>
        </w:rPr>
        <w:t xml:space="preserve"> or </w:t>
      </w:r>
      <w:r w:rsidRPr="00EC6A44">
        <w:rPr>
          <w:rFonts w:ascii="Times New Roman" w:eastAsia="Times New Roman" w:hAnsi="Times New Roman" w:cs="Times New Roman"/>
          <w:b/>
        </w:rPr>
        <w:t>Windows/System</w:t>
      </w:r>
      <w:r>
        <w:rPr>
          <w:rFonts w:ascii="Times New Roman" w:eastAsia="Times New Roman" w:hAnsi="Times New Roman" w:cs="Times New Roman"/>
          <w:b/>
        </w:rPr>
        <w:t>32</w:t>
      </w:r>
      <w:r>
        <w:rPr>
          <w:rFonts w:ascii="Times New Roman" w:eastAsia="Times New Roman" w:hAnsi="Times New Roman" w:cs="Times New Roman"/>
        </w:rPr>
        <w:t xml:space="preserve"> directories. Basic classes of the package and the methods of SQLiteConnection class is given below:</w:t>
      </w:r>
    </w:p>
    <w:p w:rsidR="001C17BD" w:rsidRDefault="001C17BD" w:rsidP="001C17BD">
      <w:pPr>
        <w:spacing w:after="0"/>
        <w:rPr>
          <w:rFonts w:ascii="Times New Roman" w:eastAsia="Times New Roman" w:hAnsi="Times New Roman" w:cs="Times New Roman"/>
        </w:rPr>
      </w:pPr>
    </w:p>
    <w:p w:rsidR="001C17BD" w:rsidRPr="007C1F8A" w:rsidRDefault="001C17BD" w:rsidP="001C17BD">
      <w:pPr>
        <w:spacing w:after="0"/>
        <w:rPr>
          <w:color w:val="000000"/>
          <w:sz w:val="16"/>
          <w:szCs w:val="16"/>
        </w:rPr>
      </w:pPr>
      <w:r w:rsidRPr="007C1F8A">
        <w:rPr>
          <w:color w:val="000000"/>
          <w:sz w:val="16"/>
          <w:szCs w:val="16"/>
        </w:rPr>
        <w:t>Package com.almworks.sqlite4java</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29"/>
        <w:gridCol w:w="8097"/>
      </w:tblGrid>
      <w:tr w:rsidR="001C17BD" w:rsidRPr="007C1F8A"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7C1F8A" w:rsidRDefault="001C17BD" w:rsidP="007B2AF0">
            <w:pPr>
              <w:spacing w:after="0"/>
              <w:rPr>
                <w:b/>
                <w:bCs/>
                <w:color w:val="000000"/>
                <w:sz w:val="16"/>
                <w:szCs w:val="16"/>
              </w:rPr>
            </w:pPr>
            <w:r w:rsidRPr="007C1F8A">
              <w:rPr>
                <w:b/>
                <w:bCs/>
                <w:color w:val="000000"/>
                <w:sz w:val="16"/>
                <w:szCs w:val="16"/>
              </w:rPr>
              <w:t>Interface Summary</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29" w:tooltip="interface in com.almworks.sqlite4java" w:history="1">
              <w:r w:rsidR="001C17BD" w:rsidRPr="007C1F8A">
                <w:rPr>
                  <w:rStyle w:val="Kpr"/>
                  <w:b/>
                  <w:bCs/>
                  <w:sz w:val="16"/>
                  <w:szCs w:val="16"/>
                </w:rPr>
                <w:t>SQLiteConstants</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This interface lists SQLite constants that may be used with sqlite4java.</w:t>
            </w:r>
          </w:p>
        </w:tc>
      </w:tr>
    </w:tbl>
    <w:p w:rsidR="001C17BD" w:rsidRPr="007C1F8A" w:rsidRDefault="001C17BD" w:rsidP="001C17BD">
      <w:pPr>
        <w:spacing w:after="0"/>
        <w:rPr>
          <w:sz w:val="16"/>
          <w:szCs w:val="16"/>
        </w:rPr>
      </w:pPr>
      <w:r w:rsidRPr="007C1F8A">
        <w:rPr>
          <w:color w:val="000000"/>
          <w:sz w:val="16"/>
          <w:szCs w:val="16"/>
          <w:shd w:val="clear" w:color="auto" w:fill="FFFFFF"/>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29"/>
        <w:gridCol w:w="8097"/>
      </w:tblGrid>
      <w:tr w:rsidR="001C17BD" w:rsidRPr="007C1F8A"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7C1F8A" w:rsidRDefault="001C17BD" w:rsidP="007B2AF0">
            <w:pPr>
              <w:spacing w:after="0"/>
              <w:rPr>
                <w:b/>
                <w:bCs/>
                <w:color w:val="000000"/>
                <w:sz w:val="16"/>
                <w:szCs w:val="16"/>
              </w:rPr>
            </w:pPr>
            <w:r w:rsidRPr="007C1F8A">
              <w:rPr>
                <w:b/>
                <w:bCs/>
                <w:color w:val="000000"/>
                <w:sz w:val="16"/>
                <w:szCs w:val="16"/>
              </w:rPr>
              <w:t>Class Summary</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0" w:tooltip="class in com.almworks.sqlite4java" w:history="1">
              <w:r w:rsidR="001C17BD" w:rsidRPr="007C1F8A">
                <w:rPr>
                  <w:rStyle w:val="Kpr"/>
                  <w:b/>
                  <w:bCs/>
                  <w:sz w:val="16"/>
                  <w:szCs w:val="16"/>
                </w:rPr>
                <w:t>SQLite</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 class has several utility methods that are applicable to the whole instance of SQLite library within the current process.</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1" w:tooltip="class in com.almworks.sqlite4java" w:history="1">
              <w:r w:rsidR="001C17BD" w:rsidRPr="007C1F8A">
                <w:rPr>
                  <w:rStyle w:val="Kpr"/>
                  <w:b/>
                  <w:bCs/>
                  <w:sz w:val="16"/>
                  <w:szCs w:val="16"/>
                </w:rPr>
                <w:t>SQLiteBackup</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SQLiteBackup wraps an instance of SQLite database backup, represented as</w:t>
            </w:r>
            <w:r w:rsidRPr="007C1F8A">
              <w:rPr>
                <w:rStyle w:val="apple-converted-space"/>
                <w:color w:val="000000"/>
                <w:sz w:val="16"/>
                <w:szCs w:val="16"/>
              </w:rPr>
              <w:t> </w:t>
            </w:r>
            <w:r w:rsidRPr="007C1F8A">
              <w:rPr>
                <w:rStyle w:val="HTMLKodu"/>
                <w:b/>
                <w:bCs/>
                <w:color w:val="000000"/>
                <w:sz w:val="16"/>
                <w:szCs w:val="16"/>
              </w:rPr>
              <w:t>sqlite3_backup*</w:t>
            </w:r>
            <w:r w:rsidRPr="007C1F8A">
              <w:rPr>
                <w:rStyle w:val="apple-converted-space"/>
                <w:color w:val="000000"/>
                <w:sz w:val="16"/>
                <w:szCs w:val="16"/>
              </w:rPr>
              <w:t> </w:t>
            </w:r>
            <w:r w:rsidRPr="007C1F8A">
              <w:rPr>
                <w:color w:val="000000"/>
                <w:sz w:val="16"/>
                <w:szCs w:val="16"/>
              </w:rPr>
              <w:t>in SQLite C API.</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2" w:tooltip="class in com.almworks.sqlite4java" w:history="1">
              <w:r w:rsidR="001C17BD" w:rsidRPr="007C1F8A">
                <w:rPr>
                  <w:rStyle w:val="Kpr"/>
                  <w:b/>
                  <w:bCs/>
                  <w:sz w:val="16"/>
                  <w:szCs w:val="16"/>
                </w:rPr>
                <w:t>SQLiteBlob</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SQLiteBlob encapsulates</w:t>
            </w:r>
            <w:r w:rsidRPr="007C1F8A">
              <w:rPr>
                <w:rStyle w:val="apple-converted-space"/>
                <w:color w:val="000000"/>
                <w:sz w:val="16"/>
                <w:szCs w:val="16"/>
              </w:rPr>
              <w:t> </w:t>
            </w:r>
            <w:r w:rsidRPr="007C1F8A">
              <w:rPr>
                <w:rStyle w:val="HTMLKodu"/>
                <w:b/>
                <w:bCs/>
                <w:color w:val="000000"/>
                <w:sz w:val="16"/>
                <w:szCs w:val="16"/>
              </w:rPr>
              <w:t>sqlite3_blob*</w:t>
            </w:r>
            <w:r w:rsidRPr="007C1F8A">
              <w:rPr>
                <w:rStyle w:val="apple-converted-space"/>
                <w:color w:val="000000"/>
                <w:sz w:val="16"/>
                <w:szCs w:val="16"/>
              </w:rPr>
              <w:t> </w:t>
            </w:r>
            <w:r w:rsidRPr="007C1F8A">
              <w:rPr>
                <w:color w:val="000000"/>
                <w:sz w:val="16"/>
                <w:szCs w:val="16"/>
              </w:rPr>
              <w:t>handle, which represents an open BLOB (binary large object), stored in a single cell of a table.</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3" w:tooltip="class in com.almworks.sqlite4java" w:history="1">
              <w:r w:rsidR="001C17BD" w:rsidRPr="007C1F8A">
                <w:rPr>
                  <w:rStyle w:val="Kpr"/>
                  <w:b/>
                  <w:bCs/>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SQLiteConnection is a single connection to sqlite database.</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4" w:tooltip="class in com.almworks.sqlite4java" w:history="1">
              <w:r w:rsidR="001C17BD" w:rsidRPr="007C1F8A">
                <w:rPr>
                  <w:rStyle w:val="Kpr"/>
                  <w:b/>
                  <w:bCs/>
                  <w:sz w:val="16"/>
                  <w:szCs w:val="16"/>
                </w:rPr>
                <w:t>SQLiteJob&lt;T&gt;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SQLiteJob is a unit of work accepted by</w:t>
            </w:r>
            <w:r w:rsidRPr="007C1F8A">
              <w:rPr>
                <w:rStyle w:val="apple-converted-space"/>
                <w:color w:val="000000"/>
                <w:sz w:val="16"/>
                <w:szCs w:val="16"/>
              </w:rPr>
              <w:t> </w:t>
            </w:r>
            <w:hyperlink r:id="rId635" w:tooltip="class in com.almworks.sqlite4java" w:history="1">
              <w:r w:rsidRPr="007C1F8A">
                <w:rPr>
                  <w:rStyle w:val="HTMLKodu"/>
                  <w:color w:val="0000FF"/>
                  <w:sz w:val="16"/>
                  <w:szCs w:val="16"/>
                  <w:u w:val="single"/>
                </w:rPr>
                <w:t>SQLiteQueue</w:t>
              </w:r>
            </w:hyperlink>
            <w:r w:rsidRPr="007C1F8A">
              <w:rPr>
                <w:color w:val="000000"/>
                <w:sz w:val="16"/>
                <w:szCs w:val="16"/>
              </w:rPr>
              <w:t>.</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6" w:tooltip="class in com.almworks.sqlite4java" w:history="1">
              <w:r w:rsidR="001C17BD" w:rsidRPr="007C1F8A">
                <w:rPr>
                  <w:rStyle w:val="Kpr"/>
                  <w:b/>
                  <w:bCs/>
                  <w:sz w:val="16"/>
                  <w:szCs w:val="16"/>
                </w:rPr>
                <w:t>SQLiteLongArray</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SQLiteLongArray wraps a virtual table handle, created with</w:t>
            </w:r>
            <w:hyperlink r:id="rId637" w:anchor="createArray(java.lang.String, boolean)" w:history="1">
              <w:proofErr w:type="gramStart"/>
              <w:r w:rsidRPr="007C1F8A">
                <w:rPr>
                  <w:rStyle w:val="HTMLKodu"/>
                  <w:color w:val="0000FF"/>
                  <w:sz w:val="16"/>
                  <w:szCs w:val="16"/>
                  <w:u w:val="single"/>
                </w:rPr>
                <w:t>SQLiteConnection.createArray</w:t>
              </w:r>
              <w:proofErr w:type="gramEnd"/>
              <w:r w:rsidRPr="007C1F8A">
                <w:rPr>
                  <w:rStyle w:val="HTMLKodu"/>
                  <w:color w:val="0000FF"/>
                  <w:sz w:val="16"/>
                  <w:szCs w:val="16"/>
                  <w:u w:val="single"/>
                </w:rPr>
                <w:t>(java.lang.String, boolean)</w:t>
              </w:r>
            </w:hyperlink>
            <w:r w:rsidRPr="007C1F8A">
              <w:rPr>
                <w:color w:val="000000"/>
                <w:sz w:val="16"/>
                <w:szCs w:val="16"/>
              </w:rPr>
              <w:t>.</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8" w:tooltip="class in com.almworks.sqlite4java" w:history="1">
              <w:r w:rsidR="001C17BD" w:rsidRPr="007C1F8A">
                <w:rPr>
                  <w:rStyle w:val="Kpr"/>
                  <w:b/>
                  <w:bCs/>
                  <w:sz w:val="16"/>
                  <w:szCs w:val="16"/>
                </w:rPr>
                <w:t>SQLiteProfiler</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SQLiteProfiler measures and accumulates statistics for various SQLite methods.</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39" w:tooltip="class in com.almworks.sqlite4java" w:history="1">
              <w:r w:rsidR="001C17BD" w:rsidRPr="007C1F8A">
                <w:rPr>
                  <w:rStyle w:val="Kpr"/>
                  <w:b/>
                  <w:bCs/>
                  <w:sz w:val="16"/>
                  <w:szCs w:val="16"/>
                </w:rPr>
                <w:t>SQLiteQueue</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SQLiteQueue is a basic implementation of job queue for an SQLite connection.</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0" w:tooltip="class in com.almworks.sqlite4java" w:history="1">
              <w:r w:rsidR="001C17BD" w:rsidRPr="007C1F8A">
                <w:rPr>
                  <w:rStyle w:val="Kpr"/>
                  <w:b/>
                  <w:bCs/>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SQLiteStatement wraps an instance of compiled SQL statement, represented as</w:t>
            </w:r>
            <w:r w:rsidRPr="007C1F8A">
              <w:rPr>
                <w:rStyle w:val="apple-converted-space"/>
                <w:color w:val="000000"/>
                <w:sz w:val="16"/>
                <w:szCs w:val="16"/>
              </w:rPr>
              <w:t> </w:t>
            </w:r>
            <w:r w:rsidRPr="007C1F8A">
              <w:rPr>
                <w:rStyle w:val="HTMLKodu"/>
                <w:b/>
                <w:bCs/>
                <w:color w:val="000000"/>
                <w:sz w:val="16"/>
                <w:szCs w:val="16"/>
              </w:rPr>
              <w:t>sqlite3_stmt*</w:t>
            </w:r>
            <w:r w:rsidRPr="007C1F8A">
              <w:rPr>
                <w:rStyle w:val="apple-converted-space"/>
                <w:color w:val="000000"/>
                <w:sz w:val="16"/>
                <w:szCs w:val="16"/>
              </w:rPr>
              <w:t> </w:t>
            </w:r>
            <w:r w:rsidRPr="007C1F8A">
              <w:rPr>
                <w:color w:val="000000"/>
                <w:sz w:val="16"/>
                <w:szCs w:val="16"/>
              </w:rPr>
              <w:t>handle in SQLite C Interface.</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1" w:tooltip="class in com.almworks.sqlite4java" w:history="1">
              <w:r w:rsidR="001C17BD" w:rsidRPr="007C1F8A">
                <w:rPr>
                  <w:rStyle w:val="Kpr"/>
                  <w:b/>
                  <w:bCs/>
                  <w:sz w:val="16"/>
                  <w:szCs w:val="16"/>
                </w:rPr>
                <w:t>SQLParts</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SQLParts is a means to avoid excessive garbage production during String concatenation when SQL is constructed.</w:t>
            </w:r>
          </w:p>
        </w:tc>
      </w:tr>
    </w:tbl>
    <w:p w:rsidR="001C17BD" w:rsidRPr="007C1F8A" w:rsidRDefault="001C17BD" w:rsidP="001C17BD">
      <w:pPr>
        <w:spacing w:after="0"/>
        <w:rPr>
          <w:sz w:val="16"/>
          <w:szCs w:val="16"/>
        </w:rPr>
      </w:pPr>
      <w:r w:rsidRPr="007C1F8A">
        <w:rPr>
          <w:color w:val="000000"/>
          <w:sz w:val="16"/>
          <w:szCs w:val="16"/>
          <w:shd w:val="clear" w:color="auto" w:fill="FFFFFF"/>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972"/>
        <w:gridCol w:w="7554"/>
      </w:tblGrid>
      <w:tr w:rsidR="001C17BD" w:rsidRPr="007C1F8A"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7C1F8A" w:rsidRDefault="001C17BD" w:rsidP="007B2AF0">
            <w:pPr>
              <w:spacing w:after="0"/>
              <w:rPr>
                <w:b/>
                <w:bCs/>
                <w:color w:val="000000"/>
                <w:sz w:val="16"/>
                <w:szCs w:val="16"/>
              </w:rPr>
            </w:pPr>
            <w:r w:rsidRPr="007C1F8A">
              <w:rPr>
                <w:b/>
                <w:bCs/>
                <w:color w:val="000000"/>
                <w:sz w:val="16"/>
                <w:szCs w:val="16"/>
              </w:rPr>
              <w:lastRenderedPageBreak/>
              <w:t>Exception Summary</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2" w:tooltip="class in com.almworks.sqlite4java" w:history="1">
              <w:r w:rsidR="001C17BD" w:rsidRPr="007C1F8A">
                <w:rPr>
                  <w:rStyle w:val="Kpr"/>
                  <w:b/>
                  <w:bCs/>
                  <w:sz w:val="16"/>
                  <w:szCs w:val="16"/>
                </w:rPr>
                <w:t>SQLiteBusyException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SQLiteBusyException is a special exception that is thrown whenever SQLite returns SQLITE_BUSY or SQLITE_IOERR_BLOCKED error code.</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3" w:tooltip="class in com.almworks.sqlite4java" w:history="1">
              <w:r w:rsidR="001C17BD" w:rsidRPr="007C1F8A">
                <w:rPr>
                  <w:rStyle w:val="Kpr"/>
                  <w:b/>
                  <w:bCs/>
                  <w:sz w:val="16"/>
                  <w:szCs w:val="16"/>
                </w:rPr>
                <w:t>SQLiteException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SQLiteException is thrown whenever SQLite cannot execute an operation and returns an error code.</w:t>
            </w:r>
          </w:p>
        </w:tc>
      </w:tr>
      <w:tr w:rsidR="001C17BD" w:rsidRPr="007C1F8A" w:rsidTr="007B2AF0">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4" w:tooltip="class in com.almworks.sqlite4java" w:history="1">
              <w:r w:rsidR="001C17BD" w:rsidRPr="007C1F8A">
                <w:rPr>
                  <w:rStyle w:val="Kpr"/>
                  <w:b/>
                  <w:bCs/>
                  <w:sz w:val="16"/>
                  <w:szCs w:val="16"/>
                </w:rPr>
                <w:t>SQLiteInterruptedException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color w:val="000000"/>
                <w:sz w:val="16"/>
                <w:szCs w:val="16"/>
              </w:rPr>
              <w:t>SQLiteInterruptedException is a special exception that is thrown whenever SQLite returns SQLITE_INTERRUPT following a call to</w:t>
            </w:r>
            <w:r w:rsidRPr="007C1F8A">
              <w:rPr>
                <w:rStyle w:val="apple-converted-space"/>
                <w:color w:val="000000"/>
                <w:sz w:val="16"/>
                <w:szCs w:val="16"/>
              </w:rPr>
              <w:t> </w:t>
            </w:r>
            <w:hyperlink r:id="rId645" w:anchor="interrupt()" w:history="1">
              <w:proofErr w:type="gramStart"/>
              <w:r w:rsidRPr="007C1F8A">
                <w:rPr>
                  <w:rStyle w:val="HTMLKodu"/>
                  <w:color w:val="0000FF"/>
                  <w:sz w:val="16"/>
                  <w:szCs w:val="16"/>
                  <w:u w:val="single"/>
                </w:rPr>
                <w:t>SQLiteConnection.interrupt</w:t>
              </w:r>
              <w:proofErr w:type="gramEnd"/>
              <w:r w:rsidRPr="007C1F8A">
                <w:rPr>
                  <w:rStyle w:val="HTMLKodu"/>
                  <w:color w:val="0000FF"/>
                  <w:sz w:val="16"/>
                  <w:szCs w:val="16"/>
                  <w:u w:val="single"/>
                </w:rPr>
                <w:t>()</w:t>
              </w:r>
            </w:hyperlink>
            <w:r w:rsidRPr="007C1F8A">
              <w:rPr>
                <w:color w:val="000000"/>
                <w:sz w:val="16"/>
                <w:szCs w:val="16"/>
              </w:rPr>
              <w:t>.</w:t>
            </w:r>
          </w:p>
        </w:tc>
      </w:tr>
    </w:tbl>
    <w:p w:rsidR="001C17BD" w:rsidRPr="007C1F8A" w:rsidRDefault="001C17BD" w:rsidP="001C17BD">
      <w:pPr>
        <w:spacing w:after="0"/>
        <w:rPr>
          <w:sz w:val="16"/>
          <w:szCs w:val="16"/>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329"/>
        <w:gridCol w:w="7197"/>
      </w:tblGrid>
      <w:tr w:rsidR="001C17BD" w:rsidRPr="007C1F8A"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7C1F8A" w:rsidRDefault="001C17BD" w:rsidP="007B2AF0">
            <w:pPr>
              <w:spacing w:after="0"/>
              <w:rPr>
                <w:b/>
                <w:bCs/>
                <w:color w:val="000000"/>
                <w:sz w:val="16"/>
                <w:szCs w:val="16"/>
              </w:rPr>
            </w:pPr>
            <w:r w:rsidRPr="007C1F8A">
              <w:rPr>
                <w:b/>
                <w:bCs/>
                <w:color w:val="000000"/>
                <w:sz w:val="16"/>
                <w:szCs w:val="16"/>
              </w:rPr>
              <w:t>Field Summary</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static </w:t>
            </w:r>
            <w:proofErr w:type="gramStart"/>
            <w:r w:rsidRPr="007C1F8A">
              <w:rPr>
                <w:rStyle w:val="HTMLKodu"/>
                <w:color w:val="000000"/>
                <w:sz w:val="16"/>
                <w:szCs w:val="16"/>
              </w:rPr>
              <w:t>java.lang</w:t>
            </w:r>
            <w:proofErr w:type="gramEnd"/>
            <w:r w:rsidRPr="007C1F8A">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6" w:anchor="DEFAULT_DB_NAME" w:history="1">
              <w:r w:rsidR="001C17BD" w:rsidRPr="007C1F8A">
                <w:rPr>
                  <w:rStyle w:val="Kpr"/>
                  <w:rFonts w:ascii="Courier New" w:hAnsi="Courier New" w:cs="Courier New"/>
                  <w:b/>
                  <w:bCs/>
                  <w:sz w:val="16"/>
                  <w:szCs w:val="16"/>
                </w:rPr>
                <w:t>DEFAULT_DB_NAME</w:t>
              </w:r>
            </w:hyperlink>
            <w:r w:rsidR="001C17BD" w:rsidRPr="007C1F8A">
              <w:rPr>
                <w:rStyle w:val="apple-converted-space"/>
                <w:color w:val="000000"/>
                <w:sz w:val="16"/>
                <w:szCs w:val="16"/>
              </w:rPr>
              <w:t> </w:t>
            </w:r>
            <w:r w:rsidR="001C17BD" w:rsidRPr="007C1F8A">
              <w:rPr>
                <w:color w:val="000000"/>
                <w:sz w:val="16"/>
                <w:szCs w:val="16"/>
              </w:rPr>
              <w:br/>
              <w:t>           </w:t>
            </w:r>
          </w:p>
        </w:tc>
      </w:tr>
    </w:tbl>
    <w:p w:rsidR="001C17BD" w:rsidRPr="007C1F8A" w:rsidRDefault="001C17BD" w:rsidP="001C17BD">
      <w:pPr>
        <w:spacing w:after="0"/>
        <w:rPr>
          <w:sz w:val="16"/>
          <w:szCs w:val="16"/>
        </w:rPr>
      </w:pPr>
      <w:r w:rsidRPr="007C1F8A">
        <w:rPr>
          <w:color w:val="000000"/>
          <w:sz w:val="16"/>
          <w:szCs w:val="16"/>
          <w:shd w:val="clear" w:color="auto" w:fill="FFFFFF"/>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08"/>
        <w:gridCol w:w="218"/>
      </w:tblGrid>
      <w:tr w:rsidR="001C17BD" w:rsidRPr="007C1F8A"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7C1F8A" w:rsidRDefault="001C17BD" w:rsidP="007B2AF0">
            <w:pPr>
              <w:spacing w:after="0"/>
              <w:rPr>
                <w:b/>
                <w:bCs/>
                <w:color w:val="000000"/>
                <w:sz w:val="16"/>
                <w:szCs w:val="16"/>
              </w:rPr>
            </w:pPr>
            <w:r w:rsidRPr="007C1F8A">
              <w:rPr>
                <w:b/>
                <w:bCs/>
                <w:color w:val="000000"/>
                <w:sz w:val="16"/>
                <w:szCs w:val="16"/>
              </w:rPr>
              <w:t>Constructor Summary</w:t>
            </w:r>
          </w:p>
        </w:tc>
      </w:tr>
      <w:tr w:rsidR="001C17BD" w:rsidRPr="007C1F8A" w:rsidTr="007B2AF0">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7" w:anchor="SQLiteConnection()" w:history="1">
              <w:r w:rsidR="001C17BD" w:rsidRPr="007C1F8A">
                <w:rPr>
                  <w:rStyle w:val="Kpr"/>
                  <w:rFonts w:ascii="Courier New" w:hAnsi="Courier New" w:cs="Courier New"/>
                  <w:b/>
                  <w:bCs/>
                  <w:sz w:val="16"/>
                  <w:szCs w:val="16"/>
                </w:rPr>
                <w:t>SQLiteConnection</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Creates a connection to an in-memory temporary database.</w:t>
            </w:r>
          </w:p>
        </w:tc>
        <w:tc>
          <w:tcPr>
            <w:tcW w:w="0" w:type="auto"/>
            <w:shd w:val="clear" w:color="auto" w:fill="FFFFFF"/>
            <w:vAlign w:val="center"/>
            <w:hideMark/>
          </w:tcPr>
          <w:p w:rsidR="001C17BD" w:rsidRPr="007C1F8A" w:rsidRDefault="001C17BD" w:rsidP="007B2AF0">
            <w:pPr>
              <w:spacing w:after="0"/>
              <w:rPr>
                <w:sz w:val="16"/>
                <w:szCs w:val="16"/>
              </w:rPr>
            </w:pPr>
          </w:p>
        </w:tc>
      </w:tr>
      <w:tr w:rsidR="001C17BD" w:rsidRPr="007C1F8A" w:rsidTr="007B2AF0">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48" w:anchor="SQLiteConnection(java.io.File)" w:history="1">
              <w:r w:rsidR="001C17BD" w:rsidRPr="007C1F8A">
                <w:rPr>
                  <w:rStyle w:val="Kpr"/>
                  <w:rFonts w:ascii="Courier New" w:hAnsi="Courier New" w:cs="Courier New"/>
                  <w:b/>
                  <w:bCs/>
                  <w:sz w:val="16"/>
                  <w:szCs w:val="16"/>
                </w:rPr>
                <w:t>SQLiteConnection</w:t>
              </w:r>
            </w:hyperlink>
            <w:r w:rsidR="001C17BD" w:rsidRPr="007C1F8A">
              <w:rPr>
                <w:rStyle w:val="HTMLKodu"/>
                <w:color w:val="000000"/>
                <w:sz w:val="16"/>
                <w:szCs w:val="16"/>
              </w:rPr>
              <w:t>(java.io.File dbfile)</w:t>
            </w:r>
            <w:r w:rsidR="001C17BD" w:rsidRPr="007C1F8A">
              <w:rPr>
                <w:rStyle w:val="apple-converted-space"/>
                <w:color w:val="000000"/>
                <w:sz w:val="16"/>
                <w:szCs w:val="16"/>
              </w:rPr>
              <w:t> </w:t>
            </w:r>
            <w:r w:rsidR="001C17BD" w:rsidRPr="007C1F8A">
              <w:rPr>
                <w:color w:val="000000"/>
                <w:sz w:val="16"/>
                <w:szCs w:val="16"/>
              </w:rPr>
              <w:br/>
              <w:t>          Creates a connection to the database located in the specified file.</w:t>
            </w:r>
          </w:p>
        </w:tc>
        <w:tc>
          <w:tcPr>
            <w:tcW w:w="0" w:type="auto"/>
            <w:shd w:val="clear" w:color="auto" w:fill="FFFFFF"/>
            <w:vAlign w:val="center"/>
            <w:hideMark/>
          </w:tcPr>
          <w:p w:rsidR="001C17BD" w:rsidRPr="007C1F8A" w:rsidRDefault="001C17BD" w:rsidP="007B2AF0">
            <w:pPr>
              <w:spacing w:after="0"/>
              <w:rPr>
                <w:sz w:val="16"/>
                <w:szCs w:val="16"/>
              </w:rPr>
            </w:pPr>
          </w:p>
        </w:tc>
      </w:tr>
    </w:tbl>
    <w:p w:rsidR="001C17BD" w:rsidRPr="007C1F8A" w:rsidRDefault="001C17BD" w:rsidP="001C17BD">
      <w:pPr>
        <w:spacing w:after="0"/>
        <w:rPr>
          <w:sz w:val="16"/>
          <w:szCs w:val="16"/>
        </w:rPr>
      </w:pPr>
      <w:r w:rsidRPr="007C1F8A">
        <w:rPr>
          <w:color w:val="000000"/>
          <w:sz w:val="16"/>
          <w:szCs w:val="16"/>
          <w:shd w:val="clear" w:color="auto" w:fill="FFFFFF"/>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753"/>
        <w:gridCol w:w="7773"/>
      </w:tblGrid>
      <w:tr w:rsidR="001C17BD" w:rsidRPr="007C1F8A"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7C1F8A" w:rsidRDefault="001C17BD" w:rsidP="007B2AF0">
            <w:pPr>
              <w:spacing w:after="0"/>
              <w:rPr>
                <w:b/>
                <w:bCs/>
                <w:color w:val="000000"/>
                <w:sz w:val="16"/>
                <w:szCs w:val="16"/>
              </w:rPr>
            </w:pPr>
            <w:r w:rsidRPr="007C1F8A">
              <w:rPr>
                <w:b/>
                <w:bCs/>
                <w:color w:val="000000"/>
                <w:sz w:val="16"/>
                <w:szCs w:val="16"/>
              </w:rPr>
              <w:t>Method Summary</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49" w:tooltip="class in com.almworks.sqlite4java" w:history="1">
              <w:r w:rsidRPr="007C1F8A">
                <w:rPr>
                  <w:rStyle w:val="Kpr"/>
                  <w:rFonts w:ascii="Courier New" w:hAnsi="Courier New" w:cs="Courier New"/>
                  <w:sz w:val="16"/>
                  <w:szCs w:val="16"/>
                </w:rPr>
                <w:t>SQLiteBlob</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50" w:anchor="blob(java.lang.String, java.lang.String, long, boolean)" w:history="1">
              <w:r w:rsidR="001C17BD" w:rsidRPr="007C1F8A">
                <w:rPr>
                  <w:rStyle w:val="Kpr"/>
                  <w:rFonts w:ascii="Courier New" w:hAnsi="Courier New" w:cs="Courier New"/>
                  <w:b/>
                  <w:bCs/>
                  <w:sz w:val="16"/>
                  <w:szCs w:val="16"/>
                </w:rPr>
                <w:t>blob</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table, java.lang.String column, long rowid, boolean writeAccess)</w:t>
            </w:r>
            <w:r w:rsidR="001C17BD" w:rsidRPr="007C1F8A">
              <w:rPr>
                <w:rStyle w:val="apple-converted-space"/>
                <w:color w:val="000000"/>
                <w:sz w:val="16"/>
                <w:szCs w:val="16"/>
              </w:rPr>
              <w:t> </w:t>
            </w:r>
            <w:r w:rsidR="001C17BD" w:rsidRPr="007C1F8A">
              <w:rPr>
                <w:color w:val="000000"/>
                <w:sz w:val="16"/>
                <w:szCs w:val="16"/>
              </w:rPr>
              <w:br/>
              <w:t>          Convenience method for calling blob() on the currently selected database.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51" w:tooltip="class in com.almworks.sqlite4java" w:history="1">
              <w:r w:rsidRPr="007C1F8A">
                <w:rPr>
                  <w:rStyle w:val="Kpr"/>
                  <w:rFonts w:ascii="Courier New" w:hAnsi="Courier New" w:cs="Courier New"/>
                  <w:sz w:val="16"/>
                  <w:szCs w:val="16"/>
                </w:rPr>
                <w:t>SQLiteBlob</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52" w:anchor="blob(java.lang.String, java.lang.String, java.lang.String, long, boolean)" w:history="1">
              <w:r w:rsidR="001C17BD" w:rsidRPr="007C1F8A">
                <w:rPr>
                  <w:rStyle w:val="Kpr"/>
                  <w:rFonts w:ascii="Courier New" w:hAnsi="Courier New" w:cs="Courier New"/>
                  <w:b/>
                  <w:bCs/>
                  <w:sz w:val="16"/>
                  <w:szCs w:val="16"/>
                </w:rPr>
                <w:t>blob</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dbname, java.lang.String table, java.lang.String column, long rowid, boolean writeAccess)</w:t>
            </w:r>
            <w:r w:rsidR="001C17BD" w:rsidRPr="007C1F8A">
              <w:rPr>
                <w:rStyle w:val="apple-converted-space"/>
                <w:color w:val="000000"/>
                <w:sz w:val="16"/>
                <w:szCs w:val="16"/>
              </w:rPr>
              <w:t> </w:t>
            </w:r>
            <w:r w:rsidR="001C17BD" w:rsidRPr="007C1F8A">
              <w:rPr>
                <w:color w:val="000000"/>
                <w:sz w:val="16"/>
                <w:szCs w:val="16"/>
              </w:rPr>
              <w:br/>
              <w:t>          Opens a BLOB for reading or writing.</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53" w:tooltip="class in com.almworks.sqlite4java" w:history="1">
              <w:r w:rsidRPr="007C1F8A">
                <w:rPr>
                  <w:rStyle w:val="Kpr"/>
                  <w:rFonts w:ascii="Courier New" w:hAnsi="Courier New" w:cs="Courier New"/>
                  <w:sz w:val="16"/>
                  <w:szCs w:val="16"/>
                </w:rPr>
                <w:t>SQLiteLongArray</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54" w:anchor="createArray()" w:history="1">
              <w:r w:rsidR="001C17BD" w:rsidRPr="007C1F8A">
                <w:rPr>
                  <w:rStyle w:val="Kpr"/>
                  <w:rFonts w:ascii="Courier New" w:hAnsi="Courier New" w:cs="Courier New"/>
                  <w:b/>
                  <w:bCs/>
                  <w:sz w:val="16"/>
                  <w:szCs w:val="16"/>
                </w:rPr>
                <w:t>createArray</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Creates a virtual table within the current session, to represent an array of long values (functionality provided by test_intarray module from SQLite sources).</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55" w:tooltip="class in com.almworks.sqlite4java" w:history="1">
              <w:r w:rsidRPr="007C1F8A">
                <w:rPr>
                  <w:rStyle w:val="Kpr"/>
                  <w:rFonts w:ascii="Courier New" w:hAnsi="Courier New" w:cs="Courier New"/>
                  <w:sz w:val="16"/>
                  <w:szCs w:val="16"/>
                </w:rPr>
                <w:t>SQLiteLongArray</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56" w:anchor="createArray(java.lang.String, boolean)" w:history="1">
              <w:r w:rsidR="001C17BD" w:rsidRPr="007C1F8A">
                <w:rPr>
                  <w:rStyle w:val="Kpr"/>
                  <w:rFonts w:ascii="Courier New" w:hAnsi="Courier New" w:cs="Courier New"/>
                  <w:b/>
                  <w:bCs/>
                  <w:sz w:val="16"/>
                  <w:szCs w:val="16"/>
                </w:rPr>
                <w:t>createArray</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name, boolean cached)</w:t>
            </w:r>
            <w:r w:rsidR="001C17BD" w:rsidRPr="007C1F8A">
              <w:rPr>
                <w:rStyle w:val="apple-converted-space"/>
                <w:color w:val="000000"/>
                <w:sz w:val="16"/>
                <w:szCs w:val="16"/>
              </w:rPr>
              <w:t> </w:t>
            </w:r>
            <w:r w:rsidR="001C17BD" w:rsidRPr="007C1F8A">
              <w:rPr>
                <w:color w:val="000000"/>
                <w:sz w:val="16"/>
                <w:szCs w:val="16"/>
              </w:rPr>
              <w:br/>
              <w:t>          Creates a virtual table within the current session, to represent an array of long values (functionality provided by test_intarray module from SQLite sources).</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proofErr w:type="gramStart"/>
            <w:r w:rsidRPr="007C1F8A">
              <w:rPr>
                <w:rStyle w:val="HTMLKodu"/>
                <w:color w:val="000000"/>
                <w:sz w:val="16"/>
                <w:szCs w:val="16"/>
              </w:rPr>
              <w:t>java.lang</w:t>
            </w:r>
            <w:proofErr w:type="gramEnd"/>
            <w:r w:rsidRPr="007C1F8A">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57" w:anchor="debug(java.lang.String)" w:history="1">
              <w:r w:rsidR="001C17BD" w:rsidRPr="007C1F8A">
                <w:rPr>
                  <w:rStyle w:val="Kpr"/>
                  <w:rFonts w:ascii="Courier New" w:hAnsi="Courier New" w:cs="Courier New"/>
                  <w:b/>
                  <w:bCs/>
                  <w:sz w:val="16"/>
                  <w:szCs w:val="16"/>
                </w:rPr>
                <w:t>debug</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sql)</w:t>
            </w:r>
            <w:r w:rsidR="001C17BD" w:rsidRPr="007C1F8A">
              <w:rPr>
                <w:rStyle w:val="apple-converted-space"/>
                <w:color w:val="000000"/>
                <w:sz w:val="16"/>
                <w:szCs w:val="16"/>
              </w:rPr>
              <w:t> </w:t>
            </w:r>
            <w:r w:rsidR="001C17BD" w:rsidRPr="007C1F8A">
              <w:rPr>
                <w:color w:val="000000"/>
                <w:sz w:val="16"/>
                <w:szCs w:val="16"/>
              </w:rPr>
              <w:br/>
              <w:t>          Runs SQL and returns formatted result.</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58" w:anchor="dispose()" w:history="1">
              <w:r w:rsidR="001C17BD" w:rsidRPr="007C1F8A">
                <w:rPr>
                  <w:rStyle w:val="Kpr"/>
                  <w:rFonts w:ascii="Courier New" w:hAnsi="Courier New" w:cs="Courier New"/>
                  <w:b/>
                  <w:bCs/>
                  <w:sz w:val="16"/>
                  <w:szCs w:val="16"/>
                </w:rPr>
                <w:t>dispose</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Closes this connection and disposes all related resources.</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59" w:tooltip="class in com.almworks.sqlite4java" w:history="1">
              <w:r w:rsidRPr="007C1F8A">
                <w:rPr>
                  <w:rStyle w:val="Kpr"/>
                  <w:rFonts w:ascii="Courier New" w:hAnsi="Courier New" w:cs="Courier New"/>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0" w:anchor="exec(java.lang.String)" w:history="1">
              <w:r w:rsidR="001C17BD" w:rsidRPr="007C1F8A">
                <w:rPr>
                  <w:rStyle w:val="Kpr"/>
                  <w:rFonts w:ascii="Courier New" w:hAnsi="Courier New" w:cs="Courier New"/>
                  <w:b/>
                  <w:bCs/>
                  <w:sz w:val="16"/>
                  <w:szCs w:val="16"/>
                </w:rPr>
                <w:t>exec</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sql)</w:t>
            </w:r>
            <w:r w:rsidR="001C17BD" w:rsidRPr="007C1F8A">
              <w:rPr>
                <w:rStyle w:val="apple-converted-space"/>
                <w:color w:val="000000"/>
                <w:sz w:val="16"/>
                <w:szCs w:val="16"/>
              </w:rPr>
              <w:t> </w:t>
            </w:r>
            <w:r w:rsidR="001C17BD" w:rsidRPr="007C1F8A">
              <w:rPr>
                <w:color w:val="000000"/>
                <w:sz w:val="16"/>
                <w:szCs w:val="16"/>
              </w:rPr>
              <w:br/>
              <w:t>          Executes SQL.</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protected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1" w:anchor="finalize()" w:history="1">
              <w:r w:rsidR="001C17BD" w:rsidRPr="007C1F8A">
                <w:rPr>
                  <w:rStyle w:val="Kpr"/>
                  <w:rFonts w:ascii="Courier New" w:hAnsi="Courier New" w:cs="Courier New"/>
                  <w:b/>
                  <w:bCs/>
                  <w:sz w:val="16"/>
                  <w:szCs w:val="16"/>
                </w:rPr>
                <w:t>finalize</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The finalize() method is used to warn about a non-closed connection being forgotten.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2" w:anchor="getAutoCommit()" w:history="1">
              <w:r w:rsidR="001C17BD" w:rsidRPr="007C1F8A">
                <w:rPr>
                  <w:rStyle w:val="Kpr"/>
                  <w:rFonts w:ascii="Courier New" w:hAnsi="Courier New" w:cs="Courier New"/>
                  <w:b/>
                  <w:bCs/>
                  <w:sz w:val="16"/>
                  <w:szCs w:val="16"/>
                </w:rPr>
                <w:t>getAutoCommit</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Checks if the database is in the auto-commit mode.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3" w:anchor="getChanges()" w:history="1">
              <w:r w:rsidR="001C17BD" w:rsidRPr="007C1F8A">
                <w:rPr>
                  <w:rStyle w:val="Kpr"/>
                  <w:rFonts w:ascii="Courier New" w:hAnsi="Courier New" w:cs="Courier New"/>
                  <w:b/>
                  <w:bCs/>
                  <w:sz w:val="16"/>
                  <w:szCs w:val="16"/>
                </w:rPr>
                <w:t>getChanges</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This method returns the number of database rows that were changed or inserted or deleted by the most recently completed SQL statement in this connection.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java.io.File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4" w:anchor="getDatabaseFile()" w:history="1">
              <w:r w:rsidR="001C17BD" w:rsidRPr="007C1F8A">
                <w:rPr>
                  <w:rStyle w:val="Kpr"/>
                  <w:rFonts w:ascii="Courier New" w:hAnsi="Courier New" w:cs="Courier New"/>
                  <w:b/>
                  <w:bCs/>
                  <w:sz w:val="16"/>
                  <w:szCs w:val="16"/>
                </w:rPr>
                <w:t>getDatabaseFile</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Returns the database file.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lastRenderedPageBreak/>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5" w:anchor="getErrorCode()" w:history="1">
              <w:r w:rsidR="001C17BD" w:rsidRPr="007C1F8A">
                <w:rPr>
                  <w:rStyle w:val="Kpr"/>
                  <w:rFonts w:ascii="Courier New" w:hAnsi="Courier New" w:cs="Courier New"/>
                  <w:b/>
                  <w:bCs/>
                  <w:sz w:val="16"/>
                  <w:szCs w:val="16"/>
                </w:rPr>
                <w:t>getErrorCode</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This method returns the error code of the most recently failed operation.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proofErr w:type="gramStart"/>
            <w:r w:rsidRPr="007C1F8A">
              <w:rPr>
                <w:rStyle w:val="HTMLKodu"/>
                <w:color w:val="000000"/>
                <w:sz w:val="16"/>
                <w:szCs w:val="16"/>
              </w:rPr>
              <w:t>java.lang</w:t>
            </w:r>
            <w:proofErr w:type="gramEnd"/>
            <w:r w:rsidRPr="007C1F8A">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6" w:anchor="getErrorMessage()" w:history="1">
              <w:r w:rsidR="001C17BD" w:rsidRPr="007C1F8A">
                <w:rPr>
                  <w:rStyle w:val="Kpr"/>
                  <w:rFonts w:ascii="Courier New" w:hAnsi="Courier New" w:cs="Courier New"/>
                  <w:b/>
                  <w:bCs/>
                  <w:sz w:val="16"/>
                  <w:szCs w:val="16"/>
                </w:rPr>
                <w:t>getErrorMessage</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This method returns the English error message that describes the error returned by</w:t>
            </w:r>
            <w:r w:rsidR="001C17BD" w:rsidRPr="007C1F8A">
              <w:rPr>
                <w:rStyle w:val="apple-converted-space"/>
                <w:color w:val="000000"/>
                <w:sz w:val="16"/>
                <w:szCs w:val="16"/>
              </w:rPr>
              <w:t> </w:t>
            </w:r>
            <w:hyperlink r:id="rId667" w:anchor="getErrorCode()" w:history="1">
              <w:r w:rsidR="001C17BD" w:rsidRPr="007C1F8A">
                <w:rPr>
                  <w:rStyle w:val="HTMLKodu"/>
                  <w:color w:val="0000FF"/>
                  <w:sz w:val="16"/>
                  <w:szCs w:val="16"/>
                  <w:u w:val="single"/>
                </w:rPr>
                <w:t>getErrorCode()</w:t>
              </w:r>
            </w:hyperlink>
            <w:r w:rsidR="001C17BD" w:rsidRPr="007C1F8A">
              <w:rPr>
                <w:color w:val="000000"/>
                <w:sz w:val="16"/>
                <w:szCs w:val="16"/>
              </w:rPr>
              <w:t>.</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long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8" w:anchor="getLastInsertId()" w:history="1">
              <w:r w:rsidR="001C17BD" w:rsidRPr="007C1F8A">
                <w:rPr>
                  <w:rStyle w:val="Kpr"/>
                  <w:rFonts w:ascii="Courier New" w:hAnsi="Courier New" w:cs="Courier New"/>
                  <w:b/>
                  <w:bCs/>
                  <w:sz w:val="16"/>
                  <w:szCs w:val="16"/>
                </w:rPr>
                <w:t>getLastInsertId</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Returns the ROWID of the row, last inserted in this connection (regardless of which statement was used).</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69" w:anchor="getOpenFlags()" w:history="1">
              <w:r w:rsidR="001C17BD" w:rsidRPr="007C1F8A">
                <w:rPr>
                  <w:rStyle w:val="Kpr"/>
                  <w:rFonts w:ascii="Courier New" w:hAnsi="Courier New" w:cs="Courier New"/>
                  <w:b/>
                  <w:bCs/>
                  <w:sz w:val="16"/>
                  <w:szCs w:val="16"/>
                </w:rPr>
                <w:t>getOpenFlags</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Returns the flags that were used to open this connection.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0" w:anchor="getTotalChanges()" w:history="1">
              <w:r w:rsidR="001C17BD" w:rsidRPr="007C1F8A">
                <w:rPr>
                  <w:rStyle w:val="Kpr"/>
                  <w:rFonts w:ascii="Courier New" w:hAnsi="Courier New" w:cs="Courier New"/>
                  <w:b/>
                  <w:bCs/>
                  <w:sz w:val="16"/>
                  <w:szCs w:val="16"/>
                </w:rPr>
                <w:t>getTotalChanges</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This method returns the total number of database rows that were changed or inserted or deleted since this connection was opened.</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71" w:tooltip="class in com.almworks.sqlite4java" w:history="1">
              <w:r w:rsidRPr="007C1F8A">
                <w:rPr>
                  <w:rStyle w:val="Kpr"/>
                  <w:rFonts w:ascii="Courier New" w:hAnsi="Courier New" w:cs="Courier New"/>
                  <w:sz w:val="16"/>
                  <w:szCs w:val="16"/>
                </w:rPr>
                <w:t>SQLiteBackup</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2" w:anchor="initializeBackup(java.io.File)" w:history="1">
              <w:r w:rsidR="001C17BD" w:rsidRPr="007C1F8A">
                <w:rPr>
                  <w:rStyle w:val="Kpr"/>
                  <w:rFonts w:ascii="Courier New" w:hAnsi="Courier New" w:cs="Courier New"/>
                  <w:b/>
                  <w:bCs/>
                  <w:sz w:val="16"/>
                  <w:szCs w:val="16"/>
                </w:rPr>
                <w:t>initializeBackup</w:t>
              </w:r>
            </w:hyperlink>
            <w:r w:rsidR="001C17BD" w:rsidRPr="007C1F8A">
              <w:rPr>
                <w:rStyle w:val="HTMLKodu"/>
                <w:color w:val="000000"/>
                <w:sz w:val="16"/>
                <w:szCs w:val="16"/>
              </w:rPr>
              <w:t>(java.io.File destinationDbFile)</w:t>
            </w:r>
            <w:r w:rsidR="001C17BD" w:rsidRPr="007C1F8A">
              <w:rPr>
                <w:rStyle w:val="apple-converted-space"/>
                <w:color w:val="000000"/>
                <w:sz w:val="16"/>
                <w:szCs w:val="16"/>
              </w:rPr>
              <w:t> </w:t>
            </w:r>
            <w:r w:rsidR="001C17BD" w:rsidRPr="007C1F8A">
              <w:rPr>
                <w:color w:val="000000"/>
                <w:sz w:val="16"/>
                <w:szCs w:val="16"/>
              </w:rPr>
              <w:br/>
              <w:t>           Initializes backup of the database from this connection to the specified file.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73" w:tooltip="class in com.almworks.sqlite4java" w:history="1">
              <w:r w:rsidRPr="007C1F8A">
                <w:rPr>
                  <w:rStyle w:val="Kpr"/>
                  <w:rFonts w:ascii="Courier New" w:hAnsi="Courier New" w:cs="Courier New"/>
                  <w:sz w:val="16"/>
                  <w:szCs w:val="16"/>
                </w:rPr>
                <w:t>SQLiteBackup</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4" w:anchor="initializeBackup(java.lang.String, java.io.File, int)" w:history="1">
              <w:r w:rsidR="001C17BD" w:rsidRPr="007C1F8A">
                <w:rPr>
                  <w:rStyle w:val="Kpr"/>
                  <w:rFonts w:ascii="Courier New" w:hAnsi="Courier New" w:cs="Courier New"/>
                  <w:b/>
                  <w:bCs/>
                  <w:sz w:val="16"/>
                  <w:szCs w:val="16"/>
                </w:rPr>
                <w:t>initializeBackup</w:t>
              </w:r>
            </w:hyperlink>
            <w:r w:rsidR="001C17BD" w:rsidRPr="007C1F8A">
              <w:rPr>
                <w:rStyle w:val="HTMLKodu"/>
                <w:color w:val="000000"/>
                <w:sz w:val="16"/>
                <w:szCs w:val="16"/>
              </w:rPr>
              <w:t>(java.lang.String sourceDbName, java.io.File destinationDbFile, int flags)</w:t>
            </w:r>
            <w:r w:rsidR="001C17BD" w:rsidRPr="007C1F8A">
              <w:rPr>
                <w:rStyle w:val="apple-converted-space"/>
                <w:color w:val="000000"/>
                <w:sz w:val="16"/>
                <w:szCs w:val="16"/>
              </w:rPr>
              <w:t> </w:t>
            </w:r>
            <w:r w:rsidR="001C17BD" w:rsidRPr="007C1F8A">
              <w:rPr>
                <w:color w:val="000000"/>
                <w:sz w:val="16"/>
                <w:szCs w:val="16"/>
              </w:rPr>
              <w:br/>
              <w:t>           Initializes backup of the database with the given name from the current connection to the specified file.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5" w:anchor="interrupt()" w:history="1">
              <w:r w:rsidR="001C17BD" w:rsidRPr="007C1F8A">
                <w:rPr>
                  <w:rStyle w:val="Kpr"/>
                  <w:rFonts w:ascii="Courier New" w:hAnsi="Courier New" w:cs="Courier New"/>
                  <w:b/>
                  <w:bCs/>
                  <w:sz w:val="16"/>
                  <w:szCs w:val="16"/>
                </w:rPr>
                <w:t>interrupt</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This method can be called to interrupt a currently long-running SQL statement, causing it to fail with an exception.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6" w:anchor="isDisposed()" w:history="1">
              <w:r w:rsidR="001C17BD" w:rsidRPr="007C1F8A">
                <w:rPr>
                  <w:rStyle w:val="Kpr"/>
                  <w:rFonts w:ascii="Courier New" w:hAnsi="Courier New" w:cs="Courier New"/>
                  <w:b/>
                  <w:bCs/>
                  <w:sz w:val="16"/>
                  <w:szCs w:val="16"/>
                </w:rPr>
                <w:t>isDisposed</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Checks if the connection has been disposed.</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7" w:anchor="isMemoryDatabase()" w:history="1">
              <w:r w:rsidR="001C17BD" w:rsidRPr="007C1F8A">
                <w:rPr>
                  <w:rStyle w:val="Kpr"/>
                  <w:rFonts w:ascii="Courier New" w:hAnsi="Courier New" w:cs="Courier New"/>
                  <w:b/>
                  <w:bCs/>
                  <w:sz w:val="16"/>
                  <w:szCs w:val="16"/>
                </w:rPr>
                <w:t>isMemoryDatabase</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Checks whether this connection is to an in-memory database.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8" w:anchor="isOpen()" w:history="1">
              <w:r w:rsidR="001C17BD" w:rsidRPr="007C1F8A">
                <w:rPr>
                  <w:rStyle w:val="Kpr"/>
                  <w:rFonts w:ascii="Courier New" w:hAnsi="Courier New" w:cs="Courier New"/>
                  <w:b/>
                  <w:bCs/>
                  <w:sz w:val="16"/>
                  <w:szCs w:val="16"/>
                </w:rPr>
                <w:t>isOpen</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Tells whether connection is open.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79" w:anchor="loadExtension(java.io.File)" w:history="1">
              <w:r w:rsidR="001C17BD" w:rsidRPr="007C1F8A">
                <w:rPr>
                  <w:rStyle w:val="Kpr"/>
                  <w:rFonts w:ascii="Courier New" w:hAnsi="Courier New" w:cs="Courier New"/>
                  <w:b/>
                  <w:bCs/>
                  <w:sz w:val="16"/>
                  <w:szCs w:val="16"/>
                </w:rPr>
                <w:t>loadExtension</w:t>
              </w:r>
            </w:hyperlink>
            <w:r w:rsidR="001C17BD" w:rsidRPr="007C1F8A">
              <w:rPr>
                <w:rStyle w:val="HTMLKodu"/>
                <w:color w:val="000000"/>
                <w:sz w:val="16"/>
                <w:szCs w:val="16"/>
              </w:rPr>
              <w:t>(java.io.File extensionFile)</w:t>
            </w:r>
            <w:r w:rsidR="001C17BD" w:rsidRPr="007C1F8A">
              <w:rPr>
                <w:rStyle w:val="apple-converted-space"/>
                <w:color w:val="000000"/>
                <w:sz w:val="16"/>
                <w:szCs w:val="16"/>
              </w:rPr>
              <w:t> </w:t>
            </w:r>
            <w:r w:rsidR="001C17BD" w:rsidRPr="007C1F8A">
              <w:rPr>
                <w:color w:val="000000"/>
                <w:sz w:val="16"/>
                <w:szCs w:val="16"/>
              </w:rPr>
              <w:br/>
              <w:t>          Loads an SQLite extension library using default extension entry point.</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80" w:anchor="loadExtension(java.io.File, java.lang.String)" w:history="1">
              <w:r w:rsidR="001C17BD" w:rsidRPr="007C1F8A">
                <w:rPr>
                  <w:rStyle w:val="Kpr"/>
                  <w:rFonts w:ascii="Courier New" w:hAnsi="Courier New" w:cs="Courier New"/>
                  <w:b/>
                  <w:bCs/>
                  <w:sz w:val="16"/>
                  <w:szCs w:val="16"/>
                </w:rPr>
                <w:t>loadExtension</w:t>
              </w:r>
            </w:hyperlink>
            <w:r w:rsidR="001C17BD" w:rsidRPr="007C1F8A">
              <w:rPr>
                <w:rStyle w:val="HTMLKodu"/>
                <w:color w:val="000000"/>
                <w:sz w:val="16"/>
                <w:szCs w:val="16"/>
              </w:rPr>
              <w:t>(java.io.File extensionFile, java.lang.String entryPoint)</w:t>
            </w:r>
            <w:r w:rsidR="001C17BD" w:rsidRPr="007C1F8A">
              <w:rPr>
                <w:rStyle w:val="apple-converted-space"/>
                <w:color w:val="000000"/>
                <w:sz w:val="16"/>
                <w:szCs w:val="16"/>
              </w:rPr>
              <w:t> </w:t>
            </w:r>
            <w:r w:rsidR="001C17BD" w:rsidRPr="007C1F8A">
              <w:rPr>
                <w:color w:val="000000"/>
                <w:sz w:val="16"/>
                <w:szCs w:val="16"/>
              </w:rPr>
              <w:br/>
              <w:t>          Loads an SQLite extension library.</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81" w:tooltip="class in com.almworks.sqlite4java" w:history="1">
              <w:r w:rsidRPr="007C1F8A">
                <w:rPr>
                  <w:rStyle w:val="Kpr"/>
                  <w:rFonts w:ascii="Courier New" w:hAnsi="Courier New" w:cs="Courier New"/>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82" w:anchor="open()" w:history="1">
              <w:r w:rsidR="001C17BD" w:rsidRPr="007C1F8A">
                <w:rPr>
                  <w:rStyle w:val="Kpr"/>
                  <w:rFonts w:ascii="Courier New" w:hAnsi="Courier New" w:cs="Courier New"/>
                  <w:b/>
                  <w:bCs/>
                  <w:sz w:val="16"/>
                  <w:szCs w:val="16"/>
                </w:rPr>
                <w:t>open</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Opens the connection, creating database if needed.</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83" w:tooltip="class in com.almworks.sqlite4java" w:history="1">
              <w:r w:rsidRPr="007C1F8A">
                <w:rPr>
                  <w:rStyle w:val="Kpr"/>
                  <w:rFonts w:ascii="Courier New" w:hAnsi="Courier New" w:cs="Courier New"/>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84" w:anchor="open(boolean)" w:history="1">
              <w:r w:rsidR="001C17BD" w:rsidRPr="007C1F8A">
                <w:rPr>
                  <w:rStyle w:val="Kpr"/>
                  <w:rFonts w:ascii="Courier New" w:hAnsi="Courier New" w:cs="Courier New"/>
                  <w:b/>
                  <w:bCs/>
                  <w:sz w:val="16"/>
                  <w:szCs w:val="16"/>
                </w:rPr>
                <w:t>open</w:t>
              </w:r>
            </w:hyperlink>
            <w:r w:rsidR="001C17BD" w:rsidRPr="007C1F8A">
              <w:rPr>
                <w:rStyle w:val="HTMLKodu"/>
                <w:color w:val="000000"/>
                <w:sz w:val="16"/>
                <w:szCs w:val="16"/>
              </w:rPr>
              <w:t>(boolean allowCreate)</w:t>
            </w:r>
            <w:r w:rsidR="001C17BD" w:rsidRPr="007C1F8A">
              <w:rPr>
                <w:rStyle w:val="apple-converted-space"/>
                <w:color w:val="000000"/>
                <w:sz w:val="16"/>
                <w:szCs w:val="16"/>
              </w:rPr>
              <w:t> </w:t>
            </w:r>
            <w:r w:rsidR="001C17BD" w:rsidRPr="007C1F8A">
              <w:rPr>
                <w:color w:val="000000"/>
                <w:sz w:val="16"/>
                <w:szCs w:val="16"/>
              </w:rPr>
              <w:br/>
              <w:t>          Opens the connection, optionally creating the database.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85" w:tooltip="class in com.almworks.sqlite4java" w:history="1">
              <w:r w:rsidRPr="007C1F8A">
                <w:rPr>
                  <w:rStyle w:val="Kpr"/>
                  <w:rFonts w:ascii="Courier New" w:hAnsi="Courier New" w:cs="Courier New"/>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86" w:anchor="openReadonly()" w:history="1">
              <w:r w:rsidR="001C17BD" w:rsidRPr="007C1F8A">
                <w:rPr>
                  <w:rStyle w:val="Kpr"/>
                  <w:rFonts w:ascii="Courier New" w:hAnsi="Courier New" w:cs="Courier New"/>
                  <w:b/>
                  <w:bCs/>
                  <w:sz w:val="16"/>
                  <w:szCs w:val="16"/>
                </w:rPr>
                <w:t>openReadonly</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Opens the connection is read-only mode.</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87" w:tooltip="class in com.almworks.sqlite4java" w:history="1">
              <w:r w:rsidRPr="007C1F8A">
                <w:rPr>
                  <w:rStyle w:val="Kpr"/>
                  <w:rFonts w:ascii="Courier New" w:hAnsi="Courier New" w:cs="Courier New"/>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88" w:anchor="openV2(int)" w:history="1">
              <w:r w:rsidR="001C17BD" w:rsidRPr="007C1F8A">
                <w:rPr>
                  <w:rStyle w:val="Kpr"/>
                  <w:rFonts w:ascii="Courier New" w:hAnsi="Courier New" w:cs="Courier New"/>
                  <w:b/>
                  <w:bCs/>
                  <w:sz w:val="16"/>
                  <w:szCs w:val="16"/>
                </w:rPr>
                <w:t>openV2</w:t>
              </w:r>
            </w:hyperlink>
            <w:r w:rsidR="001C17BD" w:rsidRPr="007C1F8A">
              <w:rPr>
                <w:rStyle w:val="HTMLKodu"/>
                <w:color w:val="000000"/>
                <w:sz w:val="16"/>
                <w:szCs w:val="16"/>
              </w:rPr>
              <w:t>(int flags)</w:t>
            </w:r>
            <w:r w:rsidR="001C17BD" w:rsidRPr="007C1F8A">
              <w:rPr>
                <w:rStyle w:val="apple-converted-space"/>
                <w:color w:val="000000"/>
                <w:sz w:val="16"/>
                <w:szCs w:val="16"/>
              </w:rPr>
              <w:t> </w:t>
            </w:r>
            <w:r w:rsidR="001C17BD" w:rsidRPr="007C1F8A">
              <w:rPr>
                <w:color w:val="000000"/>
                <w:sz w:val="16"/>
                <w:szCs w:val="16"/>
              </w:rPr>
              <w:br/>
              <w:t>          Opens the connection with the specified flags for the sqlite3_open_v2 method.</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89" w:tooltip="class in com.almworks.sqlite4java" w:history="1">
              <w:r w:rsidRPr="007C1F8A">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90" w:anchor="prepare(com.almworks.sqlite4java.SQLParts)" w:history="1">
              <w:r w:rsidR="001C17BD" w:rsidRPr="007C1F8A">
                <w:rPr>
                  <w:rStyle w:val="Kpr"/>
                  <w:rFonts w:ascii="Courier New" w:hAnsi="Courier New" w:cs="Courier New"/>
                  <w:b/>
                  <w:bCs/>
                  <w:sz w:val="16"/>
                  <w:szCs w:val="16"/>
                </w:rPr>
                <w:t>prepare</w:t>
              </w:r>
            </w:hyperlink>
            <w:r w:rsidR="001C17BD" w:rsidRPr="007C1F8A">
              <w:rPr>
                <w:rStyle w:val="HTMLKodu"/>
                <w:color w:val="000000"/>
                <w:sz w:val="16"/>
                <w:szCs w:val="16"/>
              </w:rPr>
              <w:t>(</w:t>
            </w:r>
            <w:hyperlink r:id="rId691" w:tooltip="class in com.almworks.sqlite4java" w:history="1">
              <w:r w:rsidR="001C17BD" w:rsidRPr="007C1F8A">
                <w:rPr>
                  <w:rStyle w:val="Kpr"/>
                  <w:rFonts w:ascii="Courier New" w:hAnsi="Courier New" w:cs="Courier New"/>
                  <w:sz w:val="16"/>
                  <w:szCs w:val="16"/>
                </w:rPr>
                <w:t>SQLParts</w:t>
              </w:r>
            </w:hyperlink>
            <w:r w:rsidR="001C17BD" w:rsidRPr="007C1F8A">
              <w:rPr>
                <w:rStyle w:val="HTMLKodu"/>
                <w:color w:val="000000"/>
                <w:sz w:val="16"/>
                <w:szCs w:val="16"/>
              </w:rPr>
              <w:t> sql)</w:t>
            </w:r>
            <w:r w:rsidR="001C17BD" w:rsidRPr="007C1F8A">
              <w:rPr>
                <w:rStyle w:val="apple-converted-space"/>
                <w:color w:val="000000"/>
                <w:sz w:val="16"/>
                <w:szCs w:val="16"/>
              </w:rPr>
              <w:t> </w:t>
            </w:r>
            <w:r w:rsidR="001C17BD" w:rsidRPr="007C1F8A">
              <w:rPr>
                <w:color w:val="000000"/>
                <w:sz w:val="16"/>
                <w:szCs w:val="16"/>
              </w:rPr>
              <w:br/>
              <w:t>          Convenience method that prepares a cached statement for the given SQL.</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92" w:tooltip="class in com.almworks.sqlite4java" w:history="1">
              <w:r w:rsidRPr="007C1F8A">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93" w:anchor="prepare(com.almworks.sqlite4java.SQLParts, boolean)" w:history="1">
              <w:r w:rsidR="001C17BD" w:rsidRPr="007C1F8A">
                <w:rPr>
                  <w:rStyle w:val="Kpr"/>
                  <w:rFonts w:ascii="Courier New" w:hAnsi="Courier New" w:cs="Courier New"/>
                  <w:b/>
                  <w:bCs/>
                  <w:sz w:val="16"/>
                  <w:szCs w:val="16"/>
                </w:rPr>
                <w:t>prepare</w:t>
              </w:r>
            </w:hyperlink>
            <w:r w:rsidR="001C17BD" w:rsidRPr="007C1F8A">
              <w:rPr>
                <w:rStyle w:val="HTMLKodu"/>
                <w:color w:val="000000"/>
                <w:sz w:val="16"/>
                <w:szCs w:val="16"/>
              </w:rPr>
              <w:t>(</w:t>
            </w:r>
            <w:hyperlink r:id="rId694" w:tooltip="class in com.almworks.sqlite4java" w:history="1">
              <w:r w:rsidR="001C17BD" w:rsidRPr="007C1F8A">
                <w:rPr>
                  <w:rStyle w:val="Kpr"/>
                  <w:rFonts w:ascii="Courier New" w:hAnsi="Courier New" w:cs="Courier New"/>
                  <w:sz w:val="16"/>
                  <w:szCs w:val="16"/>
                </w:rPr>
                <w:t>SQLParts</w:t>
              </w:r>
            </w:hyperlink>
            <w:r w:rsidR="001C17BD" w:rsidRPr="007C1F8A">
              <w:rPr>
                <w:rStyle w:val="HTMLKodu"/>
                <w:color w:val="000000"/>
                <w:sz w:val="16"/>
                <w:szCs w:val="16"/>
              </w:rPr>
              <w:t> sql, boolean cached)</w:t>
            </w:r>
            <w:r w:rsidR="001C17BD" w:rsidRPr="007C1F8A">
              <w:rPr>
                <w:rStyle w:val="apple-converted-space"/>
                <w:color w:val="000000"/>
                <w:sz w:val="16"/>
                <w:szCs w:val="16"/>
              </w:rPr>
              <w:t> </w:t>
            </w:r>
            <w:r w:rsidR="001C17BD" w:rsidRPr="007C1F8A">
              <w:rPr>
                <w:color w:val="000000"/>
                <w:sz w:val="16"/>
                <w:szCs w:val="16"/>
              </w:rPr>
              <w:br/>
              <w:t>          Prepares an SQL statement.</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95" w:tooltip="class in com.almworks.sqlite4java" w:history="1">
              <w:r w:rsidRPr="007C1F8A">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96" w:anchor="prepare(java.lang.String)" w:history="1">
              <w:r w:rsidR="001C17BD" w:rsidRPr="007C1F8A">
                <w:rPr>
                  <w:rStyle w:val="Kpr"/>
                  <w:rFonts w:ascii="Courier New" w:hAnsi="Courier New" w:cs="Courier New"/>
                  <w:b/>
                  <w:bCs/>
                  <w:sz w:val="16"/>
                  <w:szCs w:val="16"/>
                </w:rPr>
                <w:t>prepare</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sql)</w:t>
            </w:r>
            <w:r w:rsidR="001C17BD" w:rsidRPr="007C1F8A">
              <w:rPr>
                <w:rStyle w:val="apple-converted-space"/>
                <w:color w:val="000000"/>
                <w:sz w:val="16"/>
                <w:szCs w:val="16"/>
              </w:rPr>
              <w:t> </w:t>
            </w:r>
            <w:r w:rsidR="001C17BD" w:rsidRPr="007C1F8A">
              <w:rPr>
                <w:color w:val="000000"/>
                <w:sz w:val="16"/>
                <w:szCs w:val="16"/>
              </w:rPr>
              <w:br/>
              <w:t>          Convenience method that prepares a cached statement for the given SQL.</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697" w:tooltip="class in com.almworks.sqlite4java" w:history="1">
              <w:r w:rsidRPr="007C1F8A">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698" w:anchor="prepare(java.lang.String, boolean)" w:history="1">
              <w:r w:rsidR="001C17BD" w:rsidRPr="007C1F8A">
                <w:rPr>
                  <w:rStyle w:val="Kpr"/>
                  <w:rFonts w:ascii="Courier New" w:hAnsi="Courier New" w:cs="Courier New"/>
                  <w:b/>
                  <w:bCs/>
                  <w:sz w:val="16"/>
                  <w:szCs w:val="16"/>
                </w:rPr>
                <w:t>prepare</w:t>
              </w:r>
            </w:hyperlink>
            <w:r w:rsidR="001C17BD" w:rsidRPr="007C1F8A">
              <w:rPr>
                <w:rStyle w:val="HTMLKodu"/>
                <w:color w:val="000000"/>
                <w:sz w:val="16"/>
                <w:szCs w:val="16"/>
              </w:rPr>
              <w:t>(</w:t>
            </w:r>
            <w:proofErr w:type="gramStart"/>
            <w:r w:rsidR="001C17BD" w:rsidRPr="007C1F8A">
              <w:rPr>
                <w:rStyle w:val="HTMLKodu"/>
                <w:color w:val="000000"/>
                <w:sz w:val="16"/>
                <w:szCs w:val="16"/>
              </w:rPr>
              <w:t>java.lang</w:t>
            </w:r>
            <w:proofErr w:type="gramEnd"/>
            <w:r w:rsidR="001C17BD" w:rsidRPr="007C1F8A">
              <w:rPr>
                <w:rStyle w:val="HTMLKodu"/>
                <w:color w:val="000000"/>
                <w:sz w:val="16"/>
                <w:szCs w:val="16"/>
              </w:rPr>
              <w:t>.String sql, boolean cached)</w:t>
            </w:r>
            <w:r w:rsidR="001C17BD" w:rsidRPr="007C1F8A">
              <w:rPr>
                <w:rStyle w:val="apple-converted-space"/>
                <w:color w:val="000000"/>
                <w:sz w:val="16"/>
                <w:szCs w:val="16"/>
              </w:rPr>
              <w:t> </w:t>
            </w:r>
            <w:r w:rsidR="001C17BD" w:rsidRPr="007C1F8A">
              <w:rPr>
                <w:color w:val="000000"/>
                <w:sz w:val="16"/>
                <w:szCs w:val="16"/>
              </w:rPr>
              <w:br/>
              <w:t>          Convenience method that prepares a statement for the given String-based SQL.</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lastRenderedPageBreak/>
              <w:t> </w:t>
            </w:r>
            <w:hyperlink r:id="rId699" w:tooltip="class in com.almworks.sqlite4java" w:history="1">
              <w:r w:rsidRPr="007C1F8A">
                <w:rPr>
                  <w:rStyle w:val="Kpr"/>
                  <w:rFonts w:ascii="Courier New" w:hAnsi="Courier New" w:cs="Courier New"/>
                  <w:sz w:val="16"/>
                  <w:szCs w:val="16"/>
                </w:rPr>
                <w:t>SQLiteProfiler</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700" w:anchor="profile()" w:history="1">
              <w:proofErr w:type="gramStart"/>
              <w:r w:rsidR="001C17BD" w:rsidRPr="007C1F8A">
                <w:rPr>
                  <w:rStyle w:val="Kpr"/>
                  <w:rFonts w:ascii="Courier New" w:hAnsi="Courier New" w:cs="Courier New"/>
                  <w:b/>
                  <w:bCs/>
                  <w:sz w:val="16"/>
                  <w:szCs w:val="16"/>
                </w:rPr>
                <w:t>profile</w:t>
              </w:r>
              <w:proofErr w:type="gramEnd"/>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Starts SQL profiling and returns the profiler class.</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701" w:tooltip="class in com.almworks.sqlite4java" w:history="1">
              <w:r w:rsidRPr="007C1F8A">
                <w:rPr>
                  <w:rStyle w:val="Kpr"/>
                  <w:rFonts w:ascii="Courier New" w:hAnsi="Courier New" w:cs="Courier New"/>
                  <w:sz w:val="16"/>
                  <w:szCs w:val="16"/>
                </w:rPr>
                <w:t>SQLiteConnection</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702" w:anchor="setBusyTimeout(long)" w:history="1">
              <w:r w:rsidR="001C17BD" w:rsidRPr="007C1F8A">
                <w:rPr>
                  <w:rStyle w:val="Kpr"/>
                  <w:rFonts w:ascii="Courier New" w:hAnsi="Courier New" w:cs="Courier New"/>
                  <w:b/>
                  <w:bCs/>
                  <w:sz w:val="16"/>
                  <w:szCs w:val="16"/>
                </w:rPr>
                <w:t>setBusyTimeout</w:t>
              </w:r>
            </w:hyperlink>
            <w:r w:rsidR="001C17BD" w:rsidRPr="007C1F8A">
              <w:rPr>
                <w:rStyle w:val="HTMLKodu"/>
                <w:color w:val="000000"/>
                <w:sz w:val="16"/>
                <w:szCs w:val="16"/>
              </w:rPr>
              <w:t>(long millis)</w:t>
            </w:r>
            <w:r w:rsidR="001C17BD" w:rsidRPr="007C1F8A">
              <w:rPr>
                <w:rStyle w:val="apple-converted-space"/>
                <w:color w:val="000000"/>
                <w:sz w:val="16"/>
                <w:szCs w:val="16"/>
              </w:rPr>
              <w:t> </w:t>
            </w:r>
            <w:r w:rsidR="001C17BD" w:rsidRPr="007C1F8A">
              <w:rPr>
                <w:color w:val="000000"/>
                <w:sz w:val="16"/>
                <w:szCs w:val="16"/>
              </w:rPr>
              <w:br/>
              <w:t>          Sets "busy timeout" for this connection.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703" w:anchor="setExtensionLoadingEnabled(boolean)" w:history="1">
              <w:r w:rsidR="001C17BD" w:rsidRPr="007C1F8A">
                <w:rPr>
                  <w:rStyle w:val="Kpr"/>
                  <w:rFonts w:ascii="Courier New" w:hAnsi="Courier New" w:cs="Courier New"/>
                  <w:b/>
                  <w:bCs/>
                  <w:sz w:val="16"/>
                  <w:szCs w:val="16"/>
                </w:rPr>
                <w:t>setExtensionLoadingEnabled</w:t>
              </w:r>
            </w:hyperlink>
            <w:r w:rsidR="001C17BD" w:rsidRPr="007C1F8A">
              <w:rPr>
                <w:rStyle w:val="HTMLKodu"/>
                <w:color w:val="000000"/>
                <w:sz w:val="16"/>
                <w:szCs w:val="16"/>
              </w:rPr>
              <w:t>(boolean enabled)</w:t>
            </w:r>
            <w:r w:rsidR="001C17BD" w:rsidRPr="007C1F8A">
              <w:rPr>
                <w:rStyle w:val="apple-converted-space"/>
                <w:color w:val="000000"/>
                <w:sz w:val="16"/>
                <w:szCs w:val="16"/>
              </w:rPr>
              <w:t> </w:t>
            </w:r>
            <w:r w:rsidR="001C17BD" w:rsidRPr="007C1F8A">
              <w:rPr>
                <w:color w:val="000000"/>
                <w:sz w:val="16"/>
                <w:szCs w:val="16"/>
              </w:rPr>
              <w:br/>
              <w:t>          Enables or disables SQLite extension loading for this connection.</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704" w:anchor="setStepsPerCallback(int)" w:history="1">
              <w:r w:rsidR="001C17BD" w:rsidRPr="007C1F8A">
                <w:rPr>
                  <w:rStyle w:val="Kpr"/>
                  <w:rFonts w:ascii="Courier New" w:hAnsi="Courier New" w:cs="Courier New"/>
                  <w:b/>
                  <w:bCs/>
                  <w:sz w:val="16"/>
                  <w:szCs w:val="16"/>
                </w:rPr>
                <w:t>setStepsPerCallback</w:t>
              </w:r>
            </w:hyperlink>
            <w:r w:rsidR="001C17BD" w:rsidRPr="007C1F8A">
              <w:rPr>
                <w:rStyle w:val="HTMLKodu"/>
                <w:color w:val="000000"/>
                <w:sz w:val="16"/>
                <w:szCs w:val="16"/>
              </w:rPr>
              <w:t>(int stepsPerCallback)</w:t>
            </w:r>
            <w:r w:rsidR="001C17BD" w:rsidRPr="007C1F8A">
              <w:rPr>
                <w:rStyle w:val="apple-converted-space"/>
                <w:color w:val="000000"/>
                <w:sz w:val="16"/>
                <w:szCs w:val="16"/>
              </w:rPr>
              <w:t> </w:t>
            </w:r>
            <w:r w:rsidR="001C17BD" w:rsidRPr="007C1F8A">
              <w:rPr>
                <w:color w:val="000000"/>
                <w:sz w:val="16"/>
                <w:szCs w:val="16"/>
              </w:rPr>
              <w:br/>
              <w:t>          Sets the frequency of database callbacks during long-running SQL statements.</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hyperlink r:id="rId705" w:tooltip="class in com.almworks.sqlite4java" w:history="1">
              <w:r w:rsidRPr="007C1F8A">
                <w:rPr>
                  <w:rStyle w:val="Kpr"/>
                  <w:rFonts w:ascii="Courier New" w:hAnsi="Courier New" w:cs="Courier New"/>
                  <w:sz w:val="16"/>
                  <w:szCs w:val="16"/>
                </w:rPr>
                <w:t>SQLiteProfiler</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706" w:anchor="stopProfiling()" w:history="1">
              <w:r w:rsidR="001C17BD" w:rsidRPr="007C1F8A">
                <w:rPr>
                  <w:rStyle w:val="Kpr"/>
                  <w:rFonts w:ascii="Courier New" w:hAnsi="Courier New" w:cs="Courier New"/>
                  <w:b/>
                  <w:bCs/>
                  <w:sz w:val="16"/>
                  <w:szCs w:val="16"/>
                </w:rPr>
                <w:t>stopProfiling</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xml:space="preserve">          Stops the profiling and returns the profiler instance with </w:t>
            </w:r>
            <w:proofErr w:type="gramStart"/>
            <w:r w:rsidR="001C17BD" w:rsidRPr="007C1F8A">
              <w:rPr>
                <w:color w:val="000000"/>
                <w:sz w:val="16"/>
                <w:szCs w:val="16"/>
              </w:rPr>
              <w:t>data</w:t>
            </w:r>
            <w:proofErr w:type="gramEnd"/>
            <w:r w:rsidR="001C17BD" w:rsidRPr="007C1F8A">
              <w:rPr>
                <w:color w:val="000000"/>
                <w:sz w:val="16"/>
                <w:szCs w:val="16"/>
              </w:rPr>
              <w:t>.</w:t>
            </w:r>
          </w:p>
        </w:tc>
      </w:tr>
      <w:tr w:rsidR="001C17BD" w:rsidRPr="007C1F8A"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7C1F8A" w:rsidRDefault="001C17BD" w:rsidP="007B2AF0">
            <w:pPr>
              <w:spacing w:after="0"/>
              <w:rPr>
                <w:color w:val="000000"/>
                <w:sz w:val="16"/>
                <w:szCs w:val="16"/>
              </w:rPr>
            </w:pPr>
            <w:r w:rsidRPr="007C1F8A">
              <w:rPr>
                <w:rStyle w:val="HTMLKodu"/>
                <w:color w:val="000000"/>
                <w:sz w:val="16"/>
                <w:szCs w:val="16"/>
              </w:rPr>
              <w:t> </w:t>
            </w:r>
            <w:proofErr w:type="gramStart"/>
            <w:r w:rsidRPr="007C1F8A">
              <w:rPr>
                <w:rStyle w:val="HTMLKodu"/>
                <w:color w:val="000000"/>
                <w:sz w:val="16"/>
                <w:szCs w:val="16"/>
              </w:rPr>
              <w:t>java.lang</w:t>
            </w:r>
            <w:proofErr w:type="gramEnd"/>
            <w:r w:rsidRPr="007C1F8A">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961A84" w:rsidP="007B2AF0">
            <w:pPr>
              <w:spacing w:after="0"/>
              <w:rPr>
                <w:color w:val="000000"/>
                <w:sz w:val="16"/>
                <w:szCs w:val="16"/>
              </w:rPr>
            </w:pPr>
            <w:hyperlink r:id="rId707" w:anchor="toString()" w:history="1">
              <w:r w:rsidR="001C17BD" w:rsidRPr="007C1F8A">
                <w:rPr>
                  <w:rStyle w:val="Kpr"/>
                  <w:rFonts w:ascii="Courier New" w:hAnsi="Courier New" w:cs="Courier New"/>
                  <w:b/>
                  <w:bCs/>
                  <w:sz w:val="16"/>
                  <w:szCs w:val="16"/>
                </w:rPr>
                <w:t>toString</w:t>
              </w:r>
            </w:hyperlink>
            <w:r w:rsidR="001C17BD" w:rsidRPr="007C1F8A">
              <w:rPr>
                <w:rStyle w:val="HTMLKodu"/>
                <w:color w:val="000000"/>
                <w:sz w:val="16"/>
                <w:szCs w:val="16"/>
              </w:rPr>
              <w:t>()</w:t>
            </w:r>
            <w:r w:rsidR="001C17BD" w:rsidRPr="007C1F8A">
              <w:rPr>
                <w:rStyle w:val="apple-converted-space"/>
                <w:color w:val="000000"/>
                <w:sz w:val="16"/>
                <w:szCs w:val="16"/>
              </w:rPr>
              <w:t> </w:t>
            </w:r>
            <w:r w:rsidR="001C17BD" w:rsidRPr="007C1F8A">
              <w:rPr>
                <w:color w:val="000000"/>
                <w:sz w:val="16"/>
                <w:szCs w:val="16"/>
              </w:rPr>
              <w:br/>
              <w:t>           </w:t>
            </w:r>
          </w:p>
        </w:tc>
      </w:tr>
    </w:tbl>
    <w:p w:rsidR="001C17BD" w:rsidRPr="007C1F8A" w:rsidRDefault="001C17BD" w:rsidP="001C17BD">
      <w:pPr>
        <w:spacing w:after="0"/>
        <w:rPr>
          <w:sz w:val="16"/>
          <w:szCs w:val="16"/>
        </w:rPr>
      </w:pPr>
      <w:r w:rsidRPr="007C1F8A">
        <w:rPr>
          <w:color w:val="000000"/>
          <w:sz w:val="16"/>
          <w:szCs w:val="16"/>
          <w:shd w:val="clear" w:color="auto" w:fill="FFFFFF"/>
        </w:rPr>
        <w:t> </w:t>
      </w:r>
      <w:bookmarkStart w:id="1" w:name="methods_inherited_from_class_java.lang.O"/>
      <w:bookmarkEnd w:id="1"/>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26"/>
      </w:tblGrid>
      <w:tr w:rsidR="001C17BD" w:rsidRPr="007C1F8A" w:rsidTr="007B2AF0">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FF"/>
            <w:vAlign w:val="center"/>
            <w:hideMark/>
          </w:tcPr>
          <w:p w:rsidR="001C17BD" w:rsidRPr="007C1F8A" w:rsidRDefault="001C17BD" w:rsidP="007B2AF0">
            <w:pPr>
              <w:spacing w:after="0"/>
              <w:rPr>
                <w:b/>
                <w:bCs/>
                <w:color w:val="000000"/>
                <w:sz w:val="16"/>
                <w:szCs w:val="16"/>
              </w:rPr>
            </w:pPr>
            <w:r w:rsidRPr="007C1F8A">
              <w:rPr>
                <w:b/>
                <w:bCs/>
                <w:color w:val="000000"/>
                <w:sz w:val="16"/>
                <w:szCs w:val="16"/>
              </w:rPr>
              <w:t xml:space="preserve">Methods inherited from class </w:t>
            </w:r>
            <w:proofErr w:type="gramStart"/>
            <w:r w:rsidRPr="007C1F8A">
              <w:rPr>
                <w:b/>
                <w:bCs/>
                <w:color w:val="000000"/>
                <w:sz w:val="16"/>
                <w:szCs w:val="16"/>
              </w:rPr>
              <w:t>java.lang</w:t>
            </w:r>
            <w:proofErr w:type="gramEnd"/>
            <w:r w:rsidRPr="007C1F8A">
              <w:rPr>
                <w:b/>
                <w:bCs/>
                <w:color w:val="000000"/>
                <w:sz w:val="16"/>
                <w:szCs w:val="16"/>
              </w:rPr>
              <w:t>.Object</w:t>
            </w:r>
          </w:p>
        </w:tc>
      </w:tr>
      <w:tr w:rsidR="001C17BD" w:rsidRPr="007C1F8A" w:rsidTr="007B2AF0">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7C1F8A" w:rsidRDefault="001C17BD" w:rsidP="007B2AF0">
            <w:pPr>
              <w:spacing w:after="0"/>
              <w:rPr>
                <w:color w:val="000000"/>
                <w:sz w:val="16"/>
                <w:szCs w:val="16"/>
              </w:rPr>
            </w:pPr>
            <w:r w:rsidRPr="007C1F8A">
              <w:rPr>
                <w:rStyle w:val="HTMLKodu"/>
                <w:color w:val="000000"/>
                <w:sz w:val="16"/>
                <w:szCs w:val="16"/>
              </w:rPr>
              <w:t>clone, equals, getClass, hashCode, notify, notifyAll, wait, wait, wait</w:t>
            </w:r>
          </w:p>
        </w:tc>
      </w:tr>
    </w:tbl>
    <w:p w:rsidR="001C17BD" w:rsidRPr="00D23917" w:rsidRDefault="001C17BD" w:rsidP="001C17BD">
      <w:pPr>
        <w:spacing w:after="0"/>
        <w:rPr>
          <w:color w:val="000000"/>
          <w:sz w:val="16"/>
          <w:szCs w:val="16"/>
          <w:shd w:val="clear" w:color="auto" w:fill="FFFFFF"/>
        </w:rPr>
      </w:pPr>
      <w:r w:rsidRPr="007C1F8A">
        <w:rPr>
          <w:color w:val="000000"/>
          <w:sz w:val="16"/>
          <w:szCs w:val="16"/>
          <w:shd w:val="clear" w:color="auto" w:fill="FFFFFF"/>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7293"/>
      </w:tblGrid>
      <w:tr w:rsidR="001C17BD" w:rsidRPr="00D23917"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D23917" w:rsidRDefault="001C17BD" w:rsidP="007B2AF0">
            <w:pPr>
              <w:spacing w:after="0"/>
              <w:rPr>
                <w:b/>
                <w:bCs/>
                <w:color w:val="000000"/>
                <w:sz w:val="16"/>
                <w:szCs w:val="16"/>
              </w:rPr>
            </w:pPr>
            <w:r w:rsidRPr="00D23917">
              <w:rPr>
                <w:b/>
                <w:bCs/>
                <w:color w:val="000000"/>
                <w:sz w:val="16"/>
                <w:szCs w:val="16"/>
              </w:rPr>
              <w:t>Field Summary</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static </w:t>
            </w:r>
            <w:hyperlink r:id="rId708"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09" w:anchor="DISPOSED" w:history="1">
              <w:r w:rsidR="001C17BD" w:rsidRPr="00D23917">
                <w:rPr>
                  <w:rStyle w:val="Kpr"/>
                  <w:rFonts w:ascii="Courier New" w:hAnsi="Courier New" w:cs="Courier New"/>
                  <w:b/>
                  <w:bCs/>
                  <w:sz w:val="16"/>
                  <w:szCs w:val="16"/>
                </w:rPr>
                <w:t>DISPOSED</w:t>
              </w:r>
            </w:hyperlink>
            <w:r w:rsidR="001C17BD" w:rsidRPr="00D23917">
              <w:rPr>
                <w:rStyle w:val="apple-converted-space"/>
                <w:color w:val="000000"/>
                <w:sz w:val="16"/>
                <w:szCs w:val="16"/>
              </w:rPr>
              <w:t> </w:t>
            </w:r>
            <w:r w:rsidR="001C17BD" w:rsidRPr="00D23917">
              <w:rPr>
                <w:color w:val="000000"/>
                <w:sz w:val="16"/>
                <w:szCs w:val="16"/>
              </w:rPr>
              <w:br/>
              <w:t>          Public instance of initially disposed, dummy statement.</w:t>
            </w:r>
          </w:p>
        </w:tc>
      </w:tr>
    </w:tbl>
    <w:p w:rsidR="001C17BD" w:rsidRDefault="001C17BD" w:rsidP="001C17BD">
      <w:pPr>
        <w:spacing w:after="0"/>
      </w:pPr>
      <w:r>
        <w:rPr>
          <w:color w:val="000000"/>
          <w:sz w:val="27"/>
          <w:szCs w:val="27"/>
          <w:shd w:val="clear" w:color="auto" w:fill="FFFFFF"/>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137"/>
        <w:gridCol w:w="7389"/>
      </w:tblGrid>
      <w:tr w:rsidR="001C17BD" w:rsidRPr="00D23917" w:rsidTr="007B2AF0">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CCCCFF"/>
            <w:vAlign w:val="center"/>
            <w:hideMark/>
          </w:tcPr>
          <w:p w:rsidR="001C17BD" w:rsidRPr="00D23917" w:rsidRDefault="001C17BD" w:rsidP="007B2AF0">
            <w:pPr>
              <w:spacing w:after="0"/>
              <w:rPr>
                <w:b/>
                <w:bCs/>
                <w:color w:val="000000"/>
                <w:sz w:val="16"/>
                <w:szCs w:val="16"/>
              </w:rPr>
            </w:pPr>
            <w:r w:rsidRPr="00D23917">
              <w:rPr>
                <w:b/>
                <w:bCs/>
                <w:color w:val="000000"/>
                <w:sz w:val="16"/>
                <w:szCs w:val="16"/>
              </w:rPr>
              <w:t>Method Summary</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10"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11" w:anchor="bind(int, byte[])" w:history="1">
              <w:r w:rsidR="001C17BD" w:rsidRPr="00D23917">
                <w:rPr>
                  <w:rStyle w:val="Kpr"/>
                  <w:rFonts w:ascii="Courier New" w:hAnsi="Courier New" w:cs="Courier New"/>
                  <w:b/>
                  <w:bCs/>
                  <w:sz w:val="16"/>
                  <w:szCs w:val="16"/>
                </w:rPr>
                <w:t>bind</w:t>
              </w:r>
            </w:hyperlink>
            <w:r w:rsidR="001C17BD" w:rsidRPr="00D23917">
              <w:rPr>
                <w:rStyle w:val="HTMLKodu"/>
                <w:color w:val="000000"/>
                <w:sz w:val="16"/>
                <w:szCs w:val="16"/>
              </w:rPr>
              <w:t>(int index, byte[] value)</w:t>
            </w:r>
            <w:r w:rsidR="001C17BD" w:rsidRPr="00D23917">
              <w:rPr>
                <w:rStyle w:val="apple-converted-space"/>
                <w:color w:val="000000"/>
                <w:sz w:val="16"/>
                <w:szCs w:val="16"/>
              </w:rPr>
              <w:t> </w:t>
            </w:r>
            <w:r w:rsidR="001C17BD" w:rsidRPr="00D23917">
              <w:rPr>
                <w:color w:val="000000"/>
                <w:sz w:val="16"/>
                <w:szCs w:val="16"/>
              </w:rPr>
              <w:br/>
              <w:t>          Binds SQL parameter to a BLOB value, represented by a byte array.</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12"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13" w:anchor="bind(int, byte[], int, int)" w:history="1">
              <w:r w:rsidR="001C17BD" w:rsidRPr="00D23917">
                <w:rPr>
                  <w:rStyle w:val="Kpr"/>
                  <w:rFonts w:ascii="Courier New" w:hAnsi="Courier New" w:cs="Courier New"/>
                  <w:b/>
                  <w:bCs/>
                  <w:sz w:val="16"/>
                  <w:szCs w:val="16"/>
                </w:rPr>
                <w:t>bind</w:t>
              </w:r>
            </w:hyperlink>
            <w:r w:rsidR="001C17BD" w:rsidRPr="00D23917">
              <w:rPr>
                <w:rStyle w:val="HTMLKodu"/>
                <w:color w:val="000000"/>
                <w:sz w:val="16"/>
                <w:szCs w:val="16"/>
              </w:rPr>
              <w:t>(int index, byte[] value, int offset, int length)</w:t>
            </w:r>
            <w:r w:rsidR="001C17BD" w:rsidRPr="00D23917">
              <w:rPr>
                <w:rStyle w:val="apple-converted-space"/>
                <w:color w:val="000000"/>
                <w:sz w:val="16"/>
                <w:szCs w:val="16"/>
              </w:rPr>
              <w:t> </w:t>
            </w:r>
            <w:r w:rsidR="001C17BD" w:rsidRPr="00D23917">
              <w:rPr>
                <w:color w:val="000000"/>
                <w:sz w:val="16"/>
                <w:szCs w:val="16"/>
              </w:rPr>
              <w:br/>
              <w:t>          Binds SQL parameter to a BLOB value, represented by a range within byte array.</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14"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15" w:anchor="bind(int, double)" w:history="1">
              <w:r w:rsidR="001C17BD" w:rsidRPr="00D23917">
                <w:rPr>
                  <w:rStyle w:val="Kpr"/>
                  <w:rFonts w:ascii="Courier New" w:hAnsi="Courier New" w:cs="Courier New"/>
                  <w:b/>
                  <w:bCs/>
                  <w:sz w:val="16"/>
                  <w:szCs w:val="16"/>
                </w:rPr>
                <w:t>bind</w:t>
              </w:r>
            </w:hyperlink>
            <w:r w:rsidR="001C17BD" w:rsidRPr="00D23917">
              <w:rPr>
                <w:rStyle w:val="HTMLKodu"/>
                <w:color w:val="000000"/>
                <w:sz w:val="16"/>
                <w:szCs w:val="16"/>
              </w:rPr>
              <w:t>(int index, double value)</w:t>
            </w:r>
            <w:r w:rsidR="001C17BD" w:rsidRPr="00D23917">
              <w:rPr>
                <w:rStyle w:val="apple-converted-space"/>
                <w:color w:val="000000"/>
                <w:sz w:val="16"/>
                <w:szCs w:val="16"/>
              </w:rPr>
              <w:t> </w:t>
            </w:r>
            <w:r w:rsidR="001C17BD" w:rsidRPr="00D23917">
              <w:rPr>
                <w:color w:val="000000"/>
                <w:sz w:val="16"/>
                <w:szCs w:val="16"/>
              </w:rPr>
              <w:br/>
              <w:t>          Binds SQL parameter to a value of type double.</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16"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17" w:anchor="bind(int, int)" w:history="1">
              <w:r w:rsidR="001C17BD" w:rsidRPr="00D23917">
                <w:rPr>
                  <w:rStyle w:val="Kpr"/>
                  <w:rFonts w:ascii="Courier New" w:hAnsi="Courier New" w:cs="Courier New"/>
                  <w:b/>
                  <w:bCs/>
                  <w:sz w:val="16"/>
                  <w:szCs w:val="16"/>
                </w:rPr>
                <w:t>bind</w:t>
              </w:r>
            </w:hyperlink>
            <w:r w:rsidR="001C17BD" w:rsidRPr="00D23917">
              <w:rPr>
                <w:rStyle w:val="HTMLKodu"/>
                <w:color w:val="000000"/>
                <w:sz w:val="16"/>
                <w:szCs w:val="16"/>
              </w:rPr>
              <w:t>(int index, int value)</w:t>
            </w:r>
            <w:r w:rsidR="001C17BD" w:rsidRPr="00D23917">
              <w:rPr>
                <w:rStyle w:val="apple-converted-space"/>
                <w:color w:val="000000"/>
                <w:sz w:val="16"/>
                <w:szCs w:val="16"/>
              </w:rPr>
              <w:t> </w:t>
            </w:r>
            <w:r w:rsidR="001C17BD" w:rsidRPr="00D23917">
              <w:rPr>
                <w:color w:val="000000"/>
                <w:sz w:val="16"/>
                <w:szCs w:val="16"/>
              </w:rPr>
              <w:br/>
              <w:t>          Binds SQL parameter to a value of type int.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18"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19" w:anchor="bind(int, long)" w:history="1">
              <w:r w:rsidR="001C17BD" w:rsidRPr="00D23917">
                <w:rPr>
                  <w:rStyle w:val="Kpr"/>
                  <w:rFonts w:ascii="Courier New" w:hAnsi="Courier New" w:cs="Courier New"/>
                  <w:b/>
                  <w:bCs/>
                  <w:sz w:val="16"/>
                  <w:szCs w:val="16"/>
                </w:rPr>
                <w:t>bind</w:t>
              </w:r>
            </w:hyperlink>
            <w:r w:rsidR="001C17BD" w:rsidRPr="00D23917">
              <w:rPr>
                <w:rStyle w:val="HTMLKodu"/>
                <w:color w:val="000000"/>
                <w:sz w:val="16"/>
                <w:szCs w:val="16"/>
              </w:rPr>
              <w:t>(int index, long value)</w:t>
            </w:r>
            <w:r w:rsidR="001C17BD" w:rsidRPr="00D23917">
              <w:rPr>
                <w:rStyle w:val="apple-converted-space"/>
                <w:color w:val="000000"/>
                <w:sz w:val="16"/>
                <w:szCs w:val="16"/>
              </w:rPr>
              <w:t> </w:t>
            </w:r>
            <w:r w:rsidR="001C17BD" w:rsidRPr="00D23917">
              <w:rPr>
                <w:color w:val="000000"/>
                <w:sz w:val="16"/>
                <w:szCs w:val="16"/>
              </w:rPr>
              <w:br/>
              <w:t>          Binds SQL parameter to a value of type long.</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20"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21" w:anchor="bind(int, java.lang.String)" w:history="1">
              <w:r w:rsidR="001C17BD" w:rsidRPr="00D23917">
                <w:rPr>
                  <w:rStyle w:val="Kpr"/>
                  <w:rFonts w:ascii="Courier New" w:hAnsi="Courier New" w:cs="Courier New"/>
                  <w:b/>
                  <w:bCs/>
                  <w:sz w:val="16"/>
                  <w:szCs w:val="16"/>
                </w:rPr>
                <w:t>bind</w:t>
              </w:r>
            </w:hyperlink>
            <w:r w:rsidR="001C17BD" w:rsidRPr="00D23917">
              <w:rPr>
                <w:rStyle w:val="HTMLKodu"/>
                <w:color w:val="000000"/>
                <w:sz w:val="16"/>
                <w:szCs w:val="16"/>
              </w:rPr>
              <w:t xml:space="preserve">(int index, </w:t>
            </w:r>
            <w:proofErr w:type="gramStart"/>
            <w:r w:rsidR="001C17BD" w:rsidRPr="00D23917">
              <w:rPr>
                <w:rStyle w:val="HTMLKodu"/>
                <w:color w:val="000000"/>
                <w:sz w:val="16"/>
                <w:szCs w:val="16"/>
              </w:rPr>
              <w:t>java.lang</w:t>
            </w:r>
            <w:proofErr w:type="gramEnd"/>
            <w:r w:rsidR="001C17BD" w:rsidRPr="00D23917">
              <w:rPr>
                <w:rStyle w:val="HTMLKodu"/>
                <w:color w:val="000000"/>
                <w:sz w:val="16"/>
                <w:szCs w:val="16"/>
              </w:rPr>
              <w:t>.String value)</w:t>
            </w:r>
            <w:r w:rsidR="001C17BD" w:rsidRPr="00D23917">
              <w:rPr>
                <w:rStyle w:val="apple-converted-space"/>
                <w:color w:val="000000"/>
                <w:sz w:val="16"/>
                <w:szCs w:val="16"/>
              </w:rPr>
              <w:t> </w:t>
            </w:r>
            <w:r w:rsidR="001C17BD" w:rsidRPr="00D23917">
              <w:rPr>
                <w:color w:val="000000"/>
                <w:sz w:val="16"/>
                <w:szCs w:val="16"/>
              </w:rPr>
              <w:br/>
              <w:t>          Binds SQL parameter to a value of type String.</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22"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23" w:anchor="bindNull(int)" w:history="1">
              <w:r w:rsidR="001C17BD" w:rsidRPr="00D23917">
                <w:rPr>
                  <w:rStyle w:val="Kpr"/>
                  <w:rFonts w:ascii="Courier New" w:hAnsi="Courier New" w:cs="Courier New"/>
                  <w:b/>
                  <w:bCs/>
                  <w:sz w:val="16"/>
                  <w:szCs w:val="16"/>
                </w:rPr>
                <w:t>bindNull</w:t>
              </w:r>
            </w:hyperlink>
            <w:r w:rsidR="001C17BD" w:rsidRPr="00D23917">
              <w:rPr>
                <w:rStyle w:val="HTMLKodu"/>
                <w:color w:val="000000"/>
                <w:sz w:val="16"/>
                <w:szCs w:val="16"/>
              </w:rPr>
              <w:t>(int index)</w:t>
            </w:r>
            <w:r w:rsidR="001C17BD" w:rsidRPr="00D23917">
              <w:rPr>
                <w:rStyle w:val="apple-converted-space"/>
                <w:color w:val="000000"/>
                <w:sz w:val="16"/>
                <w:szCs w:val="16"/>
              </w:rPr>
              <w:t> </w:t>
            </w:r>
            <w:r w:rsidR="001C17BD" w:rsidRPr="00D23917">
              <w:rPr>
                <w:color w:val="000000"/>
                <w:sz w:val="16"/>
                <w:szCs w:val="16"/>
              </w:rPr>
              <w:br/>
              <w:t>          Binds SQL parameter to a NULL value.</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java.io</w:t>
            </w:r>
            <w:proofErr w:type="gramEnd"/>
            <w:r w:rsidRPr="00D23917">
              <w:rPr>
                <w:rStyle w:val="HTMLKodu"/>
                <w:color w:val="000000"/>
                <w:sz w:val="16"/>
                <w:szCs w:val="16"/>
              </w:rPr>
              <w:t>.OutputStream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24" w:anchor="bindStream(int)" w:history="1">
              <w:r w:rsidR="001C17BD" w:rsidRPr="00D23917">
                <w:rPr>
                  <w:rStyle w:val="Kpr"/>
                  <w:rFonts w:ascii="Courier New" w:hAnsi="Courier New" w:cs="Courier New"/>
                  <w:b/>
                  <w:bCs/>
                  <w:sz w:val="16"/>
                  <w:szCs w:val="16"/>
                </w:rPr>
                <w:t>bindStream</w:t>
              </w:r>
            </w:hyperlink>
            <w:r w:rsidR="001C17BD" w:rsidRPr="00D23917">
              <w:rPr>
                <w:rStyle w:val="HTMLKodu"/>
                <w:color w:val="000000"/>
                <w:sz w:val="16"/>
                <w:szCs w:val="16"/>
              </w:rPr>
              <w:t>(int index)</w:t>
            </w:r>
            <w:r w:rsidR="001C17BD" w:rsidRPr="00D23917">
              <w:rPr>
                <w:rStyle w:val="apple-converted-space"/>
                <w:color w:val="000000"/>
                <w:sz w:val="16"/>
                <w:szCs w:val="16"/>
              </w:rPr>
              <w:t> </w:t>
            </w:r>
            <w:r w:rsidR="001C17BD" w:rsidRPr="00D23917">
              <w:rPr>
                <w:color w:val="000000"/>
                <w:sz w:val="16"/>
                <w:szCs w:val="16"/>
              </w:rPr>
              <w:br/>
              <w:t>          Binds SQL parameter to a BLOB value, represented by a stream.</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java.io</w:t>
            </w:r>
            <w:proofErr w:type="gramEnd"/>
            <w:r w:rsidRPr="00D23917">
              <w:rPr>
                <w:rStyle w:val="HTMLKodu"/>
                <w:color w:val="000000"/>
                <w:sz w:val="16"/>
                <w:szCs w:val="16"/>
              </w:rPr>
              <w:t>.OutputStream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25" w:anchor="bindStream(int, int)" w:history="1">
              <w:r w:rsidR="001C17BD" w:rsidRPr="00D23917">
                <w:rPr>
                  <w:rStyle w:val="Kpr"/>
                  <w:rFonts w:ascii="Courier New" w:hAnsi="Courier New" w:cs="Courier New"/>
                  <w:b/>
                  <w:bCs/>
                  <w:sz w:val="16"/>
                  <w:szCs w:val="16"/>
                </w:rPr>
                <w:t>bindStream</w:t>
              </w:r>
            </w:hyperlink>
            <w:r w:rsidR="001C17BD" w:rsidRPr="00D23917">
              <w:rPr>
                <w:rStyle w:val="HTMLKodu"/>
                <w:color w:val="000000"/>
                <w:sz w:val="16"/>
                <w:szCs w:val="16"/>
              </w:rPr>
              <w:t>(int index, int bufferSize)</w:t>
            </w:r>
            <w:r w:rsidR="001C17BD" w:rsidRPr="00D23917">
              <w:rPr>
                <w:rStyle w:val="apple-converted-space"/>
                <w:color w:val="000000"/>
                <w:sz w:val="16"/>
                <w:szCs w:val="16"/>
              </w:rPr>
              <w:t> </w:t>
            </w:r>
            <w:r w:rsidR="001C17BD" w:rsidRPr="00D23917">
              <w:rPr>
                <w:color w:val="000000"/>
                <w:sz w:val="16"/>
                <w:szCs w:val="16"/>
              </w:rPr>
              <w:br/>
              <w:t>          Binds SQL parameter to a BLOB value, represented by a stream.</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26"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27" w:anchor="bindZeroBlob(int, int)" w:history="1">
              <w:r w:rsidR="001C17BD" w:rsidRPr="00D23917">
                <w:rPr>
                  <w:rStyle w:val="Kpr"/>
                  <w:rFonts w:ascii="Courier New" w:hAnsi="Courier New" w:cs="Courier New"/>
                  <w:b/>
                  <w:bCs/>
                  <w:sz w:val="16"/>
                  <w:szCs w:val="16"/>
                </w:rPr>
                <w:t>bindZeroBlob</w:t>
              </w:r>
            </w:hyperlink>
            <w:r w:rsidR="001C17BD" w:rsidRPr="00D23917">
              <w:rPr>
                <w:rStyle w:val="HTMLKodu"/>
                <w:color w:val="000000"/>
                <w:sz w:val="16"/>
                <w:szCs w:val="16"/>
              </w:rPr>
              <w:t>(int index, int length)</w:t>
            </w:r>
            <w:r w:rsidR="001C17BD" w:rsidRPr="00D23917">
              <w:rPr>
                <w:rStyle w:val="apple-converted-space"/>
                <w:color w:val="000000"/>
                <w:sz w:val="16"/>
                <w:szCs w:val="16"/>
              </w:rPr>
              <w:t> </w:t>
            </w:r>
            <w:r w:rsidR="001C17BD" w:rsidRPr="00D23917">
              <w:rPr>
                <w:color w:val="000000"/>
                <w:sz w:val="16"/>
                <w:szCs w:val="16"/>
              </w:rPr>
              <w:br/>
              <w:t>          Binds SQL parameter to a BLOB value, consiting of a given number of zero bytes.</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28" w:anchor="cancel()" w:history="1">
              <w:r w:rsidR="001C17BD" w:rsidRPr="00D23917">
                <w:rPr>
                  <w:rStyle w:val="Kpr"/>
                  <w:rFonts w:ascii="Courier New" w:hAnsi="Courier New" w:cs="Courier New"/>
                  <w:b/>
                  <w:bCs/>
                  <w:sz w:val="16"/>
                  <w:szCs w:val="16"/>
                </w:rPr>
                <w:t>cancel</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Cancels the currently running statement.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29"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0" w:anchor="clearBindings()" w:history="1">
              <w:r w:rsidR="001C17BD" w:rsidRPr="00D23917">
                <w:rPr>
                  <w:rStyle w:val="Kpr"/>
                  <w:rFonts w:ascii="Courier New" w:hAnsi="Courier New" w:cs="Courier New"/>
                  <w:b/>
                  <w:bCs/>
                  <w:sz w:val="16"/>
                  <w:szCs w:val="16"/>
                </w:rPr>
                <w:t>clearBindings</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r>
            <w:r w:rsidR="001C17BD" w:rsidRPr="00D23917">
              <w:rPr>
                <w:color w:val="000000"/>
                <w:sz w:val="16"/>
                <w:szCs w:val="16"/>
              </w:rPr>
              <w:lastRenderedPageBreak/>
              <w:t>          Clears parameter bindings, if there are any.</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lastRenderedPageBreak/>
              <w:t> byte[]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1" w:anchor="columnBlob(int)" w:history="1">
              <w:r w:rsidR="001C17BD" w:rsidRPr="00D23917">
                <w:rPr>
                  <w:rStyle w:val="Kpr"/>
                  <w:rFonts w:ascii="Courier New" w:hAnsi="Courier New" w:cs="Courier New"/>
                  <w:b/>
                  <w:bCs/>
                  <w:sz w:val="16"/>
                  <w:szCs w:val="16"/>
                </w:rPr>
                <w:t>columnBlob</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2" w:anchor="columnCount()" w:history="1">
              <w:r w:rsidR="001C17BD" w:rsidRPr="00D23917">
                <w:rPr>
                  <w:rStyle w:val="Kpr"/>
                  <w:rFonts w:ascii="Courier New" w:hAnsi="Courier New" w:cs="Courier New"/>
                  <w:b/>
                  <w:bCs/>
                  <w:sz w:val="16"/>
                  <w:szCs w:val="16"/>
                </w:rPr>
                <w:t>columnCount</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Gets the number of columns in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double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3" w:anchor="columnDouble(int)" w:history="1">
              <w:r w:rsidR="001C17BD" w:rsidRPr="00D23917">
                <w:rPr>
                  <w:rStyle w:val="Kpr"/>
                  <w:rFonts w:ascii="Courier New" w:hAnsi="Courier New" w:cs="Courier New"/>
                  <w:b/>
                  <w:bCs/>
                  <w:sz w:val="16"/>
                  <w:szCs w:val="16"/>
                </w:rPr>
                <w:t>columnDouble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4" w:anchor="columnInt(int)" w:history="1">
              <w:r w:rsidR="001C17BD" w:rsidRPr="00D23917">
                <w:rPr>
                  <w:rStyle w:val="Kpr"/>
                  <w:rFonts w:ascii="Courier New" w:hAnsi="Courier New" w:cs="Courier New"/>
                  <w:b/>
                  <w:bCs/>
                  <w:sz w:val="16"/>
                  <w:szCs w:val="16"/>
                </w:rPr>
                <w:t>columnInt</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long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5" w:anchor="columnLong(int)" w:history="1">
              <w:r w:rsidR="001C17BD" w:rsidRPr="00D23917">
                <w:rPr>
                  <w:rStyle w:val="Kpr"/>
                  <w:rFonts w:ascii="Courier New" w:hAnsi="Courier New" w:cs="Courier New"/>
                  <w:b/>
                  <w:bCs/>
                  <w:sz w:val="16"/>
                  <w:szCs w:val="16"/>
                </w:rPr>
                <w:t>columnLong</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6" w:anchor="columnNull(int)" w:history="1">
              <w:r w:rsidR="001C17BD" w:rsidRPr="00D23917">
                <w:rPr>
                  <w:rStyle w:val="Kpr"/>
                  <w:rFonts w:ascii="Courier New" w:hAnsi="Courier New" w:cs="Courier New"/>
                  <w:b/>
                  <w:bCs/>
                  <w:sz w:val="16"/>
                  <w:szCs w:val="16"/>
                </w:rPr>
                <w:t>columnNull</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Checks if the value returned in the given column is null.</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java.io</w:t>
            </w:r>
            <w:proofErr w:type="gramEnd"/>
            <w:r w:rsidRPr="00D23917">
              <w:rPr>
                <w:rStyle w:val="HTMLKodu"/>
                <w:color w:val="000000"/>
                <w:sz w:val="16"/>
                <w:szCs w:val="16"/>
              </w:rPr>
              <w:t>.InputStream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7" w:anchor="columnStream(int)" w:history="1">
              <w:r w:rsidR="001C17BD" w:rsidRPr="00D23917">
                <w:rPr>
                  <w:rStyle w:val="Kpr"/>
                  <w:rFonts w:ascii="Courier New" w:hAnsi="Courier New" w:cs="Courier New"/>
                  <w:b/>
                  <w:bCs/>
                  <w:sz w:val="16"/>
                  <w:szCs w:val="16"/>
                </w:rPr>
                <w:t>columnStream</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an InputStream for reading a BLOB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8" w:anchor="columnString(int)" w:history="1">
              <w:r w:rsidR="001C17BD" w:rsidRPr="00D23917">
                <w:rPr>
                  <w:rStyle w:val="Kpr"/>
                  <w:rFonts w:ascii="Courier New" w:hAnsi="Courier New" w:cs="Courier New"/>
                  <w:b/>
                  <w:bCs/>
                  <w:sz w:val="16"/>
                  <w:szCs w:val="16"/>
                </w:rPr>
                <w:t>columnString</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39" w:anchor="columnType(int)" w:history="1">
              <w:r w:rsidR="001C17BD" w:rsidRPr="00D23917">
                <w:rPr>
                  <w:rStyle w:val="Kpr"/>
                  <w:rFonts w:ascii="Courier New" w:hAnsi="Courier New" w:cs="Courier New"/>
                  <w:b/>
                  <w:bCs/>
                  <w:sz w:val="16"/>
                  <w:szCs w:val="16"/>
                </w:rPr>
                <w:t>columnType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type of a column after step() has returned a row.</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.Object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0" w:anchor="columnValue(int)" w:history="1">
              <w:r w:rsidR="001C17BD" w:rsidRPr="00D23917">
                <w:rPr>
                  <w:rStyle w:val="Kpr"/>
                  <w:rFonts w:ascii="Courier New" w:hAnsi="Courier New" w:cs="Courier New"/>
                  <w:b/>
                  <w:bCs/>
                  <w:sz w:val="16"/>
                  <w:szCs w:val="16"/>
                </w:rPr>
                <w:t>columnValue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column value after step has returned a row of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void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1" w:anchor="dispose()" w:history="1">
              <w:r w:rsidR="001C17BD" w:rsidRPr="00D23917">
                <w:rPr>
                  <w:rStyle w:val="Kpr"/>
                  <w:rFonts w:ascii="Courier New" w:hAnsi="Courier New" w:cs="Courier New"/>
                  <w:b/>
                  <w:bCs/>
                  <w:sz w:val="16"/>
                  <w:szCs w:val="16"/>
                </w:rPr>
                <w:t>dispose</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Disposes this statement and frees allocated resources.</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2" w:anchor="getBindParameterCount()" w:history="1">
              <w:r w:rsidR="001C17BD" w:rsidRPr="00D23917">
                <w:rPr>
                  <w:rStyle w:val="Kpr"/>
                  <w:rFonts w:ascii="Courier New" w:hAnsi="Courier New" w:cs="Courier New"/>
                  <w:b/>
                  <w:bCs/>
                  <w:sz w:val="16"/>
                  <w:szCs w:val="16"/>
                </w:rPr>
                <w:t>getBindParameterCount</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Returns the number of parameters that can be bound.</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3" w:anchor="getBindParameterIndex(java.lang.String)" w:history="1">
              <w:r w:rsidR="001C17BD" w:rsidRPr="00D23917">
                <w:rPr>
                  <w:rStyle w:val="Kpr"/>
                  <w:rFonts w:ascii="Courier New" w:hAnsi="Courier New" w:cs="Courier New"/>
                  <w:b/>
                  <w:bCs/>
                  <w:sz w:val="16"/>
                  <w:szCs w:val="16"/>
                </w:rPr>
                <w:t>getBindParameterIndex</w:t>
              </w:r>
            </w:hyperlink>
            <w:r w:rsidR="001C17BD" w:rsidRPr="00D23917">
              <w:rPr>
                <w:rStyle w:val="HTMLKodu"/>
                <w:color w:val="000000"/>
                <w:sz w:val="16"/>
                <w:szCs w:val="16"/>
              </w:rPr>
              <w:t>(</w:t>
            </w:r>
            <w:proofErr w:type="gramStart"/>
            <w:r w:rsidR="001C17BD" w:rsidRPr="00D23917">
              <w:rPr>
                <w:rStyle w:val="HTMLKodu"/>
                <w:color w:val="000000"/>
                <w:sz w:val="16"/>
                <w:szCs w:val="16"/>
              </w:rPr>
              <w:t>java.lang</w:t>
            </w:r>
            <w:proofErr w:type="gramEnd"/>
            <w:r w:rsidR="001C17BD" w:rsidRPr="00D23917">
              <w:rPr>
                <w:rStyle w:val="HTMLKodu"/>
                <w:color w:val="000000"/>
                <w:sz w:val="16"/>
                <w:szCs w:val="16"/>
              </w:rPr>
              <w:t>.String name)</w:t>
            </w:r>
            <w:r w:rsidR="001C17BD" w:rsidRPr="00D23917">
              <w:rPr>
                <w:rStyle w:val="apple-converted-space"/>
                <w:color w:val="000000"/>
                <w:sz w:val="16"/>
                <w:szCs w:val="16"/>
              </w:rPr>
              <w:t> </w:t>
            </w:r>
            <w:r w:rsidR="001C17BD" w:rsidRPr="00D23917">
              <w:rPr>
                <w:color w:val="000000"/>
                <w:sz w:val="16"/>
                <w:szCs w:val="16"/>
              </w:rPr>
              <w:br/>
              <w:t>          Returns the index of a bind parameter with a given name, as defined in the SQL.</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4" w:anchor="getBindParameterName(int)" w:history="1">
              <w:r w:rsidR="001C17BD" w:rsidRPr="00D23917">
                <w:rPr>
                  <w:rStyle w:val="Kpr"/>
                  <w:rFonts w:ascii="Courier New" w:hAnsi="Courier New" w:cs="Courier New"/>
                  <w:b/>
                  <w:bCs/>
                  <w:sz w:val="16"/>
                  <w:szCs w:val="16"/>
                </w:rPr>
                <w:t>getBindParameterName</w:t>
              </w:r>
            </w:hyperlink>
            <w:r w:rsidR="001C17BD" w:rsidRPr="00D23917">
              <w:rPr>
                <w:rStyle w:val="HTMLKodu"/>
                <w:color w:val="000000"/>
                <w:sz w:val="16"/>
                <w:szCs w:val="16"/>
              </w:rPr>
              <w:t>(int index)</w:t>
            </w:r>
            <w:r w:rsidR="001C17BD" w:rsidRPr="00D23917">
              <w:rPr>
                <w:rStyle w:val="apple-converted-space"/>
                <w:color w:val="000000"/>
                <w:sz w:val="16"/>
                <w:szCs w:val="16"/>
              </w:rPr>
              <w:t> </w:t>
            </w:r>
            <w:r w:rsidR="001C17BD" w:rsidRPr="00D23917">
              <w:rPr>
                <w:color w:val="000000"/>
                <w:sz w:val="16"/>
                <w:szCs w:val="16"/>
              </w:rPr>
              <w:br/>
              <w:t>          Returns the name of a given bind parameter, as defined in the SQL.</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5" w:anchor="getColumnDatabaseName(int)" w:history="1">
              <w:r w:rsidR="001C17BD" w:rsidRPr="00D23917">
                <w:rPr>
                  <w:rStyle w:val="Kpr"/>
                  <w:rFonts w:ascii="Courier New" w:hAnsi="Courier New" w:cs="Courier New"/>
                  <w:b/>
                  <w:bCs/>
                  <w:sz w:val="16"/>
                  <w:szCs w:val="16"/>
                </w:rPr>
                <w:t>getColumnDatabaseName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name of the column's table's database in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6" w:anchor="getColumnName(int)" w:history="1">
              <w:r w:rsidR="001C17BD" w:rsidRPr="00D23917">
                <w:rPr>
                  <w:rStyle w:val="Kpr"/>
                  <w:rFonts w:ascii="Courier New" w:hAnsi="Courier New" w:cs="Courier New"/>
                  <w:b/>
                  <w:bCs/>
                  <w:sz w:val="16"/>
                  <w:szCs w:val="16"/>
                </w:rPr>
                <w:t>getColumnName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name of the column in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7" w:anchor="getColumnOriginName(int)" w:history="1">
              <w:r w:rsidR="001C17BD" w:rsidRPr="00D23917">
                <w:rPr>
                  <w:rStyle w:val="Kpr"/>
                  <w:rFonts w:ascii="Courier New" w:hAnsi="Courier New" w:cs="Courier New"/>
                  <w:b/>
                  <w:bCs/>
                  <w:sz w:val="16"/>
                  <w:szCs w:val="16"/>
                </w:rPr>
                <w:t>getColumnOriginName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the original name of the column that is behind the given column in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48" w:anchor="getColumnTableName(int)" w:history="1">
              <w:r w:rsidR="001C17BD" w:rsidRPr="00D23917">
                <w:rPr>
                  <w:rStyle w:val="Kpr"/>
                  <w:rFonts w:ascii="Courier New" w:hAnsi="Courier New" w:cs="Courier New"/>
                  <w:b/>
                  <w:bCs/>
                  <w:sz w:val="16"/>
                  <w:szCs w:val="16"/>
                </w:rPr>
                <w:t>getColumnTableName</w:t>
              </w:r>
            </w:hyperlink>
            <w:r w:rsidR="001C17BD" w:rsidRPr="00D23917">
              <w:rPr>
                <w:rStyle w:val="HTMLKodu"/>
                <w:color w:val="000000"/>
                <w:sz w:val="16"/>
                <w:szCs w:val="16"/>
              </w:rPr>
              <w:t>(int column)</w:t>
            </w:r>
            <w:r w:rsidR="001C17BD" w:rsidRPr="00D23917">
              <w:rPr>
                <w:rStyle w:val="apple-converted-space"/>
                <w:color w:val="000000"/>
                <w:sz w:val="16"/>
                <w:szCs w:val="16"/>
              </w:rPr>
              <w:t> </w:t>
            </w:r>
            <w:r w:rsidR="001C17BD" w:rsidRPr="00D23917">
              <w:rPr>
                <w:color w:val="000000"/>
                <w:sz w:val="16"/>
                <w:szCs w:val="16"/>
              </w:rPr>
              <w:br/>
              <w:t>          Gets a name of the column's table in the result set.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49" w:tooltip="class in com.almworks.sqlite4java" w:history="1">
              <w:r w:rsidRPr="00D23917">
                <w:rPr>
                  <w:rStyle w:val="Kpr"/>
                  <w:rFonts w:ascii="Courier New" w:hAnsi="Courier New" w:cs="Courier New"/>
                  <w:sz w:val="16"/>
                  <w:szCs w:val="16"/>
                </w:rPr>
                <w:t>SQLParts</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0" w:anchor="getSqlParts()" w:history="1">
              <w:r w:rsidR="001C17BD" w:rsidRPr="00D23917">
                <w:rPr>
                  <w:rStyle w:val="Kpr"/>
                  <w:rFonts w:ascii="Courier New" w:hAnsi="Courier New" w:cs="Courier New"/>
                  <w:b/>
                  <w:bCs/>
                  <w:sz w:val="16"/>
                  <w:szCs w:val="16"/>
                </w:rPr>
                <w:t>getSqlParts</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Returns the immutable SQLParts object that was used to create this instance.</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1" w:anchor="hasBindings()" w:history="1">
              <w:r w:rsidR="001C17BD" w:rsidRPr="00D23917">
                <w:rPr>
                  <w:rStyle w:val="Kpr"/>
                  <w:rFonts w:ascii="Courier New" w:hAnsi="Courier New" w:cs="Courier New"/>
                  <w:b/>
                  <w:bCs/>
                  <w:sz w:val="16"/>
                  <w:szCs w:val="16"/>
                </w:rPr>
                <w:t>hasBindings</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Checks if some parameters were bound</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2" w:anchor="hasRow()" w:history="1">
              <w:r w:rsidR="001C17BD" w:rsidRPr="00D23917">
                <w:rPr>
                  <w:rStyle w:val="Kpr"/>
                  <w:rFonts w:ascii="Courier New" w:hAnsi="Courier New" w:cs="Courier New"/>
                  <w:b/>
                  <w:bCs/>
                  <w:sz w:val="16"/>
                  <w:szCs w:val="16"/>
                </w:rPr>
                <w:t>hasRow</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xml:space="preserve">          Checks whether there's </w:t>
            </w:r>
            <w:proofErr w:type="gramStart"/>
            <w:r w:rsidR="001C17BD" w:rsidRPr="00D23917">
              <w:rPr>
                <w:color w:val="000000"/>
                <w:sz w:val="16"/>
                <w:szCs w:val="16"/>
              </w:rPr>
              <w:t>data</w:t>
            </w:r>
            <w:proofErr w:type="gramEnd"/>
            <w:r w:rsidR="001C17BD" w:rsidRPr="00D23917">
              <w:rPr>
                <w:color w:val="000000"/>
                <w:sz w:val="16"/>
                <w:szCs w:val="16"/>
              </w:rPr>
              <w:t xml:space="preserve"> to be read with</w:t>
            </w:r>
            <w:r w:rsidR="001C17BD" w:rsidRPr="00D23917">
              <w:rPr>
                <w:rStyle w:val="apple-converted-space"/>
                <w:color w:val="000000"/>
                <w:sz w:val="16"/>
                <w:szCs w:val="16"/>
              </w:rPr>
              <w:t> </w:t>
            </w:r>
            <w:r w:rsidR="001C17BD" w:rsidRPr="00D23917">
              <w:rPr>
                <w:rStyle w:val="HTMLKodu"/>
                <w:color w:val="000000"/>
                <w:sz w:val="16"/>
                <w:szCs w:val="16"/>
              </w:rPr>
              <w:t>columnXYZ</w:t>
            </w:r>
            <w:r w:rsidR="001C17BD" w:rsidRPr="00D23917">
              <w:rPr>
                <w:rStyle w:val="apple-converted-space"/>
                <w:color w:val="000000"/>
                <w:sz w:val="16"/>
                <w:szCs w:val="16"/>
              </w:rPr>
              <w:t> </w:t>
            </w:r>
            <w:r w:rsidR="001C17BD" w:rsidRPr="00D23917">
              <w:rPr>
                <w:color w:val="000000"/>
                <w:sz w:val="16"/>
                <w:szCs w:val="16"/>
              </w:rPr>
              <w:t>methods.</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3" w:anchor="hasStepped()" w:history="1">
              <w:r w:rsidR="001C17BD" w:rsidRPr="00D23917">
                <w:rPr>
                  <w:rStyle w:val="Kpr"/>
                  <w:rFonts w:ascii="Courier New" w:hAnsi="Courier New" w:cs="Courier New"/>
                  <w:b/>
                  <w:bCs/>
                  <w:sz w:val="16"/>
                  <w:szCs w:val="16"/>
                </w:rPr>
                <w:t>hasStepped</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r>
            <w:r w:rsidR="001C17BD" w:rsidRPr="00D23917">
              <w:rPr>
                <w:color w:val="000000"/>
                <w:sz w:val="16"/>
                <w:szCs w:val="16"/>
              </w:rPr>
              <w:lastRenderedPageBreak/>
              <w:t>          Checks if the statement has been evaluated</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lastRenderedPageBreak/>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4" w:anchor="isDisposed()" w:history="1">
              <w:r w:rsidR="001C17BD" w:rsidRPr="00D23917">
                <w:rPr>
                  <w:rStyle w:val="Kpr"/>
                  <w:rFonts w:ascii="Courier New" w:hAnsi="Courier New" w:cs="Courier New"/>
                  <w:b/>
                  <w:bCs/>
                  <w:sz w:val="16"/>
                  <w:szCs w:val="16"/>
                </w:rPr>
                <w:t>isDisposed</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5" w:anchor="isReadOnly()" w:history="1">
              <w:r w:rsidR="001C17BD" w:rsidRPr="00D23917">
                <w:rPr>
                  <w:rStyle w:val="Kpr"/>
                  <w:rFonts w:ascii="Courier New" w:hAnsi="Courier New" w:cs="Courier New"/>
                  <w:b/>
                  <w:bCs/>
                  <w:sz w:val="16"/>
                  <w:szCs w:val="16"/>
                </w:rPr>
                <w:t>isReadOnly</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Check if the underlying statement is a SELECT.</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6" w:anchor="loadInts(int, int[], int, int)" w:history="1">
              <w:r w:rsidR="001C17BD" w:rsidRPr="00D23917">
                <w:rPr>
                  <w:rStyle w:val="Kpr"/>
                  <w:rFonts w:ascii="Courier New" w:hAnsi="Courier New" w:cs="Courier New"/>
                  <w:b/>
                  <w:bCs/>
                  <w:sz w:val="16"/>
                  <w:szCs w:val="16"/>
                </w:rPr>
                <w:t>loadInts</w:t>
              </w:r>
            </w:hyperlink>
            <w:r w:rsidR="001C17BD" w:rsidRPr="00D23917">
              <w:rPr>
                <w:rStyle w:val="HTMLKodu"/>
                <w:color w:val="000000"/>
                <w:sz w:val="16"/>
                <w:szCs w:val="16"/>
              </w:rPr>
              <w:t>(int column, int[] buffer, int offset, int length)</w:t>
            </w:r>
            <w:r w:rsidR="001C17BD" w:rsidRPr="00D23917">
              <w:rPr>
                <w:rStyle w:val="apple-converted-space"/>
                <w:color w:val="000000"/>
                <w:sz w:val="16"/>
                <w:szCs w:val="16"/>
              </w:rPr>
              <w:t> </w:t>
            </w:r>
            <w:r w:rsidR="001C17BD" w:rsidRPr="00D23917">
              <w:rPr>
                <w:color w:val="000000"/>
                <w:sz w:val="16"/>
                <w:szCs w:val="16"/>
              </w:rPr>
              <w:br/>
              <w:t>          Loads int values returned from a query into a buffer.</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int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7" w:anchor="loadLongs(int, long[], int, int)" w:history="1">
              <w:r w:rsidR="001C17BD" w:rsidRPr="00D23917">
                <w:rPr>
                  <w:rStyle w:val="Kpr"/>
                  <w:rFonts w:ascii="Courier New" w:hAnsi="Courier New" w:cs="Courier New"/>
                  <w:b/>
                  <w:bCs/>
                  <w:sz w:val="16"/>
                  <w:szCs w:val="16"/>
                </w:rPr>
                <w:t>loadLongs</w:t>
              </w:r>
            </w:hyperlink>
            <w:r w:rsidR="001C17BD" w:rsidRPr="00D23917">
              <w:rPr>
                <w:rStyle w:val="HTMLKodu"/>
                <w:color w:val="000000"/>
                <w:sz w:val="16"/>
                <w:szCs w:val="16"/>
              </w:rPr>
              <w:t>(int column, long[] buffer, int offset, int length)</w:t>
            </w:r>
            <w:r w:rsidR="001C17BD" w:rsidRPr="00D23917">
              <w:rPr>
                <w:rStyle w:val="apple-converted-space"/>
                <w:color w:val="000000"/>
                <w:sz w:val="16"/>
                <w:szCs w:val="16"/>
              </w:rPr>
              <w:t> </w:t>
            </w:r>
            <w:r w:rsidR="001C17BD" w:rsidRPr="00D23917">
              <w:rPr>
                <w:color w:val="000000"/>
                <w:sz w:val="16"/>
                <w:szCs w:val="16"/>
              </w:rPr>
              <w:br/>
              <w:t>          Loads long values returned from a query into a buffer.</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58"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59" w:anchor="reset()" w:history="1">
              <w:r w:rsidR="001C17BD" w:rsidRPr="00D23917">
                <w:rPr>
                  <w:rStyle w:val="Kpr"/>
                  <w:rFonts w:ascii="Courier New" w:hAnsi="Courier New" w:cs="Courier New"/>
                  <w:b/>
                  <w:bCs/>
                  <w:sz w:val="16"/>
                  <w:szCs w:val="16"/>
                </w:rPr>
                <w:t>reset</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Convenience method that resets the statement and clears bindings.</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60"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61" w:anchor="reset(boolean)" w:history="1">
              <w:r w:rsidR="001C17BD" w:rsidRPr="00D23917">
                <w:rPr>
                  <w:rStyle w:val="Kpr"/>
                  <w:rFonts w:ascii="Courier New" w:hAnsi="Courier New" w:cs="Courier New"/>
                  <w:b/>
                  <w:bCs/>
                  <w:sz w:val="16"/>
                  <w:szCs w:val="16"/>
                </w:rPr>
                <w:t>reset</w:t>
              </w:r>
            </w:hyperlink>
            <w:r w:rsidR="001C17BD" w:rsidRPr="00D23917">
              <w:rPr>
                <w:rStyle w:val="HTMLKodu"/>
                <w:color w:val="000000"/>
                <w:sz w:val="16"/>
                <w:szCs w:val="16"/>
              </w:rPr>
              <w:t>(boolean clearBindings)</w:t>
            </w:r>
            <w:r w:rsidR="001C17BD" w:rsidRPr="00D23917">
              <w:rPr>
                <w:rStyle w:val="apple-converted-space"/>
                <w:color w:val="000000"/>
                <w:sz w:val="16"/>
                <w:szCs w:val="16"/>
              </w:rPr>
              <w:t> </w:t>
            </w:r>
            <w:r w:rsidR="001C17BD" w:rsidRPr="00D23917">
              <w:rPr>
                <w:color w:val="000000"/>
                <w:sz w:val="16"/>
                <w:szCs w:val="16"/>
              </w:rPr>
              <w:br/>
              <w:t>          Resets the statement if it has been stepped, allowing SQL to be run again.</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boolean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62" w:anchor="step()" w:history="1">
              <w:r w:rsidR="001C17BD" w:rsidRPr="00D23917">
                <w:rPr>
                  <w:rStyle w:val="Kpr"/>
                  <w:rFonts w:ascii="Courier New" w:hAnsi="Courier New" w:cs="Courier New"/>
                  <w:b/>
                  <w:bCs/>
                  <w:sz w:val="16"/>
                  <w:szCs w:val="16"/>
                </w:rPr>
                <w:t>step</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xml:space="preserve">          Evaluates SQL statement until either there's </w:t>
            </w:r>
            <w:proofErr w:type="gramStart"/>
            <w:r w:rsidR="001C17BD" w:rsidRPr="00D23917">
              <w:rPr>
                <w:color w:val="000000"/>
                <w:sz w:val="16"/>
                <w:szCs w:val="16"/>
              </w:rPr>
              <w:t>data</w:t>
            </w:r>
            <w:proofErr w:type="gramEnd"/>
            <w:r w:rsidR="001C17BD" w:rsidRPr="00D23917">
              <w:rPr>
                <w:color w:val="000000"/>
                <w:sz w:val="16"/>
                <w:szCs w:val="16"/>
              </w:rPr>
              <w:t xml:space="preserve"> to be read, an error occurs, or the statement completes.</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hyperlink r:id="rId763" w:tooltip="class in com.almworks.sqlite4java" w:history="1">
              <w:r w:rsidRPr="00D23917">
                <w:rPr>
                  <w:rStyle w:val="Kpr"/>
                  <w:rFonts w:ascii="Courier New" w:hAnsi="Courier New" w:cs="Courier New"/>
                  <w:sz w:val="16"/>
                  <w:szCs w:val="16"/>
                </w:rPr>
                <w:t>SQLiteStatement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64" w:anchor="stepThrough()" w:history="1">
              <w:r w:rsidR="001C17BD" w:rsidRPr="00D23917">
                <w:rPr>
                  <w:rStyle w:val="Kpr"/>
                  <w:rFonts w:ascii="Courier New" w:hAnsi="Courier New" w:cs="Courier New"/>
                  <w:b/>
                  <w:bCs/>
                  <w:sz w:val="16"/>
                  <w:szCs w:val="16"/>
                </w:rPr>
                <w:t>stepThrough</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xml:space="preserve">          Convenience method that ignores the available </w:t>
            </w:r>
            <w:proofErr w:type="gramStart"/>
            <w:r w:rsidR="001C17BD" w:rsidRPr="00D23917">
              <w:rPr>
                <w:color w:val="000000"/>
                <w:sz w:val="16"/>
                <w:szCs w:val="16"/>
              </w:rPr>
              <w:t>data</w:t>
            </w:r>
            <w:proofErr w:type="gramEnd"/>
            <w:r w:rsidR="001C17BD" w:rsidRPr="00D23917">
              <w:rPr>
                <w:color w:val="000000"/>
                <w:sz w:val="16"/>
                <w:szCs w:val="16"/>
              </w:rPr>
              <w:t xml:space="preserve"> and steps through the SQL statement until evaluation is completed.</w:t>
            </w:r>
          </w:p>
        </w:tc>
      </w:tr>
      <w:tr w:rsidR="001C17BD" w:rsidRPr="00D23917" w:rsidTr="007B2AF0">
        <w:trPr>
          <w:tblCellSpacing w:w="0" w:type="dxa"/>
        </w:trPr>
        <w:tc>
          <w:tcPr>
            <w:tcW w:w="50" w:type="pct"/>
            <w:tcBorders>
              <w:top w:val="outset" w:sz="6" w:space="0" w:color="auto"/>
              <w:left w:val="outset" w:sz="6" w:space="0" w:color="auto"/>
              <w:bottom w:val="outset" w:sz="6" w:space="0" w:color="auto"/>
              <w:right w:val="outset" w:sz="6" w:space="0" w:color="auto"/>
            </w:tcBorders>
            <w:shd w:val="clear" w:color="auto" w:fill="FFFFFF"/>
            <w:hideMark/>
          </w:tcPr>
          <w:p w:rsidR="001C17BD" w:rsidRPr="00D23917" w:rsidRDefault="001C17BD" w:rsidP="007B2AF0">
            <w:pPr>
              <w:spacing w:after="0"/>
              <w:rPr>
                <w:color w:val="000000"/>
                <w:sz w:val="16"/>
                <w:szCs w:val="16"/>
              </w:rPr>
            </w:pPr>
            <w:r w:rsidRPr="00D23917">
              <w:rPr>
                <w:rStyle w:val="HTMLKodu"/>
                <w:color w:val="000000"/>
                <w:sz w:val="16"/>
                <w:szCs w:val="16"/>
              </w:rPr>
              <w:t> </w:t>
            </w:r>
            <w:proofErr w:type="gramStart"/>
            <w:r w:rsidRPr="00D23917">
              <w:rPr>
                <w:rStyle w:val="HTMLKodu"/>
                <w:color w:val="000000"/>
                <w:sz w:val="16"/>
                <w:szCs w:val="16"/>
              </w:rPr>
              <w:t>java.lang</w:t>
            </w:r>
            <w:proofErr w:type="gramEnd"/>
            <w:r w:rsidRPr="00D23917">
              <w:rPr>
                <w:rStyle w:val="HTMLKodu"/>
                <w:color w:val="000000"/>
                <w:sz w:val="16"/>
                <w:szCs w:val="16"/>
              </w:rPr>
              <w:t>.String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1C17BD" w:rsidRPr="00D23917" w:rsidRDefault="00961A84" w:rsidP="007B2AF0">
            <w:pPr>
              <w:spacing w:after="0"/>
              <w:rPr>
                <w:color w:val="000000"/>
                <w:sz w:val="16"/>
                <w:szCs w:val="16"/>
              </w:rPr>
            </w:pPr>
            <w:hyperlink r:id="rId765" w:anchor="toString()" w:history="1">
              <w:r w:rsidR="001C17BD" w:rsidRPr="00D23917">
                <w:rPr>
                  <w:rStyle w:val="Kpr"/>
                  <w:rFonts w:ascii="Courier New" w:hAnsi="Courier New" w:cs="Courier New"/>
                  <w:b/>
                  <w:bCs/>
                  <w:sz w:val="16"/>
                  <w:szCs w:val="16"/>
                </w:rPr>
                <w:t>toString</w:t>
              </w:r>
            </w:hyperlink>
            <w:r w:rsidR="001C17BD" w:rsidRPr="00D23917">
              <w:rPr>
                <w:rStyle w:val="HTMLKodu"/>
                <w:color w:val="000000"/>
                <w:sz w:val="16"/>
                <w:szCs w:val="16"/>
              </w:rPr>
              <w:t>()</w:t>
            </w:r>
            <w:r w:rsidR="001C17BD" w:rsidRPr="00D23917">
              <w:rPr>
                <w:rStyle w:val="apple-converted-space"/>
                <w:color w:val="000000"/>
                <w:sz w:val="16"/>
                <w:szCs w:val="16"/>
              </w:rPr>
              <w:t> </w:t>
            </w:r>
            <w:r w:rsidR="001C17BD" w:rsidRPr="00D23917">
              <w:rPr>
                <w:color w:val="000000"/>
                <w:sz w:val="16"/>
                <w:szCs w:val="16"/>
              </w:rPr>
              <w:br/>
              <w:t>           </w:t>
            </w:r>
          </w:p>
        </w:tc>
      </w:tr>
    </w:tbl>
    <w:p w:rsidR="001C17BD" w:rsidRPr="00D23917" w:rsidRDefault="001C17BD" w:rsidP="001C17BD">
      <w:pPr>
        <w:spacing w:after="0"/>
        <w:rPr>
          <w:rFonts w:ascii="Times New Roman" w:eastAsia="Times New Roman" w:hAnsi="Times New Roman" w:cs="Times New Roman"/>
          <w:sz w:val="16"/>
          <w:szCs w:val="16"/>
        </w:rPr>
      </w:pPr>
      <w:r>
        <w:rPr>
          <w:color w:val="000000"/>
          <w:sz w:val="27"/>
          <w:szCs w:val="27"/>
          <w:shd w:val="clear" w:color="auto" w:fill="FFFFFF"/>
        </w:rPr>
        <w:t> </w:t>
      </w:r>
    </w:p>
    <w:p w:rsidR="001C17BD" w:rsidRPr="00E23888" w:rsidRDefault="001C17BD" w:rsidP="001C17BD">
      <w:pPr>
        <w:spacing w:after="0"/>
        <w:rPr>
          <w:rFonts w:ascii="Times New Roman" w:hAnsi="Times New Roman" w:cs="Times New Roman"/>
        </w:rPr>
      </w:pPr>
      <w:r>
        <w:rPr>
          <w:rFonts w:ascii="Times New Roman" w:eastAsia="Times New Roman" w:hAnsi="Times New Roman" w:cs="Times New Roman"/>
        </w:rPr>
        <w:t>An example program written in this wrapper version is given below:</w:t>
      </w:r>
    </w:p>
    <w:p w:rsidR="001C17BD" w:rsidRPr="00B45AC0" w:rsidRDefault="001C17BD" w:rsidP="001C17BD">
      <w:pPr>
        <w:spacing w:after="0"/>
        <w:rPr>
          <w:rFonts w:ascii="Times New Roman" w:hAnsi="Times New Roman" w:cs="Times New Roman"/>
        </w:rPr>
      </w:pPr>
    </w:p>
    <w:p w:rsidR="001C17BD" w:rsidRDefault="001C17BD" w:rsidP="001C17BD">
      <w:pPr>
        <w:spacing w:after="0"/>
        <w:rPr>
          <w:rFonts w:ascii="Times New Roman" w:hAnsi="Times New Roman" w:cs="Times New Roman"/>
          <w:b/>
        </w:rPr>
      </w:pPr>
      <w:r>
        <w:rPr>
          <w:rFonts w:ascii="Times New Roman" w:hAnsi="Times New Roman" w:cs="Times New Roman"/>
          <w:b/>
        </w:rPr>
        <w:t xml:space="preserve">Program </w:t>
      </w:r>
      <w:proofErr w:type="gramStart"/>
      <w:r>
        <w:rPr>
          <w:rFonts w:ascii="Times New Roman" w:hAnsi="Times New Roman" w:cs="Times New Roman"/>
          <w:b/>
        </w:rPr>
        <w:t>16.3</w:t>
      </w:r>
      <w:proofErr w:type="gramEnd"/>
      <w:r>
        <w:rPr>
          <w:rFonts w:ascii="Times New Roman" w:hAnsi="Times New Roman" w:cs="Times New Roman"/>
          <w:b/>
        </w:rPr>
        <w:t xml:space="preserve">-1 </w:t>
      </w:r>
      <w:r>
        <w:rPr>
          <w:rFonts w:ascii="Times New Roman" w:hAnsi="Times New Roman" w:cs="Times New Roman"/>
          <w:b/>
          <w:bCs/>
        </w:rPr>
        <w:t>COFFEE1</w:t>
      </w:r>
      <w:r>
        <w:rPr>
          <w:rFonts w:ascii="Times New Roman" w:hAnsi="Times New Roman" w:cs="Times New Roman"/>
          <w:b/>
        </w:rPr>
        <w:t>.java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0920CE" w:rsidTr="007B2AF0">
        <w:tc>
          <w:tcPr>
            <w:tcW w:w="9211" w:type="dxa"/>
            <w:shd w:val="clear" w:color="auto" w:fill="auto"/>
          </w:tcPr>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import com.almworks.sqlite4java.*;</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import </w:t>
            </w:r>
            <w:proofErr w:type="gramStart"/>
            <w:r w:rsidRPr="000920CE">
              <w:rPr>
                <w:rFonts w:ascii="Times New Roman" w:hAnsi="Times New Roman" w:cs="Times New Roman"/>
                <w:sz w:val="18"/>
                <w:szCs w:val="18"/>
              </w:rPr>
              <w:t>java.io</w:t>
            </w:r>
            <w:proofErr w:type="gramEnd"/>
            <w:r w:rsidRPr="000920CE">
              <w:rPr>
                <w:rFonts w:ascii="Times New Roman" w:hAnsi="Times New Roman" w:cs="Times New Roman"/>
                <w:sz w:val="18"/>
                <w:szCs w:val="18"/>
              </w:rPr>
              <w:t>.*;</w:t>
            </w:r>
          </w:p>
          <w:p w:rsidR="001C17BD" w:rsidRPr="000920CE" w:rsidRDefault="001C17BD" w:rsidP="007B2AF0">
            <w:pPr>
              <w:spacing w:after="0"/>
              <w:rPr>
                <w:rFonts w:ascii="Times New Roman" w:hAnsi="Times New Roman" w:cs="Times New Roman"/>
                <w:sz w:val="18"/>
                <w:szCs w:val="18"/>
              </w:rPr>
            </w:pP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public class COFFEE1 </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w:t>
            </w:r>
            <w:proofErr w:type="gramEnd"/>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public static void main(String arg[]) throws SQLiteException</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w:t>
            </w:r>
            <w:proofErr w:type="gramEnd"/>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SQLiteConnection db = new SQLiteConnection(new File("temp"));</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db.open</w:t>
            </w:r>
            <w:proofErr w:type="gramEnd"/>
            <w:r w:rsidRPr="000920CE">
              <w:rPr>
                <w:rFonts w:ascii="Times New Roman" w:hAnsi="Times New Roman" w:cs="Times New Roman"/>
                <w:sz w:val="18"/>
                <w:szCs w:val="18"/>
              </w:rPr>
              <w:t>(true);</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("drop table if exists COFFEE1");</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("create table COFFEE1(NAME String, CODE int, PRICE double, AMOUNT int,TOTAL double)");</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("insert into COFFEE1 values('espresso',150,9.99,110,0);");</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("insert into COFFEE1 values('Venezuella',173,12.99,57,0);");</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("insert into COFFEE1 values('Brasilian',123,11.56,39,0);");</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("insert into COFFEE1 values('Colombian',111,15.99,20,0);");</w:t>
            </w:r>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db.exec</w:t>
            </w:r>
            <w:proofErr w:type="gramEnd"/>
            <w:r w:rsidRPr="000920CE">
              <w:rPr>
                <w:rFonts w:ascii="Times New Roman" w:hAnsi="Times New Roman" w:cs="Times New Roman"/>
                <w:sz w:val="18"/>
                <w:szCs w:val="18"/>
              </w:rPr>
              <w:t>("update COFFEE1 set TOTAL=PRICE*AMOUNT;");</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SQLiteStatement statement = </w:t>
            </w:r>
            <w:proofErr w:type="gramStart"/>
            <w:r w:rsidRPr="000920CE">
              <w:rPr>
                <w:rFonts w:ascii="Times New Roman" w:hAnsi="Times New Roman" w:cs="Times New Roman"/>
                <w:sz w:val="18"/>
                <w:szCs w:val="18"/>
              </w:rPr>
              <w:t>db.prepare</w:t>
            </w:r>
            <w:proofErr w:type="gramEnd"/>
            <w:r w:rsidRPr="000920CE">
              <w:rPr>
                <w:rFonts w:ascii="Times New Roman" w:hAnsi="Times New Roman" w:cs="Times New Roman"/>
                <w:sz w:val="18"/>
                <w:szCs w:val="18"/>
              </w:rPr>
              <w:t>("select * from COFFEE1");</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String NAME;</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int CODE;</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double PRICE;</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int AMOUNT;</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double TOTAL;</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try </w:t>
            </w:r>
            <w:proofErr w:type="gramStart"/>
            <w:r w:rsidRPr="000920CE">
              <w:rPr>
                <w:rFonts w:ascii="Times New Roman" w:hAnsi="Times New Roman" w:cs="Times New Roman"/>
                <w:sz w:val="18"/>
                <w:szCs w:val="18"/>
              </w:rPr>
              <w:t>{</w:t>
            </w:r>
            <w:proofErr w:type="gramEnd"/>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while (</w:t>
            </w:r>
            <w:proofErr w:type="gramStart"/>
            <w:r w:rsidRPr="000920CE">
              <w:rPr>
                <w:rFonts w:ascii="Times New Roman" w:hAnsi="Times New Roman" w:cs="Times New Roman"/>
                <w:sz w:val="18"/>
                <w:szCs w:val="18"/>
              </w:rPr>
              <w:t>statement.step</w:t>
            </w:r>
            <w:proofErr w:type="gramEnd"/>
            <w:r w:rsidRPr="000920CE">
              <w:rPr>
                <w:rFonts w:ascii="Times New Roman" w:hAnsi="Times New Roman" w:cs="Times New Roman"/>
                <w:sz w:val="18"/>
                <w:szCs w:val="18"/>
              </w:rPr>
              <w:t>()) {</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NAME=</w:t>
            </w:r>
            <w:proofErr w:type="gramStart"/>
            <w:r w:rsidRPr="000920CE">
              <w:rPr>
                <w:rFonts w:ascii="Times New Roman" w:hAnsi="Times New Roman" w:cs="Times New Roman"/>
                <w:sz w:val="18"/>
                <w:szCs w:val="18"/>
              </w:rPr>
              <w:t>statement.columnString</w:t>
            </w:r>
            <w:proofErr w:type="gramEnd"/>
            <w:r w:rsidRPr="000920CE">
              <w:rPr>
                <w:rFonts w:ascii="Times New Roman" w:hAnsi="Times New Roman" w:cs="Times New Roman"/>
                <w:sz w:val="18"/>
                <w:szCs w:val="18"/>
              </w:rPr>
              <w:t>(0);</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lastRenderedPageBreak/>
              <w:t xml:space="preserve">        CODE=</w:t>
            </w:r>
            <w:proofErr w:type="gramStart"/>
            <w:r w:rsidRPr="000920CE">
              <w:rPr>
                <w:rFonts w:ascii="Times New Roman" w:hAnsi="Times New Roman" w:cs="Times New Roman"/>
                <w:sz w:val="18"/>
                <w:szCs w:val="18"/>
              </w:rPr>
              <w:t>statement.columnInt</w:t>
            </w:r>
            <w:proofErr w:type="gramEnd"/>
            <w:r w:rsidRPr="000920CE">
              <w:rPr>
                <w:rFonts w:ascii="Times New Roman" w:hAnsi="Times New Roman" w:cs="Times New Roman"/>
                <w:sz w:val="18"/>
                <w:szCs w:val="18"/>
              </w:rPr>
              <w:t>(1);</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PRICE=</w:t>
            </w:r>
            <w:proofErr w:type="gramStart"/>
            <w:r w:rsidRPr="000920CE">
              <w:rPr>
                <w:rFonts w:ascii="Times New Roman" w:hAnsi="Times New Roman" w:cs="Times New Roman"/>
                <w:sz w:val="18"/>
                <w:szCs w:val="18"/>
              </w:rPr>
              <w:t>statement.columnDouble</w:t>
            </w:r>
            <w:proofErr w:type="gramEnd"/>
            <w:r w:rsidRPr="000920CE">
              <w:rPr>
                <w:rFonts w:ascii="Times New Roman" w:hAnsi="Times New Roman" w:cs="Times New Roman"/>
                <w:sz w:val="18"/>
                <w:szCs w:val="18"/>
              </w:rPr>
              <w:t>(2);</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AMOUNT=</w:t>
            </w:r>
            <w:proofErr w:type="gramStart"/>
            <w:r w:rsidRPr="000920CE">
              <w:rPr>
                <w:rFonts w:ascii="Times New Roman" w:hAnsi="Times New Roman" w:cs="Times New Roman"/>
                <w:sz w:val="18"/>
                <w:szCs w:val="18"/>
              </w:rPr>
              <w:t>statement.columnInt</w:t>
            </w:r>
            <w:proofErr w:type="gramEnd"/>
            <w:r w:rsidRPr="000920CE">
              <w:rPr>
                <w:rFonts w:ascii="Times New Roman" w:hAnsi="Times New Roman" w:cs="Times New Roman"/>
                <w:sz w:val="18"/>
                <w:szCs w:val="18"/>
              </w:rPr>
              <w:t>(3);</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TOTAL=</w:t>
            </w:r>
            <w:proofErr w:type="gramStart"/>
            <w:r w:rsidRPr="000920CE">
              <w:rPr>
                <w:rFonts w:ascii="Times New Roman" w:hAnsi="Times New Roman" w:cs="Times New Roman"/>
                <w:sz w:val="18"/>
                <w:szCs w:val="18"/>
              </w:rPr>
              <w:t>statement.columnDouble</w:t>
            </w:r>
            <w:proofErr w:type="gramEnd"/>
            <w:r w:rsidRPr="000920CE">
              <w:rPr>
                <w:rFonts w:ascii="Times New Roman" w:hAnsi="Times New Roman" w:cs="Times New Roman"/>
                <w:sz w:val="18"/>
                <w:szCs w:val="18"/>
              </w:rPr>
              <w:t>(4);</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System.out</w:t>
            </w:r>
            <w:proofErr w:type="gramEnd"/>
            <w:r w:rsidRPr="000920CE">
              <w:rPr>
                <w:rFonts w:ascii="Times New Roman" w:hAnsi="Times New Roman" w:cs="Times New Roman"/>
                <w:sz w:val="18"/>
                <w:szCs w:val="18"/>
              </w:rPr>
              <w:t>.print("COFFEE NAME = " + NAME);</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System.out</w:t>
            </w:r>
            <w:proofErr w:type="gramEnd"/>
            <w:r w:rsidRPr="000920CE">
              <w:rPr>
                <w:rFonts w:ascii="Times New Roman" w:hAnsi="Times New Roman" w:cs="Times New Roman"/>
                <w:sz w:val="18"/>
                <w:szCs w:val="18"/>
              </w:rPr>
              <w:t>.print(" CODE = " + CODE);</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System.out</w:t>
            </w:r>
            <w:proofErr w:type="gramEnd"/>
            <w:r w:rsidRPr="000920CE">
              <w:rPr>
                <w:rFonts w:ascii="Times New Roman" w:hAnsi="Times New Roman" w:cs="Times New Roman"/>
                <w:sz w:val="18"/>
                <w:szCs w:val="18"/>
              </w:rPr>
              <w:t>.print(" PRICE = " + PRICE);</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System.out</w:t>
            </w:r>
            <w:proofErr w:type="gramEnd"/>
            <w:r w:rsidRPr="000920CE">
              <w:rPr>
                <w:rFonts w:ascii="Times New Roman" w:hAnsi="Times New Roman" w:cs="Times New Roman"/>
                <w:sz w:val="18"/>
                <w:szCs w:val="18"/>
              </w:rPr>
              <w:t>.print(" AMOUNT = " + AMOUNT);</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System.out</w:t>
            </w:r>
            <w:proofErr w:type="gramEnd"/>
            <w:r w:rsidRPr="000920CE">
              <w:rPr>
                <w:rFonts w:ascii="Times New Roman" w:hAnsi="Times New Roman" w:cs="Times New Roman"/>
                <w:sz w:val="18"/>
                <w:szCs w:val="18"/>
              </w:rPr>
              <w:t>.println(" TOTAL = " + TOTAL);</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w:t>
            </w:r>
            <w:proofErr w:type="gramEnd"/>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w:t>
            </w:r>
            <w:proofErr w:type="gramEnd"/>
            <w:r w:rsidRPr="000920CE">
              <w:rPr>
                <w:rFonts w:ascii="Times New Roman" w:hAnsi="Times New Roman" w:cs="Times New Roman"/>
                <w:sz w:val="18"/>
                <w:szCs w:val="18"/>
              </w:rPr>
              <w:t xml:space="preserve"> finally {</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statement.dispose</w:t>
            </w:r>
            <w:proofErr w:type="gramEnd"/>
            <w:r w:rsidRPr="000920CE">
              <w:rPr>
                <w:rFonts w:ascii="Times New Roman" w:hAnsi="Times New Roman" w:cs="Times New Roman"/>
                <w:sz w:val="18"/>
                <w:szCs w:val="18"/>
              </w:rPr>
              <w:t>();</w:t>
            </w:r>
          </w:p>
          <w:p w:rsidR="001C17BD" w:rsidRPr="000920CE" w:rsidRDefault="001C17BD" w:rsidP="007B2AF0">
            <w:pPr>
              <w:spacing w:after="0"/>
              <w:rPr>
                <w:rFonts w:ascii="Times New Roman" w:hAnsi="Times New Roman" w:cs="Times New Roman"/>
                <w:sz w:val="18"/>
                <w:szCs w:val="18"/>
              </w:rPr>
            </w:pPr>
            <w:r w:rsidRPr="000920CE">
              <w:rPr>
                <w:rFonts w:ascii="Times New Roman" w:hAnsi="Times New Roman" w:cs="Times New Roman"/>
                <w:sz w:val="18"/>
                <w:szCs w:val="18"/>
              </w:rPr>
              <w:t xml:space="preserve">    </w:t>
            </w:r>
            <w:proofErr w:type="gramStart"/>
            <w:r w:rsidRPr="000920CE">
              <w:rPr>
                <w:rFonts w:ascii="Times New Roman" w:hAnsi="Times New Roman" w:cs="Times New Roman"/>
                <w:sz w:val="18"/>
                <w:szCs w:val="18"/>
              </w:rPr>
              <w:t>}</w:t>
            </w:r>
            <w:proofErr w:type="gramEnd"/>
          </w:p>
          <w:p w:rsidR="001C17BD" w:rsidRPr="000920CE" w:rsidRDefault="001C17BD" w:rsidP="007B2AF0">
            <w:pPr>
              <w:spacing w:after="0"/>
              <w:rPr>
                <w:rFonts w:ascii="Times New Roman" w:hAnsi="Times New Roman" w:cs="Times New Roman"/>
                <w:sz w:val="18"/>
                <w:szCs w:val="18"/>
              </w:rPr>
            </w:pPr>
            <w:proofErr w:type="gramStart"/>
            <w:r w:rsidRPr="000920CE">
              <w:rPr>
                <w:rFonts w:ascii="Times New Roman" w:hAnsi="Times New Roman" w:cs="Times New Roman"/>
                <w:sz w:val="18"/>
                <w:szCs w:val="18"/>
              </w:rPr>
              <w:t>}</w:t>
            </w:r>
            <w:proofErr w:type="gramEnd"/>
            <w:r w:rsidRPr="000920CE">
              <w:rPr>
                <w:rFonts w:ascii="Times New Roman" w:hAnsi="Times New Roman" w:cs="Times New Roman"/>
                <w:sz w:val="18"/>
                <w:szCs w:val="18"/>
              </w:rPr>
              <w:t>}</w:t>
            </w:r>
          </w:p>
        </w:tc>
      </w:tr>
    </w:tbl>
    <w:p w:rsidR="001C17BD" w:rsidRDefault="001C17BD" w:rsidP="001C17BD">
      <w:pPr>
        <w:spacing w:after="0"/>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0920CE" w:rsidTr="007B2AF0">
        <w:tc>
          <w:tcPr>
            <w:tcW w:w="9211" w:type="dxa"/>
            <w:shd w:val="clear" w:color="auto" w:fill="auto"/>
          </w:tcPr>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Capture Output ----------</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&gt; "C:\java\bin\</w:t>
            </w:r>
            <w:proofErr w:type="gramStart"/>
            <w:r w:rsidRPr="000920CE">
              <w:rPr>
                <w:rFonts w:ascii="Times New Roman" w:hAnsi="Times New Roman" w:cs="Times New Roman"/>
                <w:bCs/>
                <w:sz w:val="18"/>
                <w:szCs w:val="18"/>
              </w:rPr>
              <w:t>java.exe</w:t>
            </w:r>
            <w:proofErr w:type="gramEnd"/>
            <w:r w:rsidRPr="000920CE">
              <w:rPr>
                <w:rFonts w:ascii="Times New Roman" w:hAnsi="Times New Roman" w:cs="Times New Roman"/>
                <w:bCs/>
                <w:sz w:val="18"/>
                <w:szCs w:val="18"/>
              </w:rPr>
              <w:t>" COFFEE1</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Mar 18, 2014 8:47:43 AM com.almworks.sqlite4java.Internal log</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INFO: [sqlite] DB[1]: instantiated [temp]</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Mar 18, 2014 8:47:43 AM com.almworks.sqlite4java.Internal log</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INFO: [sqlite] Internal: loaded sqlite4java-win32-x86 from C:\java\jre\lib\ext\sqlite4java-win32-x86.dll</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Mar 18, 2014 8:47:43 AM com.almworks.sqlite4java.Internal log</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INFO: [sqlite] Internal: loaded sqlite 3.7.4, wrapper </w:t>
            </w:r>
            <w:proofErr w:type="gramStart"/>
            <w:r w:rsidRPr="000920CE">
              <w:rPr>
                <w:rFonts w:ascii="Times New Roman" w:hAnsi="Times New Roman" w:cs="Times New Roman"/>
                <w:bCs/>
                <w:sz w:val="18"/>
                <w:szCs w:val="18"/>
              </w:rPr>
              <w:t>0.2</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Mar 18, 2014 8:47:43 AM com.almworks.sqlite4java.Internal log</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INFO: [sqlite] DB[1]: opened</w:t>
            </w: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COFFEE NAME = espresso CODE = 150 PRICE = 9.99 AMOUNT = 110 TOTAL = </w:t>
            </w:r>
            <w:proofErr w:type="gramStart"/>
            <w:r w:rsidRPr="000920CE">
              <w:rPr>
                <w:rFonts w:ascii="Times New Roman" w:hAnsi="Times New Roman" w:cs="Times New Roman"/>
                <w:bCs/>
                <w:sz w:val="18"/>
                <w:szCs w:val="18"/>
              </w:rPr>
              <w:t>1098.9</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COFFEE NAME = Venezuella CODE = 173 PRICE = 12.99 AMOUNT = 57 TOTAL = </w:t>
            </w:r>
            <w:proofErr w:type="gramStart"/>
            <w:r w:rsidRPr="000920CE">
              <w:rPr>
                <w:rFonts w:ascii="Times New Roman" w:hAnsi="Times New Roman" w:cs="Times New Roman"/>
                <w:bCs/>
                <w:sz w:val="18"/>
                <w:szCs w:val="18"/>
              </w:rPr>
              <w:t>740.4300000000001</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COFFEE NAME = Brasilian CODE = 123 PRICE = 11.56 AMOUNT = 39 TOTAL = </w:t>
            </w:r>
            <w:proofErr w:type="gramStart"/>
            <w:r w:rsidRPr="000920CE">
              <w:rPr>
                <w:rFonts w:ascii="Times New Roman" w:hAnsi="Times New Roman" w:cs="Times New Roman"/>
                <w:bCs/>
                <w:sz w:val="18"/>
                <w:szCs w:val="18"/>
              </w:rPr>
              <w:t>450.84000000000003</w:t>
            </w:r>
            <w:proofErr w:type="gramEnd"/>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 xml:space="preserve">COFFEE NAME = Colombian CODE = 111 PRICE = 15.99 AMOUNT = 20 TOTAL = </w:t>
            </w:r>
            <w:proofErr w:type="gramStart"/>
            <w:r w:rsidRPr="000920CE">
              <w:rPr>
                <w:rFonts w:ascii="Times New Roman" w:hAnsi="Times New Roman" w:cs="Times New Roman"/>
                <w:bCs/>
                <w:sz w:val="18"/>
                <w:szCs w:val="18"/>
              </w:rPr>
              <w:t>319.8</w:t>
            </w:r>
            <w:proofErr w:type="gramEnd"/>
          </w:p>
          <w:p w:rsidR="001C17BD" w:rsidRPr="000920CE" w:rsidRDefault="001C17BD" w:rsidP="007B2AF0">
            <w:pPr>
              <w:spacing w:after="0"/>
              <w:rPr>
                <w:rFonts w:ascii="Times New Roman" w:hAnsi="Times New Roman" w:cs="Times New Roman"/>
                <w:bCs/>
                <w:sz w:val="18"/>
                <w:szCs w:val="18"/>
              </w:rPr>
            </w:pPr>
          </w:p>
          <w:p w:rsidR="001C17BD" w:rsidRPr="000920CE" w:rsidRDefault="001C17BD" w:rsidP="007B2AF0">
            <w:pPr>
              <w:spacing w:after="0"/>
              <w:rPr>
                <w:rFonts w:ascii="Times New Roman" w:hAnsi="Times New Roman" w:cs="Times New Roman"/>
                <w:bCs/>
                <w:sz w:val="18"/>
                <w:szCs w:val="18"/>
              </w:rPr>
            </w:pPr>
            <w:r w:rsidRPr="000920CE">
              <w:rPr>
                <w:rFonts w:ascii="Times New Roman" w:hAnsi="Times New Roman" w:cs="Times New Roman"/>
                <w:bCs/>
                <w:sz w:val="18"/>
                <w:szCs w:val="18"/>
              </w:rPr>
              <w:t>&gt; Terminated with exit code 0.</w:t>
            </w:r>
          </w:p>
        </w:tc>
      </w:tr>
    </w:tbl>
    <w:p w:rsidR="001C17BD" w:rsidRDefault="001C17BD" w:rsidP="001C17BD">
      <w:pPr>
        <w:spacing w:after="0"/>
        <w:rPr>
          <w:rFonts w:ascii="Times New Roman" w:hAnsi="Times New Roman" w:cs="Times New Roman"/>
          <w:b/>
          <w:bCs/>
          <w:sz w:val="20"/>
          <w:szCs w:val="20"/>
        </w:rPr>
      </w:pPr>
    </w:p>
    <w:p w:rsidR="001C17BD" w:rsidRDefault="001C17BD" w:rsidP="001C17BD">
      <w:pPr>
        <w:spacing w:after="0"/>
        <w:rPr>
          <w:rFonts w:ascii="Times New Roman" w:hAnsi="Times New Roman" w:cs="Times New Roman"/>
          <w:b/>
        </w:rPr>
      </w:pPr>
      <w:r>
        <w:rPr>
          <w:rFonts w:ascii="Times New Roman" w:hAnsi="Times New Roman" w:cs="Times New Roman"/>
          <w:b/>
        </w:rPr>
        <w:t>16.4 SQLite DATABASE INFORMATION</w:t>
      </w:r>
    </w:p>
    <w:p w:rsidR="001C17BD" w:rsidRDefault="001C17BD" w:rsidP="001C17BD">
      <w:pPr>
        <w:spacing w:after="0"/>
        <w:rPr>
          <w:rFonts w:ascii="Times New Roman" w:hAnsi="Times New Roman" w:cs="Times New Roman"/>
          <w:b/>
          <w:bCs/>
          <w:sz w:val="20"/>
          <w:szCs w:val="20"/>
        </w:rPr>
      </w:pPr>
    </w:p>
    <w:p w:rsidR="001C17BD" w:rsidRDefault="001C17BD" w:rsidP="001C17BD">
      <w:pPr>
        <w:rPr>
          <w:rFonts w:ascii="Times New Roman" w:hAnsi="Times New Roman" w:cs="Times New Roman"/>
          <w:b/>
          <w:bCs/>
          <w:sz w:val="20"/>
          <w:szCs w:val="20"/>
        </w:rPr>
      </w:pPr>
      <w:r>
        <w:rPr>
          <w:rFonts w:ascii="Times New Roman" w:hAnsi="Times New Roman" w:cs="Times New Roman"/>
          <w:b/>
          <w:bCs/>
          <w:sz w:val="20"/>
          <w:szCs w:val="20"/>
        </w:rPr>
        <w:t>SQLite keywords:</w:t>
      </w:r>
    </w:p>
    <w:p w:rsidR="001C17BD" w:rsidRPr="006B6040" w:rsidRDefault="001C17BD" w:rsidP="001C17BD">
      <w:pPr>
        <w:pStyle w:val="NormalWeb"/>
        <w:rPr>
          <w:color w:val="000000"/>
          <w:sz w:val="22"/>
          <w:szCs w:val="22"/>
        </w:rPr>
      </w:pPr>
      <w:r w:rsidRPr="006B6040">
        <w:rPr>
          <w:color w:val="000000"/>
          <w:sz w:val="22"/>
          <w:szCs w:val="22"/>
        </w:rPr>
        <w:t>The SQL standard specifies a huge number of keywords which may not be used as the names of tables, indices, columns, databases, user-defined functions, collations, virtual table modules, or any other named object. The list of keywords is so long that few people can remember them all. For most SQL code, your safest bet is to never use any English language word as the name of a user-defined object.</w:t>
      </w:r>
    </w:p>
    <w:p w:rsidR="001C17BD" w:rsidRPr="006B6040" w:rsidRDefault="001C17BD" w:rsidP="001C17BD">
      <w:pPr>
        <w:pStyle w:val="NormalWeb"/>
        <w:rPr>
          <w:color w:val="000000"/>
          <w:sz w:val="22"/>
          <w:szCs w:val="22"/>
        </w:rPr>
      </w:pPr>
      <w:r w:rsidRPr="006B6040">
        <w:rPr>
          <w:color w:val="000000"/>
          <w:sz w:val="22"/>
          <w:szCs w:val="22"/>
        </w:rPr>
        <w:t>If you want to use a keyword as a name, you need to quote it. There are three ways of quoting keywords in SQLite: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39"/>
        <w:gridCol w:w="330"/>
        <w:gridCol w:w="8027"/>
      </w:tblGrid>
      <w:tr w:rsidR="001C17BD" w:rsidRPr="006B6040" w:rsidTr="007B2AF0">
        <w:trPr>
          <w:tblCellSpacing w:w="15" w:type="dxa"/>
        </w:trPr>
        <w:tc>
          <w:tcPr>
            <w:tcW w:w="0" w:type="auto"/>
            <w:hideMark/>
          </w:tcPr>
          <w:p w:rsidR="001C17BD" w:rsidRPr="006B6040" w:rsidRDefault="001C17BD" w:rsidP="007B2AF0">
            <w:pPr>
              <w:rPr>
                <w:rFonts w:ascii="Times New Roman" w:hAnsi="Times New Roman" w:cs="Times New Roman"/>
              </w:rPr>
            </w:pPr>
            <w:r w:rsidRPr="006B6040">
              <w:rPr>
                <w:rFonts w:ascii="Times New Roman" w:hAnsi="Times New Roman" w:cs="Times New Roman"/>
                <w:b/>
                <w:bCs/>
              </w:rPr>
              <w:t>'keyword'</w:t>
            </w:r>
          </w:p>
        </w:tc>
        <w:tc>
          <w:tcPr>
            <w:tcW w:w="300" w:type="dxa"/>
            <w:vAlign w:val="center"/>
            <w:hideMark/>
          </w:tcPr>
          <w:p w:rsidR="001C17BD" w:rsidRPr="006B6040" w:rsidRDefault="001C17BD" w:rsidP="007B2AF0">
            <w:pPr>
              <w:rPr>
                <w:rFonts w:ascii="Times New Roman" w:hAnsi="Times New Roman" w:cs="Times New Roman"/>
              </w:rPr>
            </w:pPr>
          </w:p>
        </w:tc>
        <w:tc>
          <w:tcPr>
            <w:tcW w:w="0" w:type="auto"/>
            <w:vAlign w:val="center"/>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t>A keyword in single quotes is a string literal.</w:t>
            </w:r>
          </w:p>
        </w:tc>
      </w:tr>
      <w:tr w:rsidR="001C17BD" w:rsidRPr="006B6040" w:rsidTr="007B2AF0">
        <w:trPr>
          <w:tblCellSpacing w:w="15" w:type="dxa"/>
        </w:trPr>
        <w:tc>
          <w:tcPr>
            <w:tcW w:w="0" w:type="auto"/>
            <w:hideMark/>
          </w:tcPr>
          <w:p w:rsidR="001C17BD" w:rsidRPr="006B6040" w:rsidRDefault="001C17BD" w:rsidP="007B2AF0">
            <w:pPr>
              <w:rPr>
                <w:rFonts w:ascii="Times New Roman" w:hAnsi="Times New Roman" w:cs="Times New Roman"/>
              </w:rPr>
            </w:pPr>
            <w:r w:rsidRPr="006B6040">
              <w:rPr>
                <w:rFonts w:ascii="Times New Roman" w:hAnsi="Times New Roman" w:cs="Times New Roman"/>
                <w:b/>
                <w:bCs/>
              </w:rPr>
              <w:t>"keyword"</w:t>
            </w:r>
          </w:p>
        </w:tc>
        <w:tc>
          <w:tcPr>
            <w:tcW w:w="0" w:type="auto"/>
            <w:vAlign w:val="center"/>
            <w:hideMark/>
          </w:tcPr>
          <w:p w:rsidR="001C17BD" w:rsidRPr="006B6040" w:rsidRDefault="001C17BD" w:rsidP="007B2AF0">
            <w:pPr>
              <w:rPr>
                <w:rFonts w:ascii="Times New Roman" w:hAnsi="Times New Roman" w:cs="Times New Roman"/>
              </w:rPr>
            </w:pPr>
          </w:p>
        </w:tc>
        <w:tc>
          <w:tcPr>
            <w:tcW w:w="0" w:type="auto"/>
            <w:vAlign w:val="center"/>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t>A keyword in double-quotes is an identifier.</w:t>
            </w:r>
          </w:p>
        </w:tc>
      </w:tr>
      <w:tr w:rsidR="001C17BD" w:rsidRPr="006B6040" w:rsidTr="007B2AF0">
        <w:trPr>
          <w:tblCellSpacing w:w="15" w:type="dxa"/>
        </w:trPr>
        <w:tc>
          <w:tcPr>
            <w:tcW w:w="0" w:type="auto"/>
            <w:hideMark/>
          </w:tcPr>
          <w:p w:rsidR="001C17BD" w:rsidRPr="006B6040" w:rsidRDefault="001C17BD" w:rsidP="007B2AF0">
            <w:pPr>
              <w:rPr>
                <w:rFonts w:ascii="Times New Roman" w:hAnsi="Times New Roman" w:cs="Times New Roman"/>
              </w:rPr>
            </w:pPr>
            <w:r w:rsidRPr="006B6040">
              <w:rPr>
                <w:rFonts w:ascii="Times New Roman" w:hAnsi="Times New Roman" w:cs="Times New Roman"/>
                <w:b/>
                <w:bCs/>
              </w:rPr>
              <w:t>[keyword]</w:t>
            </w:r>
          </w:p>
        </w:tc>
        <w:tc>
          <w:tcPr>
            <w:tcW w:w="0" w:type="auto"/>
            <w:vAlign w:val="center"/>
            <w:hideMark/>
          </w:tcPr>
          <w:p w:rsidR="001C17BD" w:rsidRPr="006B6040" w:rsidRDefault="001C17BD" w:rsidP="007B2AF0">
            <w:pPr>
              <w:rPr>
                <w:rFonts w:ascii="Times New Roman" w:hAnsi="Times New Roman" w:cs="Times New Roman"/>
              </w:rPr>
            </w:pPr>
          </w:p>
        </w:tc>
        <w:tc>
          <w:tcPr>
            <w:tcW w:w="0" w:type="auto"/>
            <w:vAlign w:val="center"/>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t xml:space="preserve">A keyword enclosed in square brackets is an identifier. This is not standard SQL. This quoting mechanism is used by MS Access and SQL Server and is included in SQLite for </w:t>
            </w:r>
            <w:r w:rsidRPr="006B6040">
              <w:rPr>
                <w:rFonts w:ascii="Times New Roman" w:hAnsi="Times New Roman" w:cs="Times New Roman"/>
              </w:rPr>
              <w:lastRenderedPageBreak/>
              <w:t>compatibility.</w:t>
            </w:r>
          </w:p>
        </w:tc>
      </w:tr>
      <w:tr w:rsidR="001C17BD" w:rsidRPr="006B6040" w:rsidTr="007B2AF0">
        <w:trPr>
          <w:tblCellSpacing w:w="15" w:type="dxa"/>
        </w:trPr>
        <w:tc>
          <w:tcPr>
            <w:tcW w:w="0" w:type="auto"/>
            <w:hideMark/>
          </w:tcPr>
          <w:p w:rsidR="001C17BD" w:rsidRPr="006B6040" w:rsidRDefault="001C17BD" w:rsidP="007B2AF0">
            <w:pPr>
              <w:rPr>
                <w:rFonts w:ascii="Times New Roman" w:hAnsi="Times New Roman" w:cs="Times New Roman"/>
              </w:rPr>
            </w:pPr>
            <w:r w:rsidRPr="006B6040">
              <w:rPr>
                <w:rFonts w:ascii="Times New Roman" w:hAnsi="Times New Roman" w:cs="Times New Roman"/>
                <w:b/>
                <w:bCs/>
              </w:rPr>
              <w:lastRenderedPageBreak/>
              <w:t>`keyword</w:t>
            </w:r>
            <w:proofErr w:type="gramStart"/>
            <w:r w:rsidRPr="006B6040">
              <w:rPr>
                <w:rFonts w:ascii="Times New Roman" w:hAnsi="Times New Roman" w:cs="Times New Roman"/>
                <w:b/>
                <w:bCs/>
              </w:rPr>
              <w:t>`</w:t>
            </w:r>
            <w:proofErr w:type="gramEnd"/>
          </w:p>
        </w:tc>
        <w:tc>
          <w:tcPr>
            <w:tcW w:w="0" w:type="auto"/>
            <w:vAlign w:val="center"/>
            <w:hideMark/>
          </w:tcPr>
          <w:p w:rsidR="001C17BD" w:rsidRPr="006B6040" w:rsidRDefault="001C17BD" w:rsidP="007B2AF0">
            <w:pPr>
              <w:rPr>
                <w:rFonts w:ascii="Times New Roman" w:hAnsi="Times New Roman" w:cs="Times New Roman"/>
              </w:rPr>
            </w:pPr>
          </w:p>
        </w:tc>
        <w:tc>
          <w:tcPr>
            <w:tcW w:w="0" w:type="auto"/>
            <w:vAlign w:val="center"/>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t>A keyword enclosed in grave accents (ASCII code 96) is an identifier. This is not standard SQL. This quoting mechanism is used by MySQL and is included in SQLite for compatibility.</w:t>
            </w:r>
          </w:p>
        </w:tc>
      </w:tr>
    </w:tbl>
    <w:p w:rsidR="001C17BD" w:rsidRPr="006B6040" w:rsidRDefault="001C17BD" w:rsidP="001C17BD">
      <w:pPr>
        <w:pStyle w:val="NormalWeb"/>
        <w:rPr>
          <w:color w:val="000000"/>
          <w:sz w:val="22"/>
          <w:szCs w:val="22"/>
        </w:rPr>
      </w:pPr>
      <w:r w:rsidRPr="006B6040">
        <w:rPr>
          <w:color w:val="000000"/>
          <w:sz w:val="22"/>
          <w:szCs w:val="22"/>
        </w:rPr>
        <w:t>For resilience when confronted with historical SQL statements, SQLite will sometimes bend the quoting rules above:</w:t>
      </w:r>
    </w:p>
    <w:p w:rsidR="001C17BD" w:rsidRPr="006B6040" w:rsidRDefault="001C17BD" w:rsidP="001C17BD">
      <w:pPr>
        <w:pStyle w:val="NormalWeb"/>
        <w:numPr>
          <w:ilvl w:val="0"/>
          <w:numId w:val="27"/>
        </w:numPr>
        <w:spacing w:before="100" w:beforeAutospacing="1" w:after="100" w:afterAutospacing="1"/>
        <w:rPr>
          <w:color w:val="000000"/>
          <w:sz w:val="22"/>
          <w:szCs w:val="22"/>
        </w:rPr>
      </w:pPr>
      <w:r w:rsidRPr="006B6040">
        <w:rPr>
          <w:color w:val="000000"/>
          <w:sz w:val="22"/>
          <w:szCs w:val="22"/>
        </w:rPr>
        <w:t>If a keyword in single quotes (ex:</w:t>
      </w:r>
      <w:r w:rsidRPr="006B6040">
        <w:rPr>
          <w:rStyle w:val="apple-converted-space"/>
          <w:color w:val="000000"/>
          <w:sz w:val="22"/>
          <w:szCs w:val="22"/>
        </w:rPr>
        <w:t> </w:t>
      </w:r>
      <w:r w:rsidRPr="006B6040">
        <w:rPr>
          <w:b/>
          <w:bCs/>
          <w:color w:val="000000"/>
          <w:sz w:val="22"/>
          <w:szCs w:val="22"/>
        </w:rPr>
        <w:t>'key'</w:t>
      </w:r>
      <w:r w:rsidRPr="006B6040">
        <w:rPr>
          <w:rStyle w:val="apple-converted-space"/>
          <w:color w:val="000000"/>
          <w:sz w:val="22"/>
          <w:szCs w:val="22"/>
        </w:rPr>
        <w:t> </w:t>
      </w:r>
      <w:r w:rsidRPr="006B6040">
        <w:rPr>
          <w:color w:val="000000"/>
          <w:sz w:val="22"/>
          <w:szCs w:val="22"/>
        </w:rPr>
        <w:t>or</w:t>
      </w:r>
      <w:r w:rsidRPr="006B6040">
        <w:rPr>
          <w:rStyle w:val="apple-converted-space"/>
          <w:color w:val="000000"/>
          <w:sz w:val="22"/>
          <w:szCs w:val="22"/>
        </w:rPr>
        <w:t> </w:t>
      </w:r>
      <w:r w:rsidRPr="006B6040">
        <w:rPr>
          <w:b/>
          <w:bCs/>
          <w:color w:val="000000"/>
          <w:sz w:val="22"/>
          <w:szCs w:val="22"/>
        </w:rPr>
        <w:t>'glob'</w:t>
      </w:r>
      <w:r w:rsidRPr="006B6040">
        <w:rPr>
          <w:color w:val="000000"/>
          <w:sz w:val="22"/>
          <w:szCs w:val="22"/>
        </w:rPr>
        <w:t>) is used in a context where an identifier is allowed but where a string literal is not allowed, then the token is understood to be an identifier instead of a string literal.</w:t>
      </w:r>
    </w:p>
    <w:p w:rsidR="001C17BD" w:rsidRPr="006B6040" w:rsidRDefault="001C17BD" w:rsidP="001C17BD">
      <w:pPr>
        <w:pStyle w:val="NormalWeb"/>
        <w:numPr>
          <w:ilvl w:val="0"/>
          <w:numId w:val="27"/>
        </w:numPr>
        <w:spacing w:before="100" w:beforeAutospacing="1" w:after="100" w:afterAutospacing="1"/>
        <w:rPr>
          <w:color w:val="000000"/>
          <w:sz w:val="22"/>
          <w:szCs w:val="22"/>
        </w:rPr>
      </w:pPr>
      <w:r w:rsidRPr="006B6040">
        <w:rPr>
          <w:color w:val="000000"/>
          <w:sz w:val="22"/>
          <w:szCs w:val="22"/>
        </w:rPr>
        <w:t>If a keyword in double quotes (ex:</w:t>
      </w:r>
      <w:r w:rsidRPr="006B6040">
        <w:rPr>
          <w:rStyle w:val="apple-converted-space"/>
          <w:color w:val="000000"/>
          <w:sz w:val="22"/>
          <w:szCs w:val="22"/>
        </w:rPr>
        <w:t> </w:t>
      </w:r>
      <w:r w:rsidRPr="006B6040">
        <w:rPr>
          <w:b/>
          <w:bCs/>
          <w:color w:val="000000"/>
          <w:sz w:val="22"/>
          <w:szCs w:val="22"/>
        </w:rPr>
        <w:t>"key"</w:t>
      </w:r>
      <w:r w:rsidRPr="006B6040">
        <w:rPr>
          <w:rStyle w:val="apple-converted-space"/>
          <w:color w:val="000000"/>
          <w:sz w:val="22"/>
          <w:szCs w:val="22"/>
        </w:rPr>
        <w:t> </w:t>
      </w:r>
      <w:r w:rsidRPr="006B6040">
        <w:rPr>
          <w:color w:val="000000"/>
          <w:sz w:val="22"/>
          <w:szCs w:val="22"/>
        </w:rPr>
        <w:t>or</w:t>
      </w:r>
      <w:r w:rsidRPr="006B6040">
        <w:rPr>
          <w:rStyle w:val="apple-converted-space"/>
          <w:color w:val="000000"/>
          <w:sz w:val="22"/>
          <w:szCs w:val="22"/>
        </w:rPr>
        <w:t> </w:t>
      </w:r>
      <w:r w:rsidRPr="006B6040">
        <w:rPr>
          <w:b/>
          <w:bCs/>
          <w:color w:val="000000"/>
          <w:sz w:val="22"/>
          <w:szCs w:val="22"/>
        </w:rPr>
        <w:t>"glob"</w:t>
      </w:r>
      <w:r w:rsidRPr="006B6040">
        <w:rPr>
          <w:color w:val="000000"/>
          <w:sz w:val="22"/>
          <w:szCs w:val="22"/>
        </w:rPr>
        <w:t>) is used in a context where it cannot be resolved to an identifier but where a string literal is allowed, then the token is understood to be a string literal instead of an identifier.</w:t>
      </w:r>
    </w:p>
    <w:p w:rsidR="001C17BD" w:rsidRPr="006B6040" w:rsidRDefault="001C17BD" w:rsidP="001C17BD">
      <w:pPr>
        <w:pStyle w:val="NormalWeb"/>
        <w:rPr>
          <w:color w:val="000000"/>
          <w:sz w:val="22"/>
          <w:szCs w:val="22"/>
        </w:rPr>
      </w:pPr>
      <w:r w:rsidRPr="006B6040">
        <w:rPr>
          <w:color w:val="000000"/>
          <w:sz w:val="22"/>
          <w:szCs w:val="22"/>
        </w:rPr>
        <w:t>Programmers are cautioned not to use the two exceptions described in the previous bullets. We emphasize that they exist only so that old and ill-formed SQL statements will run correctly. Future versions of SQLite might change to raise errors instead of accepting the malformed statements covered by the exceptions above.</w:t>
      </w:r>
    </w:p>
    <w:p w:rsidR="001C17BD" w:rsidRPr="006B6040" w:rsidRDefault="001C17BD" w:rsidP="001C17BD">
      <w:pPr>
        <w:pStyle w:val="NormalWeb"/>
        <w:rPr>
          <w:color w:val="000000"/>
          <w:sz w:val="22"/>
          <w:szCs w:val="22"/>
        </w:rPr>
      </w:pPr>
      <w:r w:rsidRPr="006B6040">
        <w:rPr>
          <w:color w:val="000000"/>
          <w:sz w:val="22"/>
          <w:szCs w:val="22"/>
        </w:rPr>
        <w:t>SQLite adds new keywords from time to time when it takes on new features. So to prevent your code from being broken by future enhancements, you should normally quote any identifier that is an English language word, even if you do not have to.</w:t>
      </w:r>
    </w:p>
    <w:p w:rsidR="001C17BD" w:rsidRPr="006B6040" w:rsidRDefault="001C17BD" w:rsidP="001C17BD">
      <w:pPr>
        <w:pStyle w:val="NormalWeb"/>
        <w:rPr>
          <w:color w:val="000000"/>
          <w:sz w:val="22"/>
          <w:szCs w:val="22"/>
        </w:rPr>
      </w:pPr>
      <w:r w:rsidRPr="006B6040">
        <w:rPr>
          <w:color w:val="000000"/>
          <w:sz w:val="22"/>
          <w:szCs w:val="22"/>
        </w:rPr>
        <w:t>The list below shows all possible keywords used by any build of SQLite regardless of</w:t>
      </w:r>
      <w:r w:rsidRPr="006B6040">
        <w:rPr>
          <w:rStyle w:val="apple-converted-space"/>
          <w:color w:val="000000"/>
          <w:sz w:val="22"/>
          <w:szCs w:val="22"/>
        </w:rPr>
        <w:t> </w:t>
      </w:r>
      <w:hyperlink r:id="rId766" w:history="1">
        <w:r w:rsidRPr="006B6040">
          <w:rPr>
            <w:rStyle w:val="Kpr"/>
            <w:color w:val="044A64"/>
            <w:sz w:val="22"/>
            <w:szCs w:val="22"/>
          </w:rPr>
          <w:t>compile-time options</w:t>
        </w:r>
      </w:hyperlink>
      <w:r w:rsidRPr="006B6040">
        <w:rPr>
          <w:color w:val="000000"/>
          <w:sz w:val="22"/>
          <w:szCs w:val="22"/>
        </w:rPr>
        <w:t>. Most reasonable configurations use most or all of these keywords, but some keywords may be omitted when SQL language features are disabled. Regardless of the compile-time configuration, any identifier that is not on the following 121 element list is not a keyword to the SQL parser in SQLite:</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70"/>
        <w:gridCol w:w="2468"/>
        <w:gridCol w:w="1681"/>
        <w:gridCol w:w="1681"/>
        <w:gridCol w:w="1696"/>
      </w:tblGrid>
      <w:tr w:rsidR="001C17BD" w:rsidRPr="006B6040" w:rsidTr="007B2AF0">
        <w:trPr>
          <w:tblCellSpacing w:w="15" w:type="dxa"/>
        </w:trPr>
        <w:tc>
          <w:tcPr>
            <w:tcW w:w="1000" w:type="pct"/>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t>ABORT</w:t>
            </w:r>
            <w:r w:rsidRPr="006B6040">
              <w:rPr>
                <w:rFonts w:ascii="Times New Roman" w:hAnsi="Times New Roman" w:cs="Times New Roman"/>
              </w:rPr>
              <w:br/>
              <w:t>ACTION</w:t>
            </w:r>
            <w:r w:rsidRPr="006B6040">
              <w:rPr>
                <w:rFonts w:ascii="Times New Roman" w:hAnsi="Times New Roman" w:cs="Times New Roman"/>
              </w:rPr>
              <w:br/>
              <w:t>ADD</w:t>
            </w:r>
            <w:r w:rsidRPr="006B6040">
              <w:rPr>
                <w:rFonts w:ascii="Times New Roman" w:hAnsi="Times New Roman" w:cs="Times New Roman"/>
              </w:rPr>
              <w:br/>
              <w:t>AFTER</w:t>
            </w:r>
            <w:r w:rsidRPr="006B6040">
              <w:rPr>
                <w:rFonts w:ascii="Times New Roman" w:hAnsi="Times New Roman" w:cs="Times New Roman"/>
              </w:rPr>
              <w:br/>
              <w:t>ALL</w:t>
            </w:r>
            <w:r w:rsidRPr="006B6040">
              <w:rPr>
                <w:rFonts w:ascii="Times New Roman" w:hAnsi="Times New Roman" w:cs="Times New Roman"/>
              </w:rPr>
              <w:br/>
              <w:t>ALTER</w:t>
            </w:r>
            <w:r w:rsidRPr="006B6040">
              <w:rPr>
                <w:rFonts w:ascii="Times New Roman" w:hAnsi="Times New Roman" w:cs="Times New Roman"/>
              </w:rPr>
              <w:br/>
              <w:t>ANALYZE</w:t>
            </w:r>
            <w:r w:rsidRPr="006B6040">
              <w:rPr>
                <w:rFonts w:ascii="Times New Roman" w:hAnsi="Times New Roman" w:cs="Times New Roman"/>
              </w:rPr>
              <w:br/>
              <w:t>AND</w:t>
            </w:r>
            <w:r w:rsidRPr="006B6040">
              <w:rPr>
                <w:rFonts w:ascii="Times New Roman" w:hAnsi="Times New Roman" w:cs="Times New Roman"/>
              </w:rPr>
              <w:br/>
              <w:t>AS</w:t>
            </w:r>
            <w:r w:rsidRPr="006B6040">
              <w:rPr>
                <w:rFonts w:ascii="Times New Roman" w:hAnsi="Times New Roman" w:cs="Times New Roman"/>
              </w:rPr>
              <w:br/>
              <w:t>ASC</w:t>
            </w:r>
            <w:r w:rsidRPr="006B6040">
              <w:rPr>
                <w:rFonts w:ascii="Times New Roman" w:hAnsi="Times New Roman" w:cs="Times New Roman"/>
              </w:rPr>
              <w:br/>
              <w:t>ATTACH</w:t>
            </w:r>
            <w:r w:rsidRPr="006B6040">
              <w:rPr>
                <w:rFonts w:ascii="Times New Roman" w:hAnsi="Times New Roman" w:cs="Times New Roman"/>
              </w:rPr>
              <w:br/>
              <w:t>AUTOINCREMENT</w:t>
            </w:r>
            <w:r w:rsidRPr="006B6040">
              <w:rPr>
                <w:rFonts w:ascii="Times New Roman" w:hAnsi="Times New Roman" w:cs="Times New Roman"/>
              </w:rPr>
              <w:br/>
              <w:t>BEFORE</w:t>
            </w:r>
            <w:r w:rsidRPr="006B6040">
              <w:rPr>
                <w:rFonts w:ascii="Times New Roman" w:hAnsi="Times New Roman" w:cs="Times New Roman"/>
              </w:rPr>
              <w:br/>
              <w:t>BEGIN</w:t>
            </w:r>
            <w:r w:rsidRPr="006B6040">
              <w:rPr>
                <w:rFonts w:ascii="Times New Roman" w:hAnsi="Times New Roman" w:cs="Times New Roman"/>
              </w:rPr>
              <w:br/>
              <w:t>BETWEEN</w:t>
            </w:r>
            <w:r w:rsidRPr="006B6040">
              <w:rPr>
                <w:rFonts w:ascii="Times New Roman" w:hAnsi="Times New Roman" w:cs="Times New Roman"/>
              </w:rPr>
              <w:br/>
              <w:t>BY</w:t>
            </w:r>
            <w:r w:rsidRPr="006B6040">
              <w:rPr>
                <w:rFonts w:ascii="Times New Roman" w:hAnsi="Times New Roman" w:cs="Times New Roman"/>
              </w:rPr>
              <w:br/>
            </w:r>
            <w:r w:rsidRPr="006B6040">
              <w:rPr>
                <w:rFonts w:ascii="Times New Roman" w:hAnsi="Times New Roman" w:cs="Times New Roman"/>
              </w:rPr>
              <w:lastRenderedPageBreak/>
              <w:t>CASCADE</w:t>
            </w:r>
            <w:r w:rsidRPr="006B6040">
              <w:rPr>
                <w:rFonts w:ascii="Times New Roman" w:hAnsi="Times New Roman" w:cs="Times New Roman"/>
              </w:rPr>
              <w:br/>
              <w:t>CASE</w:t>
            </w:r>
            <w:r w:rsidRPr="006B6040">
              <w:rPr>
                <w:rFonts w:ascii="Times New Roman" w:hAnsi="Times New Roman" w:cs="Times New Roman"/>
              </w:rPr>
              <w:br/>
              <w:t>CAST</w:t>
            </w:r>
            <w:r w:rsidRPr="006B6040">
              <w:rPr>
                <w:rFonts w:ascii="Times New Roman" w:hAnsi="Times New Roman" w:cs="Times New Roman"/>
              </w:rPr>
              <w:br/>
              <w:t>CHECK</w:t>
            </w:r>
            <w:r w:rsidRPr="006B6040">
              <w:rPr>
                <w:rFonts w:ascii="Times New Roman" w:hAnsi="Times New Roman" w:cs="Times New Roman"/>
              </w:rPr>
              <w:br/>
              <w:t>COLLATE</w:t>
            </w:r>
            <w:r w:rsidRPr="006B6040">
              <w:rPr>
                <w:rFonts w:ascii="Times New Roman" w:hAnsi="Times New Roman" w:cs="Times New Roman"/>
              </w:rPr>
              <w:br/>
              <w:t>COLUMN</w:t>
            </w:r>
            <w:r w:rsidRPr="006B6040">
              <w:rPr>
                <w:rFonts w:ascii="Times New Roman" w:hAnsi="Times New Roman" w:cs="Times New Roman"/>
              </w:rPr>
              <w:br/>
              <w:t>COMMIT</w:t>
            </w:r>
            <w:r w:rsidRPr="006B6040">
              <w:rPr>
                <w:rFonts w:ascii="Times New Roman" w:hAnsi="Times New Roman" w:cs="Times New Roman"/>
              </w:rPr>
              <w:br/>
              <w:t>CONFLICT</w:t>
            </w:r>
            <w:r w:rsidRPr="006B6040">
              <w:rPr>
                <w:rFonts w:ascii="Times New Roman" w:hAnsi="Times New Roman" w:cs="Times New Roman"/>
              </w:rPr>
              <w:br/>
              <w:t>CONSTRAINT</w:t>
            </w:r>
          </w:p>
        </w:tc>
        <w:tc>
          <w:tcPr>
            <w:tcW w:w="1000" w:type="pct"/>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lastRenderedPageBreak/>
              <w:t>CREATE</w:t>
            </w:r>
            <w:r w:rsidRPr="006B6040">
              <w:rPr>
                <w:rFonts w:ascii="Times New Roman" w:hAnsi="Times New Roman" w:cs="Times New Roman"/>
              </w:rPr>
              <w:br/>
              <w:t>CROSS</w:t>
            </w:r>
            <w:r w:rsidRPr="006B6040">
              <w:rPr>
                <w:rFonts w:ascii="Times New Roman" w:hAnsi="Times New Roman" w:cs="Times New Roman"/>
              </w:rPr>
              <w:br/>
              <w:t>CURRENT_DATE</w:t>
            </w:r>
            <w:r w:rsidRPr="006B6040">
              <w:rPr>
                <w:rFonts w:ascii="Times New Roman" w:hAnsi="Times New Roman" w:cs="Times New Roman"/>
              </w:rPr>
              <w:br/>
              <w:t>CURRENT_TIME</w:t>
            </w:r>
            <w:r w:rsidRPr="006B6040">
              <w:rPr>
                <w:rFonts w:ascii="Times New Roman" w:hAnsi="Times New Roman" w:cs="Times New Roman"/>
              </w:rPr>
              <w:br/>
              <w:t>CURRENT_TIMESTAMP</w:t>
            </w:r>
            <w:r w:rsidRPr="006B6040">
              <w:rPr>
                <w:rFonts w:ascii="Times New Roman" w:hAnsi="Times New Roman" w:cs="Times New Roman"/>
              </w:rPr>
              <w:br/>
              <w:t>DATABASE</w:t>
            </w:r>
            <w:r w:rsidRPr="006B6040">
              <w:rPr>
                <w:rFonts w:ascii="Times New Roman" w:hAnsi="Times New Roman" w:cs="Times New Roman"/>
              </w:rPr>
              <w:br/>
              <w:t>DEFAULT</w:t>
            </w:r>
            <w:r w:rsidRPr="006B6040">
              <w:rPr>
                <w:rFonts w:ascii="Times New Roman" w:hAnsi="Times New Roman" w:cs="Times New Roman"/>
              </w:rPr>
              <w:br/>
              <w:t>DEFERRABLE</w:t>
            </w:r>
            <w:r w:rsidRPr="006B6040">
              <w:rPr>
                <w:rFonts w:ascii="Times New Roman" w:hAnsi="Times New Roman" w:cs="Times New Roman"/>
              </w:rPr>
              <w:br/>
              <w:t>DEFERRED</w:t>
            </w:r>
            <w:r w:rsidRPr="006B6040">
              <w:rPr>
                <w:rFonts w:ascii="Times New Roman" w:hAnsi="Times New Roman" w:cs="Times New Roman"/>
              </w:rPr>
              <w:br/>
              <w:t>DELETE</w:t>
            </w:r>
            <w:r w:rsidRPr="006B6040">
              <w:rPr>
                <w:rFonts w:ascii="Times New Roman" w:hAnsi="Times New Roman" w:cs="Times New Roman"/>
              </w:rPr>
              <w:br/>
              <w:t>DESC</w:t>
            </w:r>
            <w:r w:rsidRPr="006B6040">
              <w:rPr>
                <w:rFonts w:ascii="Times New Roman" w:hAnsi="Times New Roman" w:cs="Times New Roman"/>
              </w:rPr>
              <w:br/>
              <w:t>DETACH</w:t>
            </w:r>
            <w:r w:rsidRPr="006B6040">
              <w:rPr>
                <w:rFonts w:ascii="Times New Roman" w:hAnsi="Times New Roman" w:cs="Times New Roman"/>
              </w:rPr>
              <w:br/>
              <w:t>DISTINCT</w:t>
            </w:r>
            <w:r w:rsidRPr="006B6040">
              <w:rPr>
                <w:rFonts w:ascii="Times New Roman" w:hAnsi="Times New Roman" w:cs="Times New Roman"/>
              </w:rPr>
              <w:br/>
              <w:t>DROP</w:t>
            </w:r>
            <w:r w:rsidRPr="006B6040">
              <w:rPr>
                <w:rFonts w:ascii="Times New Roman" w:hAnsi="Times New Roman" w:cs="Times New Roman"/>
              </w:rPr>
              <w:br/>
              <w:t>EACH</w:t>
            </w:r>
            <w:r w:rsidRPr="006B6040">
              <w:rPr>
                <w:rFonts w:ascii="Times New Roman" w:hAnsi="Times New Roman" w:cs="Times New Roman"/>
              </w:rPr>
              <w:br/>
              <w:t>ELSE</w:t>
            </w:r>
            <w:r w:rsidRPr="006B6040">
              <w:rPr>
                <w:rFonts w:ascii="Times New Roman" w:hAnsi="Times New Roman" w:cs="Times New Roman"/>
              </w:rPr>
              <w:br/>
            </w:r>
            <w:r w:rsidRPr="006B6040">
              <w:rPr>
                <w:rFonts w:ascii="Times New Roman" w:hAnsi="Times New Roman" w:cs="Times New Roman"/>
              </w:rPr>
              <w:lastRenderedPageBreak/>
              <w:t>END</w:t>
            </w:r>
            <w:r w:rsidRPr="006B6040">
              <w:rPr>
                <w:rFonts w:ascii="Times New Roman" w:hAnsi="Times New Roman" w:cs="Times New Roman"/>
              </w:rPr>
              <w:br/>
              <w:t>ESCAPE</w:t>
            </w:r>
            <w:r w:rsidRPr="006B6040">
              <w:rPr>
                <w:rFonts w:ascii="Times New Roman" w:hAnsi="Times New Roman" w:cs="Times New Roman"/>
              </w:rPr>
              <w:br/>
              <w:t>EXCEPT</w:t>
            </w:r>
            <w:r w:rsidRPr="006B6040">
              <w:rPr>
                <w:rFonts w:ascii="Times New Roman" w:hAnsi="Times New Roman" w:cs="Times New Roman"/>
              </w:rPr>
              <w:br/>
              <w:t>EXCLUSIVE</w:t>
            </w:r>
            <w:r w:rsidRPr="006B6040">
              <w:rPr>
                <w:rFonts w:ascii="Times New Roman" w:hAnsi="Times New Roman" w:cs="Times New Roman"/>
              </w:rPr>
              <w:br/>
              <w:t>EXISTS</w:t>
            </w:r>
            <w:r w:rsidRPr="006B6040">
              <w:rPr>
                <w:rFonts w:ascii="Times New Roman" w:hAnsi="Times New Roman" w:cs="Times New Roman"/>
              </w:rPr>
              <w:br/>
              <w:t>EXPLAIN</w:t>
            </w:r>
            <w:r w:rsidRPr="006B6040">
              <w:rPr>
                <w:rFonts w:ascii="Times New Roman" w:hAnsi="Times New Roman" w:cs="Times New Roman"/>
              </w:rPr>
              <w:br/>
              <w:t>FAIL</w:t>
            </w:r>
            <w:r w:rsidRPr="006B6040">
              <w:rPr>
                <w:rFonts w:ascii="Times New Roman" w:hAnsi="Times New Roman" w:cs="Times New Roman"/>
              </w:rPr>
              <w:br/>
              <w:t>FOR</w:t>
            </w:r>
            <w:r w:rsidRPr="006B6040">
              <w:rPr>
                <w:rFonts w:ascii="Times New Roman" w:hAnsi="Times New Roman" w:cs="Times New Roman"/>
              </w:rPr>
              <w:br/>
              <w:t>FOREIGN</w:t>
            </w:r>
          </w:p>
        </w:tc>
        <w:tc>
          <w:tcPr>
            <w:tcW w:w="1000" w:type="pct"/>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lastRenderedPageBreak/>
              <w:t>FROM</w:t>
            </w:r>
            <w:r w:rsidRPr="006B6040">
              <w:rPr>
                <w:rFonts w:ascii="Times New Roman" w:hAnsi="Times New Roman" w:cs="Times New Roman"/>
              </w:rPr>
              <w:br/>
              <w:t>FULL</w:t>
            </w:r>
            <w:r w:rsidRPr="006B6040">
              <w:rPr>
                <w:rFonts w:ascii="Times New Roman" w:hAnsi="Times New Roman" w:cs="Times New Roman"/>
              </w:rPr>
              <w:br/>
              <w:t>GLOB</w:t>
            </w:r>
            <w:r w:rsidRPr="006B6040">
              <w:rPr>
                <w:rFonts w:ascii="Times New Roman" w:hAnsi="Times New Roman" w:cs="Times New Roman"/>
              </w:rPr>
              <w:br/>
              <w:t>GROUP</w:t>
            </w:r>
            <w:r w:rsidRPr="006B6040">
              <w:rPr>
                <w:rFonts w:ascii="Times New Roman" w:hAnsi="Times New Roman" w:cs="Times New Roman"/>
              </w:rPr>
              <w:br/>
              <w:t>HAVING</w:t>
            </w:r>
            <w:r w:rsidRPr="006B6040">
              <w:rPr>
                <w:rFonts w:ascii="Times New Roman" w:hAnsi="Times New Roman" w:cs="Times New Roman"/>
              </w:rPr>
              <w:br/>
              <w:t>IF</w:t>
            </w:r>
            <w:r w:rsidRPr="006B6040">
              <w:rPr>
                <w:rFonts w:ascii="Times New Roman" w:hAnsi="Times New Roman" w:cs="Times New Roman"/>
              </w:rPr>
              <w:br/>
              <w:t>IGNORE</w:t>
            </w:r>
            <w:r w:rsidRPr="006B6040">
              <w:rPr>
                <w:rFonts w:ascii="Times New Roman" w:hAnsi="Times New Roman" w:cs="Times New Roman"/>
              </w:rPr>
              <w:br/>
              <w:t>IMMEDIATE</w:t>
            </w:r>
            <w:r w:rsidRPr="006B6040">
              <w:rPr>
                <w:rFonts w:ascii="Times New Roman" w:hAnsi="Times New Roman" w:cs="Times New Roman"/>
              </w:rPr>
              <w:br/>
              <w:t>IN</w:t>
            </w:r>
            <w:r w:rsidRPr="006B6040">
              <w:rPr>
                <w:rFonts w:ascii="Times New Roman" w:hAnsi="Times New Roman" w:cs="Times New Roman"/>
              </w:rPr>
              <w:br/>
              <w:t>INDEX</w:t>
            </w:r>
            <w:r w:rsidRPr="006B6040">
              <w:rPr>
                <w:rFonts w:ascii="Times New Roman" w:hAnsi="Times New Roman" w:cs="Times New Roman"/>
              </w:rPr>
              <w:br/>
              <w:t>INDEXED</w:t>
            </w:r>
            <w:r w:rsidRPr="006B6040">
              <w:rPr>
                <w:rFonts w:ascii="Times New Roman" w:hAnsi="Times New Roman" w:cs="Times New Roman"/>
              </w:rPr>
              <w:br/>
              <w:t>INITIALLY</w:t>
            </w:r>
            <w:r w:rsidRPr="006B6040">
              <w:rPr>
                <w:rFonts w:ascii="Times New Roman" w:hAnsi="Times New Roman" w:cs="Times New Roman"/>
              </w:rPr>
              <w:br/>
              <w:t>INNER</w:t>
            </w:r>
            <w:r w:rsidRPr="006B6040">
              <w:rPr>
                <w:rFonts w:ascii="Times New Roman" w:hAnsi="Times New Roman" w:cs="Times New Roman"/>
              </w:rPr>
              <w:br/>
              <w:t>INSERT</w:t>
            </w:r>
            <w:r w:rsidRPr="006B6040">
              <w:rPr>
                <w:rFonts w:ascii="Times New Roman" w:hAnsi="Times New Roman" w:cs="Times New Roman"/>
              </w:rPr>
              <w:br/>
              <w:t>INSTEAD</w:t>
            </w:r>
            <w:r w:rsidRPr="006B6040">
              <w:rPr>
                <w:rFonts w:ascii="Times New Roman" w:hAnsi="Times New Roman" w:cs="Times New Roman"/>
              </w:rPr>
              <w:br/>
              <w:t>INTERSECT</w:t>
            </w:r>
            <w:r w:rsidRPr="006B6040">
              <w:rPr>
                <w:rFonts w:ascii="Times New Roman" w:hAnsi="Times New Roman" w:cs="Times New Roman"/>
              </w:rPr>
              <w:br/>
            </w:r>
            <w:r w:rsidRPr="006B6040">
              <w:rPr>
                <w:rFonts w:ascii="Times New Roman" w:hAnsi="Times New Roman" w:cs="Times New Roman"/>
              </w:rPr>
              <w:lastRenderedPageBreak/>
              <w:t>INTO</w:t>
            </w:r>
            <w:r w:rsidRPr="006B6040">
              <w:rPr>
                <w:rFonts w:ascii="Times New Roman" w:hAnsi="Times New Roman" w:cs="Times New Roman"/>
              </w:rPr>
              <w:br/>
              <w:t>IS</w:t>
            </w:r>
            <w:r w:rsidRPr="006B6040">
              <w:rPr>
                <w:rFonts w:ascii="Times New Roman" w:hAnsi="Times New Roman" w:cs="Times New Roman"/>
              </w:rPr>
              <w:br/>
              <w:t>ISNULL</w:t>
            </w:r>
            <w:r w:rsidRPr="006B6040">
              <w:rPr>
                <w:rFonts w:ascii="Times New Roman" w:hAnsi="Times New Roman" w:cs="Times New Roman"/>
              </w:rPr>
              <w:br/>
              <w:t>JOIN</w:t>
            </w:r>
            <w:r w:rsidRPr="006B6040">
              <w:rPr>
                <w:rFonts w:ascii="Times New Roman" w:hAnsi="Times New Roman" w:cs="Times New Roman"/>
              </w:rPr>
              <w:br/>
              <w:t>KEY</w:t>
            </w:r>
            <w:r w:rsidRPr="006B6040">
              <w:rPr>
                <w:rFonts w:ascii="Times New Roman" w:hAnsi="Times New Roman" w:cs="Times New Roman"/>
              </w:rPr>
              <w:br/>
              <w:t>LEFT</w:t>
            </w:r>
            <w:r w:rsidRPr="006B6040">
              <w:rPr>
                <w:rFonts w:ascii="Times New Roman" w:hAnsi="Times New Roman" w:cs="Times New Roman"/>
              </w:rPr>
              <w:br/>
              <w:t>LIKE</w:t>
            </w:r>
            <w:r w:rsidRPr="006B6040">
              <w:rPr>
                <w:rFonts w:ascii="Times New Roman" w:hAnsi="Times New Roman" w:cs="Times New Roman"/>
              </w:rPr>
              <w:br/>
              <w:t>LIMIT</w:t>
            </w:r>
            <w:r w:rsidRPr="006B6040">
              <w:rPr>
                <w:rFonts w:ascii="Times New Roman" w:hAnsi="Times New Roman" w:cs="Times New Roman"/>
              </w:rPr>
              <w:br/>
              <w:t>MATCH</w:t>
            </w:r>
          </w:p>
        </w:tc>
        <w:tc>
          <w:tcPr>
            <w:tcW w:w="1000" w:type="pct"/>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lastRenderedPageBreak/>
              <w:t>NATURAL</w:t>
            </w:r>
            <w:r w:rsidRPr="006B6040">
              <w:rPr>
                <w:rFonts w:ascii="Times New Roman" w:hAnsi="Times New Roman" w:cs="Times New Roman"/>
              </w:rPr>
              <w:br/>
              <w:t>NO</w:t>
            </w:r>
            <w:r w:rsidRPr="006B6040">
              <w:rPr>
                <w:rFonts w:ascii="Times New Roman" w:hAnsi="Times New Roman" w:cs="Times New Roman"/>
              </w:rPr>
              <w:br/>
              <w:t>NOT</w:t>
            </w:r>
            <w:r w:rsidRPr="006B6040">
              <w:rPr>
                <w:rFonts w:ascii="Times New Roman" w:hAnsi="Times New Roman" w:cs="Times New Roman"/>
              </w:rPr>
              <w:br/>
              <w:t>NOTNULL</w:t>
            </w:r>
            <w:r w:rsidRPr="006B6040">
              <w:rPr>
                <w:rFonts w:ascii="Times New Roman" w:hAnsi="Times New Roman" w:cs="Times New Roman"/>
              </w:rPr>
              <w:br/>
              <w:t>NULL</w:t>
            </w:r>
            <w:r w:rsidRPr="006B6040">
              <w:rPr>
                <w:rFonts w:ascii="Times New Roman" w:hAnsi="Times New Roman" w:cs="Times New Roman"/>
              </w:rPr>
              <w:br/>
              <w:t>OF</w:t>
            </w:r>
            <w:r w:rsidRPr="006B6040">
              <w:rPr>
                <w:rFonts w:ascii="Times New Roman" w:hAnsi="Times New Roman" w:cs="Times New Roman"/>
              </w:rPr>
              <w:br/>
              <w:t>OFFSET</w:t>
            </w:r>
            <w:r w:rsidRPr="006B6040">
              <w:rPr>
                <w:rFonts w:ascii="Times New Roman" w:hAnsi="Times New Roman" w:cs="Times New Roman"/>
              </w:rPr>
              <w:br/>
              <w:t>ON</w:t>
            </w:r>
            <w:r w:rsidRPr="006B6040">
              <w:rPr>
                <w:rFonts w:ascii="Times New Roman" w:hAnsi="Times New Roman" w:cs="Times New Roman"/>
              </w:rPr>
              <w:br/>
              <w:t>OR</w:t>
            </w:r>
            <w:r w:rsidRPr="006B6040">
              <w:rPr>
                <w:rFonts w:ascii="Times New Roman" w:hAnsi="Times New Roman" w:cs="Times New Roman"/>
              </w:rPr>
              <w:br/>
              <w:t>ORDER</w:t>
            </w:r>
            <w:r w:rsidRPr="006B6040">
              <w:rPr>
                <w:rFonts w:ascii="Times New Roman" w:hAnsi="Times New Roman" w:cs="Times New Roman"/>
              </w:rPr>
              <w:br/>
              <w:t>OUTER</w:t>
            </w:r>
            <w:r w:rsidRPr="006B6040">
              <w:rPr>
                <w:rFonts w:ascii="Times New Roman" w:hAnsi="Times New Roman" w:cs="Times New Roman"/>
              </w:rPr>
              <w:br/>
              <w:t>PLAN</w:t>
            </w:r>
            <w:r w:rsidRPr="006B6040">
              <w:rPr>
                <w:rFonts w:ascii="Times New Roman" w:hAnsi="Times New Roman" w:cs="Times New Roman"/>
              </w:rPr>
              <w:br/>
              <w:t>PRAGMA</w:t>
            </w:r>
            <w:r w:rsidRPr="006B6040">
              <w:rPr>
                <w:rFonts w:ascii="Times New Roman" w:hAnsi="Times New Roman" w:cs="Times New Roman"/>
              </w:rPr>
              <w:br/>
              <w:t>PRIMARY</w:t>
            </w:r>
            <w:r w:rsidRPr="006B6040">
              <w:rPr>
                <w:rFonts w:ascii="Times New Roman" w:hAnsi="Times New Roman" w:cs="Times New Roman"/>
              </w:rPr>
              <w:br/>
              <w:t>QUERY</w:t>
            </w:r>
            <w:r w:rsidRPr="006B6040">
              <w:rPr>
                <w:rFonts w:ascii="Times New Roman" w:hAnsi="Times New Roman" w:cs="Times New Roman"/>
              </w:rPr>
              <w:br/>
              <w:t>RAISE</w:t>
            </w:r>
            <w:r w:rsidRPr="006B6040">
              <w:rPr>
                <w:rFonts w:ascii="Times New Roman" w:hAnsi="Times New Roman" w:cs="Times New Roman"/>
              </w:rPr>
              <w:br/>
            </w:r>
            <w:r w:rsidRPr="006B6040">
              <w:rPr>
                <w:rFonts w:ascii="Times New Roman" w:hAnsi="Times New Roman" w:cs="Times New Roman"/>
              </w:rPr>
              <w:lastRenderedPageBreak/>
              <w:t>REFERENCES</w:t>
            </w:r>
            <w:r w:rsidRPr="006B6040">
              <w:rPr>
                <w:rFonts w:ascii="Times New Roman" w:hAnsi="Times New Roman" w:cs="Times New Roman"/>
              </w:rPr>
              <w:br/>
              <w:t>REGEXP</w:t>
            </w:r>
            <w:r w:rsidRPr="006B6040">
              <w:rPr>
                <w:rFonts w:ascii="Times New Roman" w:hAnsi="Times New Roman" w:cs="Times New Roman"/>
              </w:rPr>
              <w:br/>
              <w:t>REINDEX</w:t>
            </w:r>
            <w:r w:rsidRPr="006B6040">
              <w:rPr>
                <w:rFonts w:ascii="Times New Roman" w:hAnsi="Times New Roman" w:cs="Times New Roman"/>
              </w:rPr>
              <w:br/>
              <w:t>RELEASE</w:t>
            </w:r>
            <w:r w:rsidRPr="006B6040">
              <w:rPr>
                <w:rFonts w:ascii="Times New Roman" w:hAnsi="Times New Roman" w:cs="Times New Roman"/>
              </w:rPr>
              <w:br/>
              <w:t>RENAME</w:t>
            </w:r>
            <w:r w:rsidRPr="006B6040">
              <w:rPr>
                <w:rFonts w:ascii="Times New Roman" w:hAnsi="Times New Roman" w:cs="Times New Roman"/>
              </w:rPr>
              <w:br/>
              <w:t>REPLACE</w:t>
            </w:r>
            <w:r w:rsidRPr="006B6040">
              <w:rPr>
                <w:rFonts w:ascii="Times New Roman" w:hAnsi="Times New Roman" w:cs="Times New Roman"/>
              </w:rPr>
              <w:br/>
              <w:t>RESTRICT</w:t>
            </w:r>
            <w:r w:rsidRPr="006B6040">
              <w:rPr>
                <w:rFonts w:ascii="Times New Roman" w:hAnsi="Times New Roman" w:cs="Times New Roman"/>
              </w:rPr>
              <w:br/>
              <w:t>RIGHT</w:t>
            </w:r>
            <w:r w:rsidRPr="006B6040">
              <w:rPr>
                <w:rFonts w:ascii="Times New Roman" w:hAnsi="Times New Roman" w:cs="Times New Roman"/>
              </w:rPr>
              <w:br/>
              <w:t>ROLLBACK</w:t>
            </w:r>
          </w:p>
        </w:tc>
        <w:tc>
          <w:tcPr>
            <w:tcW w:w="1000" w:type="pct"/>
            <w:hideMark/>
          </w:tcPr>
          <w:p w:rsidR="001C17BD" w:rsidRPr="006B6040" w:rsidRDefault="001C17BD" w:rsidP="007B2AF0">
            <w:pPr>
              <w:rPr>
                <w:rFonts w:ascii="Times New Roman" w:hAnsi="Times New Roman" w:cs="Times New Roman"/>
              </w:rPr>
            </w:pPr>
            <w:r w:rsidRPr="006B6040">
              <w:rPr>
                <w:rFonts w:ascii="Times New Roman" w:hAnsi="Times New Roman" w:cs="Times New Roman"/>
              </w:rPr>
              <w:lastRenderedPageBreak/>
              <w:t>ROW</w:t>
            </w:r>
            <w:r w:rsidRPr="006B6040">
              <w:rPr>
                <w:rFonts w:ascii="Times New Roman" w:hAnsi="Times New Roman" w:cs="Times New Roman"/>
              </w:rPr>
              <w:br/>
              <w:t>SAVEPOINT</w:t>
            </w:r>
            <w:r w:rsidRPr="006B6040">
              <w:rPr>
                <w:rFonts w:ascii="Times New Roman" w:hAnsi="Times New Roman" w:cs="Times New Roman"/>
              </w:rPr>
              <w:br/>
              <w:t>SELECT</w:t>
            </w:r>
            <w:r w:rsidRPr="006B6040">
              <w:rPr>
                <w:rFonts w:ascii="Times New Roman" w:hAnsi="Times New Roman" w:cs="Times New Roman"/>
              </w:rPr>
              <w:br/>
              <w:t>SET</w:t>
            </w:r>
            <w:r w:rsidRPr="006B6040">
              <w:rPr>
                <w:rFonts w:ascii="Times New Roman" w:hAnsi="Times New Roman" w:cs="Times New Roman"/>
              </w:rPr>
              <w:br/>
              <w:t>TABLE</w:t>
            </w:r>
            <w:r w:rsidRPr="006B6040">
              <w:rPr>
                <w:rFonts w:ascii="Times New Roman" w:hAnsi="Times New Roman" w:cs="Times New Roman"/>
              </w:rPr>
              <w:br/>
              <w:t>TEMP</w:t>
            </w:r>
            <w:r w:rsidRPr="006B6040">
              <w:rPr>
                <w:rFonts w:ascii="Times New Roman" w:hAnsi="Times New Roman" w:cs="Times New Roman"/>
              </w:rPr>
              <w:br/>
              <w:t>TEMPORARY</w:t>
            </w:r>
            <w:r w:rsidRPr="006B6040">
              <w:rPr>
                <w:rFonts w:ascii="Times New Roman" w:hAnsi="Times New Roman" w:cs="Times New Roman"/>
              </w:rPr>
              <w:br/>
              <w:t>THEN</w:t>
            </w:r>
            <w:r w:rsidRPr="006B6040">
              <w:rPr>
                <w:rFonts w:ascii="Times New Roman" w:hAnsi="Times New Roman" w:cs="Times New Roman"/>
              </w:rPr>
              <w:br/>
              <w:t>TO</w:t>
            </w:r>
            <w:r w:rsidRPr="006B6040">
              <w:rPr>
                <w:rFonts w:ascii="Times New Roman" w:hAnsi="Times New Roman" w:cs="Times New Roman"/>
              </w:rPr>
              <w:br/>
              <w:t>TRANSACTION</w:t>
            </w:r>
            <w:r w:rsidRPr="006B6040">
              <w:rPr>
                <w:rFonts w:ascii="Times New Roman" w:hAnsi="Times New Roman" w:cs="Times New Roman"/>
              </w:rPr>
              <w:br/>
              <w:t>TRIGGER</w:t>
            </w:r>
            <w:r w:rsidRPr="006B6040">
              <w:rPr>
                <w:rFonts w:ascii="Times New Roman" w:hAnsi="Times New Roman" w:cs="Times New Roman"/>
              </w:rPr>
              <w:br/>
              <w:t>UNION</w:t>
            </w:r>
            <w:r w:rsidRPr="006B6040">
              <w:rPr>
                <w:rFonts w:ascii="Times New Roman" w:hAnsi="Times New Roman" w:cs="Times New Roman"/>
              </w:rPr>
              <w:br/>
              <w:t>UNIQUE</w:t>
            </w:r>
            <w:r w:rsidRPr="006B6040">
              <w:rPr>
                <w:rFonts w:ascii="Times New Roman" w:hAnsi="Times New Roman" w:cs="Times New Roman"/>
              </w:rPr>
              <w:br/>
              <w:t>UPDATE</w:t>
            </w:r>
            <w:r w:rsidRPr="006B6040">
              <w:rPr>
                <w:rFonts w:ascii="Times New Roman" w:hAnsi="Times New Roman" w:cs="Times New Roman"/>
              </w:rPr>
              <w:br/>
              <w:t>USING</w:t>
            </w:r>
            <w:r w:rsidRPr="006B6040">
              <w:rPr>
                <w:rFonts w:ascii="Times New Roman" w:hAnsi="Times New Roman" w:cs="Times New Roman"/>
              </w:rPr>
              <w:br/>
              <w:t>VACUUM</w:t>
            </w:r>
            <w:r w:rsidRPr="006B6040">
              <w:rPr>
                <w:rFonts w:ascii="Times New Roman" w:hAnsi="Times New Roman" w:cs="Times New Roman"/>
              </w:rPr>
              <w:br/>
            </w:r>
            <w:r w:rsidRPr="006B6040">
              <w:rPr>
                <w:rFonts w:ascii="Times New Roman" w:hAnsi="Times New Roman" w:cs="Times New Roman"/>
              </w:rPr>
              <w:lastRenderedPageBreak/>
              <w:t>VALUES</w:t>
            </w:r>
            <w:r w:rsidRPr="006B6040">
              <w:rPr>
                <w:rFonts w:ascii="Times New Roman" w:hAnsi="Times New Roman" w:cs="Times New Roman"/>
              </w:rPr>
              <w:br/>
              <w:t>VIEW</w:t>
            </w:r>
            <w:r w:rsidRPr="006B6040">
              <w:rPr>
                <w:rFonts w:ascii="Times New Roman" w:hAnsi="Times New Roman" w:cs="Times New Roman"/>
              </w:rPr>
              <w:br/>
              <w:t>VIRTUAL</w:t>
            </w:r>
            <w:r w:rsidRPr="006B6040">
              <w:rPr>
                <w:rFonts w:ascii="Times New Roman" w:hAnsi="Times New Roman" w:cs="Times New Roman"/>
              </w:rPr>
              <w:br/>
              <w:t>WHEN</w:t>
            </w:r>
            <w:r w:rsidRPr="006B6040">
              <w:rPr>
                <w:rFonts w:ascii="Times New Roman" w:hAnsi="Times New Roman" w:cs="Times New Roman"/>
              </w:rPr>
              <w:br/>
              <w:t>WHERE</w:t>
            </w:r>
          </w:p>
        </w:tc>
      </w:tr>
    </w:tbl>
    <w:p w:rsidR="001C17BD" w:rsidRDefault="001C17BD" w:rsidP="001C17BD">
      <w:pPr>
        <w:rPr>
          <w:rFonts w:ascii="Times New Roman" w:hAnsi="Times New Roman" w:cs="Times New Roman"/>
          <w:b/>
          <w:bCs/>
          <w:sz w:val="20"/>
          <w:szCs w:val="20"/>
        </w:rPr>
      </w:pPr>
      <w:r>
        <w:rPr>
          <w:rFonts w:ascii="Times New Roman" w:hAnsi="Times New Roman" w:cs="Times New Roman"/>
          <w:b/>
          <w:bCs/>
          <w:sz w:val="20"/>
          <w:szCs w:val="20"/>
        </w:rPr>
        <w:lastRenderedPageBreak/>
        <w:t xml:space="preserve">Core </w:t>
      </w:r>
      <w:proofErr w:type="gramStart"/>
      <w:r>
        <w:rPr>
          <w:rFonts w:ascii="Times New Roman" w:hAnsi="Times New Roman" w:cs="Times New Roman"/>
          <w:b/>
          <w:bCs/>
          <w:sz w:val="20"/>
          <w:szCs w:val="20"/>
        </w:rPr>
        <w:t>functions :</w:t>
      </w:r>
      <w:proofErr w:type="gramEnd"/>
    </w:p>
    <w:p w:rsidR="001C17BD" w:rsidRPr="006B6040" w:rsidRDefault="001C17BD" w:rsidP="001C17BD">
      <w:pPr>
        <w:rPr>
          <w:rFonts w:ascii="Times New Roman" w:hAnsi="Times New Roman" w:cs="Times New Roman"/>
          <w:b/>
          <w:bCs/>
        </w:rPr>
      </w:pPr>
      <w:r w:rsidRPr="006B6040">
        <w:rPr>
          <w:rStyle w:val="apple-style-span"/>
          <w:rFonts w:ascii="Times New Roman" w:hAnsi="Times New Roman" w:cs="Times New Roman"/>
          <w:color w:val="000000"/>
        </w:rPr>
        <w:t>The core functions shown below are available by default.</w:t>
      </w:r>
      <w:r w:rsidRPr="006B6040">
        <w:rPr>
          <w:rStyle w:val="apple-converted-space"/>
          <w:rFonts w:ascii="Times New Roman" w:hAnsi="Times New Roman" w:cs="Times New Roman"/>
          <w:color w:val="000000"/>
        </w:rPr>
        <w:t> </w:t>
      </w:r>
      <w:hyperlink r:id="rId767" w:history="1">
        <w:r w:rsidRPr="006B6040">
          <w:rPr>
            <w:rStyle w:val="Kpr"/>
            <w:rFonts w:ascii="Times New Roman" w:hAnsi="Times New Roman" w:cs="Times New Roman"/>
            <w:color w:val="044A64"/>
          </w:rPr>
          <w:t>Date &amp; Time functions</w:t>
        </w:r>
      </w:hyperlink>
      <w:r w:rsidRPr="006B6040">
        <w:rPr>
          <w:rStyle w:val="apple-converted-space"/>
          <w:rFonts w:ascii="Times New Roman" w:hAnsi="Times New Roman" w:cs="Times New Roman"/>
          <w:color w:val="000000"/>
        </w:rPr>
        <w:t> </w:t>
      </w:r>
      <w:r w:rsidRPr="006B6040">
        <w:rPr>
          <w:rStyle w:val="apple-style-span"/>
          <w:rFonts w:ascii="Times New Roman" w:hAnsi="Times New Roman" w:cs="Times New Roman"/>
          <w:color w:val="000000"/>
        </w:rPr>
        <w:t>and</w:t>
      </w:r>
      <w:r w:rsidRPr="006B6040">
        <w:rPr>
          <w:rStyle w:val="apple-converted-space"/>
          <w:rFonts w:ascii="Times New Roman" w:hAnsi="Times New Roman" w:cs="Times New Roman"/>
          <w:color w:val="000000"/>
        </w:rPr>
        <w:t> </w:t>
      </w:r>
      <w:hyperlink r:id="rId768" w:history="1">
        <w:r w:rsidRPr="006B6040">
          <w:rPr>
            <w:rStyle w:val="Kpr"/>
            <w:rFonts w:ascii="Times New Roman" w:hAnsi="Times New Roman" w:cs="Times New Roman"/>
            <w:color w:val="044A64"/>
          </w:rPr>
          <w:t>aggregate functions</w:t>
        </w:r>
      </w:hyperlink>
      <w:r w:rsidRPr="006B6040">
        <w:rPr>
          <w:rStyle w:val="apple-converted-space"/>
          <w:rFonts w:ascii="Times New Roman" w:hAnsi="Times New Roman" w:cs="Times New Roman"/>
          <w:color w:val="000000"/>
        </w:rPr>
        <w:t> </w:t>
      </w:r>
      <w:r w:rsidRPr="006B6040">
        <w:rPr>
          <w:rStyle w:val="apple-style-span"/>
          <w:rFonts w:ascii="Times New Roman" w:hAnsi="Times New Roman" w:cs="Times New Roman"/>
          <w:color w:val="000000"/>
        </w:rPr>
        <w:t>are documented separately.</w:t>
      </w:r>
      <w:r w:rsidRPr="006B6040">
        <w:rPr>
          <w:rStyle w:val="apple-converted-space"/>
          <w:rFonts w:ascii="Times New Roman" w:hAnsi="Times New Roman" w:cs="Times New Roman"/>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4960FE" w:rsidTr="007B2AF0">
        <w:tc>
          <w:tcPr>
            <w:tcW w:w="9211" w:type="dxa"/>
            <w:shd w:val="clear" w:color="auto" w:fill="auto"/>
          </w:tcPr>
          <w:tbl>
            <w:tblPr>
              <w:tblW w:w="0" w:type="auto"/>
              <w:tblCellSpacing w:w="15" w:type="dxa"/>
              <w:tblCellMar>
                <w:top w:w="150" w:type="dxa"/>
                <w:left w:w="150" w:type="dxa"/>
                <w:bottom w:w="150" w:type="dxa"/>
                <w:right w:w="150" w:type="dxa"/>
              </w:tblCellMar>
              <w:tblLook w:val="04A0" w:firstRow="1" w:lastRow="0" w:firstColumn="1" w:lastColumn="0" w:noHBand="0" w:noVBand="1"/>
            </w:tblPr>
            <w:tblGrid>
              <w:gridCol w:w="2616"/>
              <w:gridCol w:w="6379"/>
            </w:tblGrid>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r w:rsidRPr="00E23888">
                    <w:rPr>
                      <w:rFonts w:ascii="Times New Roman" w:hAnsi="Times New Roman" w:cs="Times New Roman"/>
                      <w:b/>
                      <w:sz w:val="18"/>
                      <w:szCs w:val="18"/>
                    </w:rPr>
                    <w:t>abs(</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 xml:space="preserve">The abs(X) function returns the absolute value of the numeric argument X. Abs(X) returns NULL if X is NULL. Abs(X) return </w:t>
                  </w:r>
                  <w:proofErr w:type="gramStart"/>
                  <w:r w:rsidRPr="00E23888">
                    <w:rPr>
                      <w:rFonts w:ascii="Times New Roman" w:hAnsi="Times New Roman" w:cs="Times New Roman"/>
                      <w:sz w:val="18"/>
                      <w:szCs w:val="18"/>
                    </w:rPr>
                    <w:t>0.0</w:t>
                  </w:r>
                  <w:proofErr w:type="gramEnd"/>
                  <w:r w:rsidRPr="00E23888">
                    <w:rPr>
                      <w:rFonts w:ascii="Times New Roman" w:hAnsi="Times New Roman" w:cs="Times New Roman"/>
                      <w:sz w:val="18"/>
                      <w:szCs w:val="18"/>
                    </w:rPr>
                    <w:t xml:space="preserve"> if X is a string or blob that cannot be converted to a numeric value. If X is the integer -</w:t>
                  </w:r>
                  <w:proofErr w:type="gramStart"/>
                  <w:r w:rsidRPr="00E23888">
                    <w:rPr>
                      <w:rFonts w:ascii="Times New Roman" w:hAnsi="Times New Roman" w:cs="Times New Roman"/>
                      <w:sz w:val="18"/>
                      <w:szCs w:val="18"/>
                    </w:rPr>
                    <w:t>9223372036854775807</w:t>
                  </w:r>
                  <w:proofErr w:type="gramEnd"/>
                  <w:r w:rsidRPr="00E23888">
                    <w:rPr>
                      <w:rFonts w:ascii="Times New Roman" w:hAnsi="Times New Roman" w:cs="Times New Roman"/>
                      <w:sz w:val="18"/>
                      <w:szCs w:val="18"/>
                    </w:rPr>
                    <w:t xml:space="preserve"> then abs(X) throws an integer overflow error since there is no equivalent positive 64-bit two complement value.</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 w:name="changes"/>
                  <w:bookmarkEnd w:id="2"/>
                  <w:r w:rsidRPr="00E23888">
                    <w:rPr>
                      <w:rFonts w:ascii="Times New Roman" w:hAnsi="Times New Roman" w:cs="Times New Roman"/>
                      <w:b/>
                      <w:sz w:val="18"/>
                      <w:szCs w:val="18"/>
                    </w:rPr>
                    <w:t>changes()</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changes() function returns the number of database rows that were changed or inserted or deleted by the most recently completed INSERT, DELETE, or UPDATE statement, exclusive of statements in lower-level triggers. The changes() SQL function is a wrapper around the</w:t>
                  </w:r>
                  <w:r w:rsidRPr="00E23888">
                    <w:rPr>
                      <w:rStyle w:val="apple-converted-space"/>
                      <w:rFonts w:ascii="Times New Roman" w:hAnsi="Times New Roman" w:cs="Times New Roman"/>
                      <w:sz w:val="18"/>
                      <w:szCs w:val="18"/>
                    </w:rPr>
                    <w:t> </w:t>
                  </w:r>
                  <w:hyperlink r:id="rId769" w:history="1">
                    <w:r w:rsidRPr="00E23888">
                      <w:rPr>
                        <w:rStyle w:val="Kpr"/>
                        <w:rFonts w:ascii="Times New Roman" w:hAnsi="Times New Roman" w:cs="Times New Roman"/>
                        <w:color w:val="044A64"/>
                        <w:sz w:val="18"/>
                        <w:szCs w:val="18"/>
                      </w:rPr>
                      <w:t>sqlite3_changes()</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C/C++ function and hence follows the same rules for counting changes.</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3" w:name="coalesce"/>
                  <w:bookmarkEnd w:id="3"/>
                  <w:r w:rsidRPr="00E23888">
                    <w:rPr>
                      <w:rFonts w:ascii="Times New Roman" w:hAnsi="Times New Roman" w:cs="Times New Roman"/>
                      <w:b/>
                      <w:sz w:val="18"/>
                      <w:szCs w:val="18"/>
                    </w:rPr>
                    <w:t>coalesce(</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proofErr w:type="gramStart"/>
                  <w:r w:rsidRPr="00E23888">
                    <w:rPr>
                      <w:rFonts w:ascii="Times New Roman" w:hAnsi="Times New Roman" w:cs="Times New Roman"/>
                      <w:b/>
                      <w:sz w:val="18"/>
                      <w:szCs w:val="18"/>
                    </w:rPr>
                    <w:t>,...</w:t>
                  </w:r>
                  <w:proofErr w:type="gramEnd"/>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coalesce() function returns a copy of its first non-NULL argument, or NULL if all arguments are NULL. Coalesce() must be at least 2 arguments.</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4" w:name="glob"/>
                  <w:bookmarkEnd w:id="4"/>
                  <w:r w:rsidRPr="00E23888">
                    <w:rPr>
                      <w:rFonts w:ascii="Times New Roman" w:hAnsi="Times New Roman" w:cs="Times New Roman"/>
                      <w:b/>
                      <w:sz w:val="18"/>
                      <w:szCs w:val="18"/>
                    </w:rPr>
                    <w:t>glob(</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glob(X,Y) function is equivalent to the expression "</w:t>
                  </w:r>
                  <w:r w:rsidRPr="00E23888">
                    <w:rPr>
                      <w:rFonts w:ascii="Times New Roman" w:hAnsi="Times New Roman" w:cs="Times New Roman"/>
                      <w:b/>
                      <w:bCs/>
                      <w:sz w:val="18"/>
                      <w:szCs w:val="18"/>
                    </w:rPr>
                    <w:t>Y GLOB X</w:t>
                  </w:r>
                  <w:r w:rsidRPr="00E23888">
                    <w:rPr>
                      <w:rFonts w:ascii="Times New Roman" w:hAnsi="Times New Roman" w:cs="Times New Roman"/>
                      <w:sz w:val="18"/>
                      <w:szCs w:val="18"/>
                    </w:rPr>
                    <w:t>". Note that the X and Y arguments are reversed in the glob() function relative to the infix</w:t>
                  </w:r>
                  <w:r w:rsidRPr="00E23888">
                    <w:rPr>
                      <w:rStyle w:val="apple-converted-space"/>
                      <w:rFonts w:ascii="Times New Roman" w:hAnsi="Times New Roman" w:cs="Times New Roman"/>
                      <w:sz w:val="18"/>
                      <w:szCs w:val="18"/>
                    </w:rPr>
                    <w:t> </w:t>
                  </w:r>
                  <w:hyperlink r:id="rId770" w:anchor="glob" w:history="1">
                    <w:r w:rsidRPr="00E23888">
                      <w:rPr>
                        <w:rStyle w:val="Kpr"/>
                        <w:rFonts w:ascii="Times New Roman" w:hAnsi="Times New Roman" w:cs="Times New Roman"/>
                        <w:color w:val="044A64"/>
                        <w:sz w:val="18"/>
                        <w:szCs w:val="18"/>
                      </w:rPr>
                      <w:t>GLOB</w:t>
                    </w:r>
                  </w:hyperlink>
                  <w:r w:rsidRPr="00E23888">
                    <w:rPr>
                      <w:rFonts w:ascii="Times New Roman" w:hAnsi="Times New Roman" w:cs="Times New Roman"/>
                      <w:sz w:val="18"/>
                      <w:szCs w:val="18"/>
                    </w:rPr>
                    <w:t>operator. If the</w:t>
                  </w:r>
                  <w:r w:rsidRPr="00E23888">
                    <w:rPr>
                      <w:rStyle w:val="apple-converted-space"/>
                      <w:rFonts w:ascii="Times New Roman" w:hAnsi="Times New Roman" w:cs="Times New Roman"/>
                      <w:sz w:val="18"/>
                      <w:szCs w:val="18"/>
                    </w:rPr>
                    <w:t> </w:t>
                  </w:r>
                  <w:hyperlink r:id="rId771" w:history="1">
                    <w:r w:rsidRPr="00E23888">
                      <w:rPr>
                        <w:rStyle w:val="Kpr"/>
                        <w:rFonts w:ascii="Times New Roman" w:hAnsi="Times New Roman" w:cs="Times New Roman"/>
                        <w:color w:val="044A64"/>
                        <w:sz w:val="18"/>
                        <w:szCs w:val="18"/>
                      </w:rPr>
                      <w:t>sqlite3_create_function()</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interface is used to override the glob(X,Y) function with an alternative implementation then the</w:t>
                  </w:r>
                  <w:r w:rsidRPr="00E23888">
                    <w:rPr>
                      <w:rStyle w:val="apple-converted-space"/>
                      <w:rFonts w:ascii="Times New Roman" w:hAnsi="Times New Roman" w:cs="Times New Roman"/>
                      <w:sz w:val="18"/>
                      <w:szCs w:val="18"/>
                    </w:rPr>
                    <w:t> </w:t>
                  </w:r>
                  <w:hyperlink r:id="rId772" w:anchor="glob" w:history="1">
                    <w:r w:rsidRPr="00E23888">
                      <w:rPr>
                        <w:rStyle w:val="Kpr"/>
                        <w:rFonts w:ascii="Times New Roman" w:hAnsi="Times New Roman" w:cs="Times New Roman"/>
                        <w:color w:val="044A64"/>
                        <w:sz w:val="18"/>
                        <w:szCs w:val="18"/>
                      </w:rPr>
                      <w:t>GLOB</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operator will invoke the alternative implementation.</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5" w:name="ifnull"/>
                  <w:bookmarkEnd w:id="5"/>
                  <w:r w:rsidRPr="00E23888">
                    <w:rPr>
                      <w:rFonts w:ascii="Times New Roman" w:hAnsi="Times New Roman" w:cs="Times New Roman"/>
                      <w:b/>
                      <w:sz w:val="18"/>
                      <w:szCs w:val="18"/>
                    </w:rPr>
                    <w:t>ifnull(</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ifnull() function returns a copy of its first non-NULL argument, or NULL if both arguments are NULL. Ifnull() must have exactly 2 arguments. The ifnull() function is equivalent to</w:t>
                  </w:r>
                  <w:r w:rsidRPr="00E23888">
                    <w:rPr>
                      <w:rStyle w:val="apple-converted-space"/>
                      <w:rFonts w:ascii="Times New Roman" w:hAnsi="Times New Roman" w:cs="Times New Roman"/>
                      <w:sz w:val="18"/>
                      <w:szCs w:val="18"/>
                    </w:rPr>
                    <w:t> </w:t>
                  </w:r>
                  <w:hyperlink r:id="rId773" w:anchor="coalesce" w:history="1">
                    <w:r w:rsidRPr="00E23888">
                      <w:rPr>
                        <w:rStyle w:val="Kpr"/>
                        <w:rFonts w:ascii="Times New Roman" w:hAnsi="Times New Roman" w:cs="Times New Roman"/>
                        <w:color w:val="044A64"/>
                        <w:sz w:val="18"/>
                        <w:szCs w:val="18"/>
                      </w:rPr>
                      <w:t>coalesce()</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with two arguments.</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6" w:name="hex"/>
                  <w:bookmarkEnd w:id="6"/>
                  <w:r w:rsidRPr="00E23888">
                    <w:rPr>
                      <w:rFonts w:ascii="Times New Roman" w:hAnsi="Times New Roman" w:cs="Times New Roman"/>
                      <w:b/>
                      <w:sz w:val="18"/>
                      <w:szCs w:val="18"/>
                    </w:rPr>
                    <w:t>hex(</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hex() function interprets its argument as a BLOB and returns a string which is the upper-case hexadecimal rendering of the content of that blob.</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7" w:name="last_insert_rowid"/>
                  <w:bookmarkEnd w:id="7"/>
                  <w:r w:rsidRPr="00E23888">
                    <w:rPr>
                      <w:rFonts w:ascii="Times New Roman" w:hAnsi="Times New Roman" w:cs="Times New Roman"/>
                      <w:b/>
                      <w:sz w:val="18"/>
                      <w:szCs w:val="18"/>
                    </w:rPr>
                    <w:t>last_insert_rowid()</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last_insert_rowid() function returns the</w:t>
                  </w:r>
                  <w:r w:rsidRPr="00E23888">
                    <w:rPr>
                      <w:rStyle w:val="apple-converted-space"/>
                      <w:rFonts w:ascii="Times New Roman" w:hAnsi="Times New Roman" w:cs="Times New Roman"/>
                      <w:sz w:val="18"/>
                      <w:szCs w:val="18"/>
                    </w:rPr>
                    <w:t> </w:t>
                  </w:r>
                  <w:hyperlink r:id="rId774" w:anchor="rowid" w:history="1">
                    <w:r w:rsidRPr="00E23888">
                      <w:rPr>
                        <w:rStyle w:val="Kpr"/>
                        <w:rFonts w:ascii="Times New Roman" w:hAnsi="Times New Roman" w:cs="Times New Roman"/>
                        <w:color w:val="044A64"/>
                        <w:sz w:val="18"/>
                        <w:szCs w:val="18"/>
                      </w:rPr>
                      <w:t>ROWID</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of the last row insert from the database connection which invoked the function. The last_insert_rowid() SQL function is a wrapper around the</w:t>
                  </w:r>
                  <w:r w:rsidRPr="00E23888">
                    <w:rPr>
                      <w:rStyle w:val="apple-converted-space"/>
                      <w:rFonts w:ascii="Times New Roman" w:hAnsi="Times New Roman" w:cs="Times New Roman"/>
                      <w:sz w:val="18"/>
                      <w:szCs w:val="18"/>
                    </w:rPr>
                    <w:t> </w:t>
                  </w:r>
                  <w:hyperlink r:id="rId775" w:history="1">
                    <w:r w:rsidRPr="00E23888">
                      <w:rPr>
                        <w:rStyle w:val="Kpr"/>
                        <w:rFonts w:ascii="Times New Roman" w:hAnsi="Times New Roman" w:cs="Times New Roman"/>
                        <w:color w:val="044A64"/>
                        <w:sz w:val="18"/>
                        <w:szCs w:val="18"/>
                      </w:rPr>
                      <w:t>sqlite3_last_insert_rowid()</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C/C++ interface function.</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8" w:name="length"/>
                  <w:bookmarkEnd w:id="8"/>
                  <w:r w:rsidRPr="00E23888">
                    <w:rPr>
                      <w:rFonts w:ascii="Times New Roman" w:hAnsi="Times New Roman" w:cs="Times New Roman"/>
                      <w:b/>
                      <w:sz w:val="18"/>
                      <w:szCs w:val="18"/>
                    </w:rPr>
                    <w:lastRenderedPageBreak/>
                    <w:t>length(</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length(X) function returns the length of X in characters if X is a string, or in bytes if X is a blob. If X is NULL then length(X) is NULL. If X is numeric then length(X) returns the length of a string representation of X.</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9" w:name="like"/>
                  <w:bookmarkEnd w:id="9"/>
                  <w:r w:rsidRPr="00E23888">
                    <w:rPr>
                      <w:rFonts w:ascii="Times New Roman" w:hAnsi="Times New Roman" w:cs="Times New Roman"/>
                      <w:b/>
                      <w:sz w:val="18"/>
                      <w:szCs w:val="18"/>
                    </w:rPr>
                    <w:t>like(</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like(</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Z</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like() function is used to implement the "</w:t>
                  </w:r>
                  <w:r w:rsidRPr="00E23888">
                    <w:rPr>
                      <w:rFonts w:ascii="Times New Roman" w:hAnsi="Times New Roman" w:cs="Times New Roman"/>
                      <w:b/>
                      <w:bCs/>
                      <w:sz w:val="18"/>
                      <w:szCs w:val="18"/>
                    </w:rPr>
                    <w:t>Y LIKE X [ESCAPE Z]</w:t>
                  </w:r>
                  <w:r w:rsidRPr="00E23888">
                    <w:rPr>
                      <w:rFonts w:ascii="Times New Roman" w:hAnsi="Times New Roman" w:cs="Times New Roman"/>
                      <w:sz w:val="18"/>
                      <w:szCs w:val="18"/>
                    </w:rPr>
                    <w:t>" expression. If the optional ESCAPE clause is present, then the like() function is invoked with three arguments. Otherwise, it is invoked with two arguments only. Note that the X and Y parameters are reversed in the like() function relative to the infix</w:t>
                  </w:r>
                  <w:r w:rsidRPr="00E23888">
                    <w:rPr>
                      <w:rStyle w:val="apple-converted-space"/>
                      <w:rFonts w:ascii="Times New Roman" w:hAnsi="Times New Roman" w:cs="Times New Roman"/>
                      <w:sz w:val="18"/>
                      <w:szCs w:val="18"/>
                    </w:rPr>
                    <w:t> </w:t>
                  </w:r>
                  <w:hyperlink r:id="rId776" w:anchor="like" w:history="1">
                    <w:r w:rsidRPr="00E23888">
                      <w:rPr>
                        <w:rStyle w:val="Kpr"/>
                        <w:rFonts w:ascii="Times New Roman" w:hAnsi="Times New Roman" w:cs="Times New Roman"/>
                        <w:color w:val="044A64"/>
                        <w:sz w:val="18"/>
                        <w:szCs w:val="18"/>
                      </w:rPr>
                      <w:t>LIKE</w:t>
                    </w:r>
                  </w:hyperlink>
                  <w:r w:rsidRPr="00E23888">
                    <w:rPr>
                      <w:rFonts w:ascii="Times New Roman" w:hAnsi="Times New Roman" w:cs="Times New Roman"/>
                      <w:sz w:val="18"/>
                      <w:szCs w:val="18"/>
                    </w:rPr>
                    <w:t>operator. The</w:t>
                  </w:r>
                  <w:r w:rsidRPr="00E23888">
                    <w:rPr>
                      <w:rStyle w:val="apple-converted-space"/>
                      <w:rFonts w:ascii="Times New Roman" w:hAnsi="Times New Roman" w:cs="Times New Roman"/>
                      <w:sz w:val="18"/>
                      <w:szCs w:val="18"/>
                    </w:rPr>
                    <w:t> </w:t>
                  </w:r>
                  <w:hyperlink r:id="rId777" w:history="1">
                    <w:r w:rsidRPr="00E23888">
                      <w:rPr>
                        <w:rStyle w:val="Kpr"/>
                        <w:rFonts w:ascii="Times New Roman" w:hAnsi="Times New Roman" w:cs="Times New Roman"/>
                        <w:color w:val="044A64"/>
                        <w:sz w:val="18"/>
                        <w:szCs w:val="18"/>
                      </w:rPr>
                      <w:t>sqlite3_create_function()</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interface can be used to override the like() function and thereby change the operation of the</w:t>
                  </w:r>
                  <w:r w:rsidRPr="00E23888">
                    <w:rPr>
                      <w:rStyle w:val="apple-converted-space"/>
                      <w:rFonts w:ascii="Times New Roman" w:hAnsi="Times New Roman" w:cs="Times New Roman"/>
                      <w:sz w:val="18"/>
                      <w:szCs w:val="18"/>
                    </w:rPr>
                    <w:t> </w:t>
                  </w:r>
                  <w:hyperlink r:id="rId778" w:anchor="like" w:history="1">
                    <w:r w:rsidRPr="00E23888">
                      <w:rPr>
                        <w:rStyle w:val="Kpr"/>
                        <w:rFonts w:ascii="Times New Roman" w:hAnsi="Times New Roman" w:cs="Times New Roman"/>
                        <w:color w:val="044A64"/>
                        <w:sz w:val="18"/>
                        <w:szCs w:val="18"/>
                      </w:rPr>
                      <w:t>LIKE</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operator. When overriding the like() function, it may be important to override both the two and three argument versions of the like() function. Otherwise, different code may be called to implement the</w:t>
                  </w:r>
                  <w:r w:rsidRPr="00E23888">
                    <w:rPr>
                      <w:rStyle w:val="apple-converted-space"/>
                      <w:rFonts w:ascii="Times New Roman" w:hAnsi="Times New Roman" w:cs="Times New Roman"/>
                      <w:sz w:val="18"/>
                      <w:szCs w:val="18"/>
                    </w:rPr>
                    <w:t> </w:t>
                  </w:r>
                  <w:hyperlink r:id="rId779" w:anchor="like" w:history="1">
                    <w:r w:rsidRPr="00E23888">
                      <w:rPr>
                        <w:rStyle w:val="Kpr"/>
                        <w:rFonts w:ascii="Times New Roman" w:hAnsi="Times New Roman" w:cs="Times New Roman"/>
                        <w:color w:val="044A64"/>
                        <w:sz w:val="18"/>
                        <w:szCs w:val="18"/>
                      </w:rPr>
                      <w:t>LIKE</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operator depending on whether or not an ESCAPE clause was specified.</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0" w:name="load_extension"/>
                  <w:bookmarkEnd w:id="10"/>
                  <w:r w:rsidRPr="00E23888">
                    <w:rPr>
                      <w:rFonts w:ascii="Times New Roman" w:hAnsi="Times New Roman" w:cs="Times New Roman"/>
                      <w:b/>
                      <w:sz w:val="18"/>
                      <w:szCs w:val="18"/>
                    </w:rPr>
                    <w:t>load_extension(</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load_extension(</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load_extension(X,Y) function loads SQLite extensions out of the shared library file named X using the entry point Y. The result of load_extension() is always a NULL. If Y is omitted then the default entry point of</w:t>
                  </w:r>
                  <w:r w:rsidRPr="00E23888">
                    <w:rPr>
                      <w:rFonts w:ascii="Times New Roman" w:hAnsi="Times New Roman" w:cs="Times New Roman"/>
                      <w:b/>
                      <w:bCs/>
                      <w:sz w:val="18"/>
                      <w:szCs w:val="18"/>
                    </w:rPr>
                    <w:t>sqlite3_extension_init</w:t>
                  </w:r>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is used. The load_extension() function raises an exception if the extension fails to load or initialize correctly.</w:t>
                  </w:r>
                </w:p>
                <w:p w:rsidR="001C17BD" w:rsidRPr="00E23888" w:rsidRDefault="001C17BD" w:rsidP="007B2AF0">
                  <w:pPr>
                    <w:pStyle w:val="NormalWeb"/>
                    <w:spacing w:after="0"/>
                    <w:rPr>
                      <w:sz w:val="18"/>
                      <w:szCs w:val="18"/>
                    </w:rPr>
                  </w:pPr>
                  <w:r w:rsidRPr="00E23888">
                    <w:rPr>
                      <w:sz w:val="18"/>
                      <w:szCs w:val="18"/>
                    </w:rPr>
                    <w:t>The load_</w:t>
                  </w:r>
                  <w:proofErr w:type="gramStart"/>
                  <w:r w:rsidRPr="00E23888">
                    <w:rPr>
                      <w:sz w:val="18"/>
                      <w:szCs w:val="18"/>
                    </w:rPr>
                    <w:t>extension(</w:t>
                  </w:r>
                  <w:proofErr w:type="gramEnd"/>
                  <w:r w:rsidRPr="00E23888">
                    <w:rPr>
                      <w:sz w:val="18"/>
                      <w:szCs w:val="18"/>
                    </w:rPr>
                    <w:t>) function will fail if the extension attempts to modify or delete an SQL function or collating sequence. The extension can add new functions or collating sequences, but cannot modify or delete existing functions or collating sequences because those functions and/or collating sequences might be used elsewhere in the currently running SQL statement. To load an extension that changes or deletes functions or collating sequences, use the</w:t>
                  </w:r>
                  <w:hyperlink r:id="rId780" w:history="1">
                    <w:r w:rsidRPr="00E23888">
                      <w:rPr>
                        <w:rStyle w:val="Kpr"/>
                        <w:color w:val="044A64"/>
                        <w:sz w:val="18"/>
                        <w:szCs w:val="18"/>
                      </w:rPr>
                      <w:t>sqlite3_load_</w:t>
                    </w:r>
                    <w:proofErr w:type="gramStart"/>
                    <w:r w:rsidRPr="00E23888">
                      <w:rPr>
                        <w:rStyle w:val="Kpr"/>
                        <w:color w:val="044A64"/>
                        <w:sz w:val="18"/>
                        <w:szCs w:val="18"/>
                      </w:rPr>
                      <w:t>extension(</w:t>
                    </w:r>
                    <w:proofErr w:type="gramEnd"/>
                    <w:r w:rsidRPr="00E23888">
                      <w:rPr>
                        <w:rStyle w:val="Kpr"/>
                        <w:color w:val="044A64"/>
                        <w:sz w:val="18"/>
                        <w:szCs w:val="18"/>
                      </w:rPr>
                      <w:t>)</w:t>
                    </w:r>
                  </w:hyperlink>
                  <w:r w:rsidRPr="00E23888">
                    <w:rPr>
                      <w:rStyle w:val="apple-converted-space"/>
                      <w:sz w:val="18"/>
                      <w:szCs w:val="18"/>
                    </w:rPr>
                    <w:t> </w:t>
                  </w:r>
                  <w:r w:rsidRPr="00E23888">
                    <w:rPr>
                      <w:sz w:val="18"/>
                      <w:szCs w:val="18"/>
                    </w:rPr>
                    <w:t>C-language API.</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1" w:name="lower"/>
                  <w:bookmarkEnd w:id="11"/>
                  <w:r w:rsidRPr="00E23888">
                    <w:rPr>
                      <w:rFonts w:ascii="Times New Roman" w:hAnsi="Times New Roman" w:cs="Times New Roman"/>
                      <w:b/>
                      <w:sz w:val="18"/>
                      <w:szCs w:val="18"/>
                    </w:rPr>
                    <w:t>lower(</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lower(X) function returns a copy of string X with all ASCII characters converted to lower case. The default built-in lower() function works for ASCII characters only. To do case conversions on non-ASCII characters, load the ICU extension.</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2" w:name="ltrim"/>
                  <w:bookmarkEnd w:id="12"/>
                  <w:r w:rsidRPr="00E23888">
                    <w:rPr>
                      <w:rFonts w:ascii="Times New Roman" w:hAnsi="Times New Roman" w:cs="Times New Roman"/>
                      <w:b/>
                      <w:sz w:val="18"/>
                      <w:szCs w:val="18"/>
                    </w:rPr>
                    <w:t>ltrim(</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ltrim(</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ltrim(X,Y) function returns a string formed by removing any and all characters that appear in Y from the left side of X. If the Y argument is omitted, ltrim(X) removes spaces from the left side of X.</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3" w:name="maxoreunc"/>
                  <w:bookmarkEnd w:id="13"/>
                  <w:r w:rsidRPr="00E23888">
                    <w:rPr>
                      <w:rFonts w:ascii="Times New Roman" w:hAnsi="Times New Roman" w:cs="Times New Roman"/>
                      <w:b/>
                      <w:sz w:val="18"/>
                      <w:szCs w:val="18"/>
                    </w:rPr>
                    <w:t>max(</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proofErr w:type="gramStart"/>
                  <w:r w:rsidRPr="00E23888">
                    <w:rPr>
                      <w:rFonts w:ascii="Times New Roman" w:hAnsi="Times New Roman" w:cs="Times New Roman"/>
                      <w:b/>
                      <w:sz w:val="18"/>
                      <w:szCs w:val="18"/>
                    </w:rPr>
                    <w:t>,...</w:t>
                  </w:r>
                  <w:proofErr w:type="gramEnd"/>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multi-argument max() function returns the argument with the maximum value, or return NULL if any argument is NULL. The multi-argument max() function searches its arguments from left to right for an argument that defines a collating function and uses that collating function for all string comparisons. If none of the arguments to max() define a collating function, then the BINARY collating function is used. Note that</w:t>
                  </w:r>
                  <w:r w:rsidRPr="00E23888">
                    <w:rPr>
                      <w:rStyle w:val="apple-converted-space"/>
                      <w:rFonts w:ascii="Times New Roman" w:hAnsi="Times New Roman" w:cs="Times New Roman"/>
                      <w:sz w:val="18"/>
                      <w:szCs w:val="18"/>
                    </w:rPr>
                    <w:t> </w:t>
                  </w:r>
                  <w:r w:rsidRPr="00E23888">
                    <w:rPr>
                      <w:rFonts w:ascii="Times New Roman" w:hAnsi="Times New Roman" w:cs="Times New Roman"/>
                      <w:b/>
                      <w:bCs/>
                      <w:sz w:val="18"/>
                      <w:szCs w:val="18"/>
                    </w:rPr>
                    <w:t>max()</w:t>
                  </w:r>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is a simple function when it has 2 or more arguments but operates as an</w:t>
                  </w:r>
                  <w:r w:rsidRPr="00E23888">
                    <w:rPr>
                      <w:rStyle w:val="apple-converted-space"/>
                      <w:rFonts w:ascii="Times New Roman" w:hAnsi="Times New Roman" w:cs="Times New Roman"/>
                      <w:sz w:val="18"/>
                      <w:szCs w:val="18"/>
                    </w:rPr>
                    <w:t> </w:t>
                  </w:r>
                  <w:hyperlink r:id="rId781" w:anchor="minggunc" w:history="1">
                    <w:r w:rsidRPr="00E23888">
                      <w:rPr>
                        <w:rStyle w:val="Kpr"/>
                        <w:rFonts w:ascii="Times New Roman" w:hAnsi="Times New Roman" w:cs="Times New Roman"/>
                        <w:color w:val="044A64"/>
                        <w:sz w:val="18"/>
                        <w:szCs w:val="18"/>
                      </w:rPr>
                      <w:t>aggregate function</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if given only a single argument.</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4" w:name="minoreunc"/>
                  <w:bookmarkEnd w:id="14"/>
                  <w:r w:rsidRPr="00E23888">
                    <w:rPr>
                      <w:rFonts w:ascii="Times New Roman" w:hAnsi="Times New Roman" w:cs="Times New Roman"/>
                      <w:b/>
                      <w:sz w:val="18"/>
                      <w:szCs w:val="18"/>
                    </w:rPr>
                    <w:t>min(</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proofErr w:type="gramStart"/>
                  <w:r w:rsidRPr="00E23888">
                    <w:rPr>
                      <w:rFonts w:ascii="Times New Roman" w:hAnsi="Times New Roman" w:cs="Times New Roman"/>
                      <w:b/>
                      <w:sz w:val="18"/>
                      <w:szCs w:val="18"/>
                    </w:rPr>
                    <w:t>,...</w:t>
                  </w:r>
                  <w:proofErr w:type="gramEnd"/>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multi-argument min() function returns the argument with the minimum value. The multi-argument min() function searches its arguments from left to right for an argument that defines a collating function and uses that collating function for all string comparisons. If none of the arguments to min() define a collating function, then the BINARY collating function is used. Note that</w:t>
                  </w:r>
                  <w:r w:rsidRPr="00E23888">
                    <w:rPr>
                      <w:rStyle w:val="apple-converted-space"/>
                      <w:rFonts w:ascii="Times New Roman" w:hAnsi="Times New Roman" w:cs="Times New Roman"/>
                      <w:sz w:val="18"/>
                      <w:szCs w:val="18"/>
                    </w:rPr>
                    <w:t> </w:t>
                  </w:r>
                  <w:r w:rsidRPr="00E23888">
                    <w:rPr>
                      <w:rFonts w:ascii="Times New Roman" w:hAnsi="Times New Roman" w:cs="Times New Roman"/>
                      <w:b/>
                      <w:bCs/>
                      <w:sz w:val="18"/>
                      <w:szCs w:val="18"/>
                    </w:rPr>
                    <w:t>min()</w:t>
                  </w:r>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 xml:space="preserve">is a simple function </w:t>
                  </w:r>
                  <w:r w:rsidRPr="00E23888">
                    <w:rPr>
                      <w:rFonts w:ascii="Times New Roman" w:hAnsi="Times New Roman" w:cs="Times New Roman"/>
                      <w:sz w:val="18"/>
                      <w:szCs w:val="18"/>
                    </w:rPr>
                    <w:lastRenderedPageBreak/>
                    <w:t>when it has 2 or more arguments but operates as an</w:t>
                  </w:r>
                  <w:r w:rsidRPr="00E23888">
                    <w:rPr>
                      <w:rStyle w:val="apple-converted-space"/>
                      <w:rFonts w:ascii="Times New Roman" w:hAnsi="Times New Roman" w:cs="Times New Roman"/>
                      <w:sz w:val="18"/>
                      <w:szCs w:val="18"/>
                    </w:rPr>
                    <w:t> </w:t>
                  </w:r>
                  <w:hyperlink r:id="rId782" w:anchor="maxggunc" w:history="1">
                    <w:r w:rsidRPr="00E23888">
                      <w:rPr>
                        <w:rStyle w:val="Kpr"/>
                        <w:rFonts w:ascii="Times New Roman" w:hAnsi="Times New Roman" w:cs="Times New Roman"/>
                        <w:color w:val="044A64"/>
                        <w:sz w:val="18"/>
                        <w:szCs w:val="18"/>
                      </w:rPr>
                      <w:t>aggregate function</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if given only a single argument.</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5" w:name="nullif"/>
                  <w:bookmarkEnd w:id="15"/>
                  <w:r w:rsidRPr="00E23888">
                    <w:rPr>
                      <w:rFonts w:ascii="Times New Roman" w:hAnsi="Times New Roman" w:cs="Times New Roman"/>
                      <w:b/>
                      <w:sz w:val="18"/>
                      <w:szCs w:val="18"/>
                    </w:rPr>
                    <w:lastRenderedPageBreak/>
                    <w:t>nullif(</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nullif(X,Y) function returns its first argument if the arguments are different and NULL if the arguments are the same. The nullif(X,Y) function searches its arguments from left to right for an argument that defines a collating function and uses that collating function for all string comparisons. If neither argument to nullif() defines a collating function then the BINARY is used.</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6" w:name="quote"/>
                  <w:bookmarkEnd w:id="16"/>
                  <w:r w:rsidRPr="00E23888">
                    <w:rPr>
                      <w:rFonts w:ascii="Times New Roman" w:hAnsi="Times New Roman" w:cs="Times New Roman"/>
                      <w:b/>
                      <w:sz w:val="18"/>
                      <w:szCs w:val="18"/>
                    </w:rPr>
                    <w:t>quote(</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quote(X) function returns a string which is the value of its argument suitable for inclusion into another SQL statement. Strings are surrounded by single-quotes with escapes on interior quotes as needed. BLOBs are encoded as hexadecimal literals.</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7" w:name="random"/>
                  <w:bookmarkEnd w:id="17"/>
                  <w:r w:rsidRPr="00E23888">
                    <w:rPr>
                      <w:rFonts w:ascii="Times New Roman" w:hAnsi="Times New Roman" w:cs="Times New Roman"/>
                      <w:b/>
                      <w:sz w:val="18"/>
                      <w:szCs w:val="18"/>
                    </w:rPr>
                    <w:t>random()</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random() function returns a pseudo-random integer between -</w:t>
                  </w:r>
                  <w:proofErr w:type="gramStart"/>
                  <w:r w:rsidRPr="00E23888">
                    <w:rPr>
                      <w:rFonts w:ascii="Times New Roman" w:hAnsi="Times New Roman" w:cs="Times New Roman"/>
                      <w:sz w:val="18"/>
                      <w:szCs w:val="18"/>
                    </w:rPr>
                    <w:t>9223372036854775808</w:t>
                  </w:r>
                  <w:proofErr w:type="gramEnd"/>
                  <w:r w:rsidRPr="00E23888">
                    <w:rPr>
                      <w:rFonts w:ascii="Times New Roman" w:hAnsi="Times New Roman" w:cs="Times New Roman"/>
                      <w:sz w:val="18"/>
                      <w:szCs w:val="18"/>
                    </w:rPr>
                    <w:t xml:space="preserve"> and +9223372036854775807.</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8" w:name="randomblob"/>
                  <w:bookmarkEnd w:id="18"/>
                  <w:r w:rsidRPr="00E23888">
                    <w:rPr>
                      <w:rFonts w:ascii="Times New Roman" w:hAnsi="Times New Roman" w:cs="Times New Roman"/>
                      <w:b/>
                      <w:sz w:val="18"/>
                      <w:szCs w:val="18"/>
                    </w:rPr>
                    <w:t>randomblob(</w:t>
                  </w:r>
                  <w:r w:rsidRPr="00E23888">
                    <w:rPr>
                      <w:rFonts w:ascii="Times New Roman" w:hAnsi="Times New Roman" w:cs="Times New Roman"/>
                      <w:b/>
                      <w:i/>
                      <w:iCs/>
                      <w:sz w:val="18"/>
                      <w:szCs w:val="18"/>
                    </w:rPr>
                    <w:t>N</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randomblob(N) function return an N-byte blob containing pseudo-random bytes. If N is less than 1 then a 1-byte random blob is returned.</w:t>
                  </w:r>
                </w:p>
                <w:p w:rsidR="001C17BD" w:rsidRPr="00E23888" w:rsidRDefault="001C17BD" w:rsidP="007B2AF0">
                  <w:pPr>
                    <w:pStyle w:val="NormalWeb"/>
                    <w:spacing w:after="0"/>
                    <w:rPr>
                      <w:sz w:val="18"/>
                      <w:szCs w:val="18"/>
                    </w:rPr>
                  </w:pPr>
                  <w:r w:rsidRPr="00E23888">
                    <w:rPr>
                      <w:sz w:val="18"/>
                      <w:szCs w:val="18"/>
                    </w:rPr>
                    <w:t>Hint: applications can generate globally unique identifiers using this function together with</w:t>
                  </w:r>
                  <w:r w:rsidRPr="00E23888">
                    <w:rPr>
                      <w:rStyle w:val="apple-converted-space"/>
                      <w:sz w:val="18"/>
                      <w:szCs w:val="18"/>
                    </w:rPr>
                    <w:t> </w:t>
                  </w:r>
                  <w:hyperlink r:id="rId783" w:anchor="hex" w:history="1">
                    <w:r w:rsidRPr="00E23888">
                      <w:rPr>
                        <w:rStyle w:val="Kpr"/>
                        <w:color w:val="044A64"/>
                        <w:sz w:val="18"/>
                        <w:szCs w:val="18"/>
                      </w:rPr>
                      <w:t>hex()</w:t>
                    </w:r>
                  </w:hyperlink>
                  <w:r w:rsidRPr="00E23888">
                    <w:rPr>
                      <w:rStyle w:val="apple-converted-space"/>
                      <w:sz w:val="18"/>
                      <w:szCs w:val="18"/>
                    </w:rPr>
                    <w:t> </w:t>
                  </w:r>
                  <w:r w:rsidRPr="00E23888">
                    <w:rPr>
                      <w:sz w:val="18"/>
                      <w:szCs w:val="18"/>
                    </w:rPr>
                    <w:t>and/or</w:t>
                  </w:r>
                  <w:r w:rsidRPr="00E23888">
                    <w:rPr>
                      <w:rStyle w:val="apple-converted-space"/>
                      <w:sz w:val="18"/>
                      <w:szCs w:val="18"/>
                    </w:rPr>
                    <w:t> </w:t>
                  </w:r>
                  <w:hyperlink r:id="rId784" w:anchor="lower" w:history="1">
                    <w:r w:rsidRPr="00E23888">
                      <w:rPr>
                        <w:rStyle w:val="Kpr"/>
                        <w:color w:val="044A64"/>
                        <w:sz w:val="18"/>
                        <w:szCs w:val="18"/>
                      </w:rPr>
                      <w:t>lower()</w:t>
                    </w:r>
                  </w:hyperlink>
                  <w:r w:rsidRPr="00E23888">
                    <w:rPr>
                      <w:rStyle w:val="apple-converted-space"/>
                      <w:sz w:val="18"/>
                      <w:szCs w:val="18"/>
                    </w:rPr>
                    <w:t> </w:t>
                  </w:r>
                  <w:r w:rsidRPr="00E23888">
                    <w:rPr>
                      <w:sz w:val="18"/>
                      <w:szCs w:val="18"/>
                    </w:rPr>
                    <w:t>like this:</w:t>
                  </w:r>
                </w:p>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hex(randomblob(16))</w:t>
                  </w:r>
                  <w:r w:rsidRPr="00E23888">
                    <w:rPr>
                      <w:rFonts w:ascii="Times New Roman" w:hAnsi="Times New Roman" w:cs="Times New Roman"/>
                      <w:sz w:val="18"/>
                      <w:szCs w:val="18"/>
                    </w:rPr>
                    <w:br/>
                  </w:r>
                  <w:r w:rsidRPr="00E23888">
                    <w:rPr>
                      <w:rFonts w:ascii="Times New Roman" w:hAnsi="Times New Roman" w:cs="Times New Roman"/>
                      <w:sz w:val="18"/>
                      <w:szCs w:val="18"/>
                    </w:rPr>
                    <w:br/>
                    <w:t>lower(hex(randomblob(16)))</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19" w:name="replace"/>
                  <w:bookmarkEnd w:id="19"/>
                  <w:r w:rsidRPr="00E23888">
                    <w:rPr>
                      <w:rFonts w:ascii="Times New Roman" w:hAnsi="Times New Roman" w:cs="Times New Roman"/>
                      <w:b/>
                      <w:sz w:val="18"/>
                      <w:szCs w:val="18"/>
                    </w:rPr>
                    <w:t>replace(</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Z</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replace(X,Y,Z) function returns a string formed by substituting string Z for every occurrence of string Y in string X. The</w:t>
                  </w:r>
                  <w:r w:rsidRPr="00E23888">
                    <w:rPr>
                      <w:rStyle w:val="apple-converted-space"/>
                      <w:rFonts w:ascii="Times New Roman" w:hAnsi="Times New Roman" w:cs="Times New Roman"/>
                      <w:sz w:val="18"/>
                      <w:szCs w:val="18"/>
                    </w:rPr>
                    <w:t> </w:t>
                  </w:r>
                  <w:hyperlink r:id="rId785" w:anchor="collation" w:history="1">
                    <w:r w:rsidRPr="00E23888">
                      <w:rPr>
                        <w:rStyle w:val="Kpr"/>
                        <w:rFonts w:ascii="Times New Roman" w:hAnsi="Times New Roman" w:cs="Times New Roman"/>
                        <w:color w:val="044A64"/>
                        <w:sz w:val="18"/>
                        <w:szCs w:val="18"/>
                      </w:rPr>
                      <w:t>BINARY</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collating sequence is used for comparisons. If Y is an empty string then return X unchanged. If Z is not initially a string, it is cast to a UTF-8 string prior to processing.</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0" w:name="round"/>
                  <w:bookmarkEnd w:id="20"/>
                  <w:r w:rsidRPr="00E23888">
                    <w:rPr>
                      <w:rFonts w:ascii="Times New Roman" w:hAnsi="Times New Roman" w:cs="Times New Roman"/>
                      <w:b/>
                      <w:sz w:val="18"/>
                      <w:szCs w:val="18"/>
                    </w:rPr>
                    <w:t>round(</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round(</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round(X,Y) function returns a string representation of the floating-point value X rounded to Y digits to the right of the decimal point. If the Y argument is omitted, the X value is truncated to an integer.</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1" w:name="rtrim"/>
                  <w:bookmarkEnd w:id="21"/>
                  <w:r w:rsidRPr="00E23888">
                    <w:rPr>
                      <w:rFonts w:ascii="Times New Roman" w:hAnsi="Times New Roman" w:cs="Times New Roman"/>
                      <w:b/>
                      <w:sz w:val="18"/>
                      <w:szCs w:val="18"/>
                    </w:rPr>
                    <w:t>rtrim(</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rtrim(</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rtrim(X,Y) function returns a string formed by removing any and all characters that appear in Y from the right side of X. If the Y argument is omitted, rtrim(X) removes spaces from the right side of X.</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2" w:name="soundex"/>
                  <w:bookmarkEnd w:id="22"/>
                  <w:r w:rsidRPr="00E23888">
                    <w:rPr>
                      <w:rFonts w:ascii="Times New Roman" w:hAnsi="Times New Roman" w:cs="Times New Roman"/>
                      <w:b/>
                      <w:sz w:val="18"/>
                      <w:szCs w:val="18"/>
                    </w:rPr>
                    <w:t>soundex(</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soundex(X) function returns a string that is the soundex encoding of the string X. The string "?000" is returned if the argument is NULL or contains no ASCII alphabetic characters. This function is omitted from SQLite by default. It is only available if the</w:t>
                  </w:r>
                  <w:r w:rsidRPr="00E23888">
                    <w:rPr>
                      <w:rStyle w:val="apple-converted-space"/>
                      <w:rFonts w:ascii="Times New Roman" w:hAnsi="Times New Roman" w:cs="Times New Roman"/>
                      <w:sz w:val="18"/>
                      <w:szCs w:val="18"/>
                    </w:rPr>
                    <w:t> </w:t>
                  </w:r>
                  <w:hyperlink r:id="rId786" w:anchor="soundex" w:history="1">
                    <w:r w:rsidRPr="00E23888">
                      <w:rPr>
                        <w:rStyle w:val="Kpr"/>
                        <w:rFonts w:ascii="Times New Roman" w:hAnsi="Times New Roman" w:cs="Times New Roman"/>
                        <w:color w:val="044A64"/>
                        <w:sz w:val="18"/>
                        <w:szCs w:val="18"/>
                      </w:rPr>
                      <w:t>SQLITE_SOUNDEX</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compile-time option is used when SQLite is built.</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3" w:name="sqlite_compileoption_get"/>
                  <w:bookmarkEnd w:id="23"/>
                  <w:r w:rsidRPr="00E23888">
                    <w:rPr>
                      <w:rFonts w:ascii="Times New Roman" w:hAnsi="Times New Roman" w:cs="Times New Roman"/>
                      <w:b/>
                      <w:sz w:val="18"/>
                      <w:szCs w:val="18"/>
                    </w:rPr>
                    <w:t>sqlite_compileoption_get(</w:t>
                  </w:r>
                  <w:r w:rsidRPr="00E23888">
                    <w:rPr>
                      <w:rFonts w:ascii="Times New Roman" w:hAnsi="Times New Roman" w:cs="Times New Roman"/>
                      <w:b/>
                      <w:i/>
                      <w:iCs/>
                      <w:sz w:val="18"/>
                      <w:szCs w:val="18"/>
                    </w:rPr>
                    <w:t>N</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sqlite_compileoption_get() SQL function is a wrapper around the</w:t>
                  </w:r>
                  <w:hyperlink r:id="rId787" w:history="1">
                    <w:r w:rsidRPr="00E23888">
                      <w:rPr>
                        <w:rStyle w:val="Kpr"/>
                        <w:rFonts w:ascii="Times New Roman" w:hAnsi="Times New Roman" w:cs="Times New Roman"/>
                        <w:color w:val="044A64"/>
                        <w:sz w:val="18"/>
                        <w:szCs w:val="18"/>
                      </w:rPr>
                      <w:t>sqlite3_compileoption_get()</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C/C++ function. This routine returns the N-th compile-time option used to build SQLite or NULL if N is out of range. See also the</w:t>
                  </w:r>
                  <w:r w:rsidRPr="00E23888">
                    <w:rPr>
                      <w:rStyle w:val="apple-converted-space"/>
                      <w:rFonts w:ascii="Times New Roman" w:hAnsi="Times New Roman" w:cs="Times New Roman"/>
                      <w:sz w:val="18"/>
                      <w:szCs w:val="18"/>
                    </w:rPr>
                    <w:t> </w:t>
                  </w:r>
                  <w:hyperlink r:id="rId788" w:anchor="pragma_compile_options" w:history="1">
                    <w:r w:rsidRPr="00E23888">
                      <w:rPr>
                        <w:rStyle w:val="Kpr"/>
                        <w:rFonts w:ascii="Times New Roman" w:hAnsi="Times New Roman" w:cs="Times New Roman"/>
                        <w:color w:val="044A64"/>
                        <w:sz w:val="18"/>
                        <w:szCs w:val="18"/>
                      </w:rPr>
                      <w:t>compile_options pragma</w:t>
                    </w:r>
                  </w:hyperlink>
                  <w:r w:rsidRPr="00E23888">
                    <w:rPr>
                      <w:rFonts w:ascii="Times New Roman" w:hAnsi="Times New Roman" w:cs="Times New Roman"/>
                      <w:sz w:val="18"/>
                      <w:szCs w:val="18"/>
                    </w:rPr>
                    <w:t>.</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4" w:name="sqlite_compileoption_used"/>
                  <w:bookmarkEnd w:id="24"/>
                  <w:r w:rsidRPr="00E23888">
                    <w:rPr>
                      <w:rFonts w:ascii="Times New Roman" w:hAnsi="Times New Roman" w:cs="Times New Roman"/>
                      <w:b/>
                      <w:sz w:val="18"/>
                      <w:szCs w:val="18"/>
                    </w:rPr>
                    <w:lastRenderedPageBreak/>
                    <w:t>sqlite_compileoption_used(</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sqlite_compileoption_used() SQL function is a wrapper around the</w:t>
                  </w:r>
                  <w:hyperlink r:id="rId789" w:history="1">
                    <w:r w:rsidRPr="00E23888">
                      <w:rPr>
                        <w:rStyle w:val="Kpr"/>
                        <w:rFonts w:ascii="Times New Roman" w:hAnsi="Times New Roman" w:cs="Times New Roman"/>
                        <w:color w:val="044A64"/>
                        <w:sz w:val="18"/>
                        <w:szCs w:val="18"/>
                      </w:rPr>
                      <w:t>sqlite3_compileoption_used()</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C/C++ function. When the argument X to sqlite_compileoption_used(X) is a string which is the name of a compile-time option, this routine returns true (1) or false (0) depending on whether or not that option was used during the build.</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5" w:name="sqlite_source_id"/>
                  <w:bookmarkEnd w:id="25"/>
                  <w:r w:rsidRPr="00E23888">
                    <w:rPr>
                      <w:rFonts w:ascii="Times New Roman" w:hAnsi="Times New Roman" w:cs="Times New Roman"/>
                      <w:b/>
                      <w:sz w:val="18"/>
                      <w:szCs w:val="18"/>
                    </w:rPr>
                    <w:t>sqlite_source_id()</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sqlite_source_id() function returns a string that identifies the specific version of the source code that was used to build the SQLite library. The string returned by sqlite_source_id() begins with the date and time that the source code was checked in and is follows by an SHA1 hash that uniquely identifies the source tree. This function is an SQL wrapper around the</w:t>
                  </w:r>
                  <w:r w:rsidRPr="00E23888">
                    <w:rPr>
                      <w:rStyle w:val="apple-converted-space"/>
                      <w:rFonts w:ascii="Times New Roman" w:hAnsi="Times New Roman" w:cs="Times New Roman"/>
                      <w:sz w:val="18"/>
                      <w:szCs w:val="18"/>
                    </w:rPr>
                    <w:t> </w:t>
                  </w:r>
                  <w:hyperlink r:id="rId790" w:history="1">
                    <w:r w:rsidRPr="00E23888">
                      <w:rPr>
                        <w:rStyle w:val="Kpr"/>
                        <w:rFonts w:ascii="Times New Roman" w:hAnsi="Times New Roman" w:cs="Times New Roman"/>
                        <w:color w:val="044A64"/>
                        <w:sz w:val="18"/>
                        <w:szCs w:val="18"/>
                      </w:rPr>
                      <w:t>sqlite3_sourceid()</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 interface.</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6" w:name="sqlite_version"/>
                  <w:bookmarkEnd w:id="26"/>
                  <w:r w:rsidRPr="00E23888">
                    <w:rPr>
                      <w:rFonts w:ascii="Times New Roman" w:hAnsi="Times New Roman" w:cs="Times New Roman"/>
                      <w:b/>
                      <w:sz w:val="18"/>
                      <w:szCs w:val="18"/>
                    </w:rPr>
                    <w:t>sqlite_version()</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sqlite_version() function returns the version string for the SQLite library that is running. This function is an SQL wrapper around the</w:t>
                  </w:r>
                  <w:r w:rsidRPr="00E23888">
                    <w:rPr>
                      <w:rStyle w:val="apple-converted-space"/>
                      <w:rFonts w:ascii="Times New Roman" w:hAnsi="Times New Roman" w:cs="Times New Roman"/>
                      <w:sz w:val="18"/>
                      <w:szCs w:val="18"/>
                    </w:rPr>
                    <w:t> </w:t>
                  </w:r>
                  <w:hyperlink r:id="rId791" w:history="1">
                    <w:r w:rsidRPr="00E23888">
                      <w:rPr>
                        <w:rStyle w:val="Kpr"/>
                        <w:rFonts w:ascii="Times New Roman" w:hAnsi="Times New Roman" w:cs="Times New Roman"/>
                        <w:color w:val="044A64"/>
                        <w:sz w:val="18"/>
                        <w:szCs w:val="18"/>
                      </w:rPr>
                      <w:t>sqlite3_libversion()</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C-interface.</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7" w:name="substr"/>
                  <w:bookmarkEnd w:id="27"/>
                  <w:r w:rsidRPr="00E23888">
                    <w:rPr>
                      <w:rFonts w:ascii="Times New Roman" w:hAnsi="Times New Roman" w:cs="Times New Roman"/>
                      <w:b/>
                      <w:sz w:val="18"/>
                      <w:szCs w:val="18"/>
                    </w:rPr>
                    <w:t>substr(</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Z</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substr(</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substr(X,Y,Z) function returns a substring of input string X that begins with the Y-th character and which is Z characters long. If Z is omitted then substr(X,Y) returns all characters through the end of the string X beginning with the Y-th. The left-most character of X is number 1. If Y is negative then the first character of the substring is found by counting from the right rather than the left. If Z is negative then the abs(Z) characters preceding the Y-th character are returned. If X is a string then characters indices refer to actual UTF-8 characters. If X is a BLOB then the indices refer to bytes.</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8" w:name="total_changes"/>
                  <w:bookmarkEnd w:id="28"/>
                  <w:proofErr w:type="gramStart"/>
                  <w:r w:rsidRPr="00E23888">
                    <w:rPr>
                      <w:rFonts w:ascii="Times New Roman" w:hAnsi="Times New Roman" w:cs="Times New Roman"/>
                      <w:b/>
                      <w:sz w:val="18"/>
                      <w:szCs w:val="18"/>
                    </w:rPr>
                    <w:t>total</w:t>
                  </w:r>
                  <w:proofErr w:type="gramEnd"/>
                  <w:r w:rsidRPr="00E23888">
                    <w:rPr>
                      <w:rFonts w:ascii="Times New Roman" w:hAnsi="Times New Roman" w:cs="Times New Roman"/>
                      <w:b/>
                      <w:sz w:val="18"/>
                      <w:szCs w:val="18"/>
                    </w:rPr>
                    <w:t>_changes()</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total_changes() function returns the number of row changes caused by INSERT, UPDATE or DELETE statements since the current database connection was opened. This function is a wrapper around the</w:t>
                  </w:r>
                  <w:r w:rsidRPr="00E23888">
                    <w:rPr>
                      <w:rStyle w:val="apple-converted-space"/>
                      <w:rFonts w:ascii="Times New Roman" w:hAnsi="Times New Roman" w:cs="Times New Roman"/>
                      <w:sz w:val="18"/>
                      <w:szCs w:val="18"/>
                    </w:rPr>
                    <w:t> </w:t>
                  </w:r>
                  <w:hyperlink r:id="rId792" w:history="1">
                    <w:r w:rsidRPr="00E23888">
                      <w:rPr>
                        <w:rStyle w:val="Kpr"/>
                        <w:rFonts w:ascii="Times New Roman" w:hAnsi="Times New Roman" w:cs="Times New Roman"/>
                        <w:color w:val="044A64"/>
                        <w:sz w:val="18"/>
                        <w:szCs w:val="18"/>
                      </w:rPr>
                      <w:t>sqlite3_total_changes()</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C/C++ interface.</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29" w:name="trim"/>
                  <w:bookmarkEnd w:id="29"/>
                  <w:r w:rsidRPr="00E23888">
                    <w:rPr>
                      <w:rFonts w:ascii="Times New Roman" w:hAnsi="Times New Roman" w:cs="Times New Roman"/>
                      <w:b/>
                      <w:sz w:val="18"/>
                      <w:szCs w:val="18"/>
                    </w:rPr>
                    <w:t>trim(</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sz w:val="18"/>
                      <w:szCs w:val="18"/>
                    </w:rPr>
                    <w:br/>
                  </w:r>
                  <w:r w:rsidRPr="00E23888">
                    <w:rPr>
                      <w:rFonts w:ascii="Times New Roman" w:hAnsi="Times New Roman" w:cs="Times New Roman"/>
                      <w:b/>
                      <w:sz w:val="18"/>
                      <w:szCs w:val="18"/>
                    </w:rPr>
                    <w:br/>
                    <w:t>trim(</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r w:rsidRPr="00E23888">
                    <w:rPr>
                      <w:rFonts w:ascii="Times New Roman" w:hAnsi="Times New Roman" w:cs="Times New Roman"/>
                      <w:b/>
                      <w:i/>
                      <w:iCs/>
                      <w:sz w:val="18"/>
                      <w:szCs w:val="18"/>
                    </w:rPr>
                    <w:t>Y</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trim(X,Y) function returns a string formed by removing any and all characters that appear in Y from both ends of X. If the Y argument is omitted, trim(X) removes spaces from both ends of X.</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30" w:name="typeof"/>
                  <w:bookmarkEnd w:id="30"/>
                  <w:r w:rsidRPr="00E23888">
                    <w:rPr>
                      <w:rFonts w:ascii="Times New Roman" w:hAnsi="Times New Roman" w:cs="Times New Roman"/>
                      <w:b/>
                      <w:sz w:val="18"/>
                      <w:szCs w:val="18"/>
                    </w:rPr>
                    <w:t>typeof(</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typeof(X) function returns a string that indicates the</w:t>
                  </w:r>
                  <w:r w:rsidRPr="00E23888">
                    <w:rPr>
                      <w:rStyle w:val="apple-converted-space"/>
                      <w:rFonts w:ascii="Times New Roman" w:hAnsi="Times New Roman" w:cs="Times New Roman"/>
                      <w:sz w:val="18"/>
                      <w:szCs w:val="18"/>
                    </w:rPr>
                    <w:t> </w:t>
                  </w:r>
                  <w:hyperlink r:id="rId793" w:history="1">
                    <w:r w:rsidRPr="00E23888">
                      <w:rPr>
                        <w:rStyle w:val="Kpr"/>
                        <w:rFonts w:ascii="Times New Roman" w:hAnsi="Times New Roman" w:cs="Times New Roman"/>
                        <w:color w:val="044A64"/>
                        <w:sz w:val="18"/>
                        <w:szCs w:val="18"/>
                      </w:rPr>
                      <w:t>datatype</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of the expression X: "null", "integer", "real", "text", or "blob".</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31" w:name="upper"/>
                  <w:bookmarkEnd w:id="31"/>
                  <w:r w:rsidRPr="00E23888">
                    <w:rPr>
                      <w:rFonts w:ascii="Times New Roman" w:hAnsi="Times New Roman" w:cs="Times New Roman"/>
                      <w:b/>
                      <w:sz w:val="18"/>
                      <w:szCs w:val="18"/>
                    </w:rPr>
                    <w:t>upper(</w:t>
                  </w:r>
                  <w:r w:rsidRPr="00E23888">
                    <w:rPr>
                      <w:rFonts w:ascii="Times New Roman" w:hAnsi="Times New Roman" w:cs="Times New Roman"/>
                      <w:b/>
                      <w:i/>
                      <w:iCs/>
                      <w:sz w:val="18"/>
                      <w:szCs w:val="18"/>
                    </w:rPr>
                    <w:t>X</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upper(X) function returns a copy of input string X in which all lower-case ASCII characters are converted to their upper-case equivalent.</w:t>
                  </w:r>
                </w:p>
              </w:tc>
            </w:tr>
            <w:tr w:rsidR="001C17BD" w:rsidRPr="00E23888" w:rsidTr="007B2AF0">
              <w:trPr>
                <w:tblCellSpacing w:w="15" w:type="dxa"/>
              </w:trPr>
              <w:tc>
                <w:tcPr>
                  <w:tcW w:w="1800" w:type="dxa"/>
                  <w:hideMark/>
                </w:tcPr>
                <w:p w:rsidR="001C17BD" w:rsidRPr="00E23888" w:rsidRDefault="001C17BD" w:rsidP="007B2AF0">
                  <w:pPr>
                    <w:spacing w:after="0"/>
                    <w:rPr>
                      <w:rFonts w:ascii="Times New Roman" w:hAnsi="Times New Roman" w:cs="Times New Roman"/>
                      <w:b/>
                      <w:sz w:val="18"/>
                      <w:szCs w:val="18"/>
                    </w:rPr>
                  </w:pPr>
                  <w:bookmarkStart w:id="32" w:name="zeroblob"/>
                  <w:bookmarkEnd w:id="32"/>
                  <w:r w:rsidRPr="00E23888">
                    <w:rPr>
                      <w:rFonts w:ascii="Times New Roman" w:hAnsi="Times New Roman" w:cs="Times New Roman"/>
                      <w:b/>
                      <w:sz w:val="18"/>
                      <w:szCs w:val="18"/>
                    </w:rPr>
                    <w:t>zeroblob(</w:t>
                  </w:r>
                  <w:r w:rsidRPr="00E23888">
                    <w:rPr>
                      <w:rFonts w:ascii="Times New Roman" w:hAnsi="Times New Roman" w:cs="Times New Roman"/>
                      <w:b/>
                      <w:i/>
                      <w:iCs/>
                      <w:sz w:val="18"/>
                      <w:szCs w:val="18"/>
                    </w:rPr>
                    <w:t>N</w:t>
                  </w:r>
                  <w:r w:rsidRPr="00E23888">
                    <w:rPr>
                      <w:rFonts w:ascii="Times New Roman" w:hAnsi="Times New Roman" w:cs="Times New Roman"/>
                      <w:b/>
                      <w:sz w:val="18"/>
                      <w:szCs w:val="18"/>
                    </w:rPr>
                    <w:t>)</w:t>
                  </w:r>
                </w:p>
              </w:tc>
              <w:tc>
                <w:tcPr>
                  <w:tcW w:w="0" w:type="auto"/>
                  <w:hideMark/>
                </w:tcPr>
                <w:p w:rsidR="001C17BD" w:rsidRPr="00E23888" w:rsidRDefault="001C17BD" w:rsidP="007B2AF0">
                  <w:pPr>
                    <w:spacing w:after="0"/>
                    <w:rPr>
                      <w:rFonts w:ascii="Times New Roman" w:hAnsi="Times New Roman" w:cs="Times New Roman"/>
                      <w:sz w:val="18"/>
                      <w:szCs w:val="18"/>
                    </w:rPr>
                  </w:pPr>
                  <w:r w:rsidRPr="00E23888">
                    <w:rPr>
                      <w:rFonts w:ascii="Times New Roman" w:hAnsi="Times New Roman" w:cs="Times New Roman"/>
                      <w:sz w:val="18"/>
                      <w:szCs w:val="18"/>
                    </w:rPr>
                    <w:t>The zeroblob(N) function returns a BLOB consisting of N bytes of 0x00. SQLite manages these zeroblobs very efficiently. Zeroblobs can be used to reserve space for a BLOB that is later written using</w:t>
                  </w:r>
                  <w:r w:rsidRPr="00E23888">
                    <w:rPr>
                      <w:rStyle w:val="apple-converted-space"/>
                      <w:rFonts w:ascii="Times New Roman" w:hAnsi="Times New Roman" w:cs="Times New Roman"/>
                      <w:sz w:val="18"/>
                      <w:szCs w:val="18"/>
                    </w:rPr>
                    <w:t> </w:t>
                  </w:r>
                  <w:hyperlink r:id="rId794" w:history="1">
                    <w:r w:rsidRPr="00E23888">
                      <w:rPr>
                        <w:rStyle w:val="Kpr"/>
                        <w:rFonts w:ascii="Times New Roman" w:hAnsi="Times New Roman" w:cs="Times New Roman"/>
                        <w:color w:val="044A64"/>
                        <w:sz w:val="18"/>
                        <w:szCs w:val="18"/>
                      </w:rPr>
                      <w:t>incremental BLOB I/O</w:t>
                    </w:r>
                  </w:hyperlink>
                  <w:r w:rsidRPr="00E23888">
                    <w:rPr>
                      <w:rFonts w:ascii="Times New Roman" w:hAnsi="Times New Roman" w:cs="Times New Roman"/>
                      <w:sz w:val="18"/>
                      <w:szCs w:val="18"/>
                    </w:rPr>
                    <w:t>. This SQL function is implemented using the</w:t>
                  </w:r>
                  <w:r w:rsidRPr="00E23888">
                    <w:rPr>
                      <w:rStyle w:val="apple-converted-space"/>
                      <w:rFonts w:ascii="Times New Roman" w:hAnsi="Times New Roman" w:cs="Times New Roman"/>
                      <w:sz w:val="18"/>
                      <w:szCs w:val="18"/>
                    </w:rPr>
                    <w:t> </w:t>
                  </w:r>
                  <w:hyperlink r:id="rId795" w:history="1">
                    <w:r w:rsidRPr="00E23888">
                      <w:rPr>
                        <w:rStyle w:val="Kpr"/>
                        <w:rFonts w:ascii="Times New Roman" w:hAnsi="Times New Roman" w:cs="Times New Roman"/>
                        <w:color w:val="044A64"/>
                        <w:sz w:val="18"/>
                        <w:szCs w:val="18"/>
                      </w:rPr>
                      <w:t>sqlite3_result_zeroblob()</w:t>
                    </w:r>
                  </w:hyperlink>
                  <w:r w:rsidRPr="00E23888">
                    <w:rPr>
                      <w:rStyle w:val="apple-converted-space"/>
                      <w:rFonts w:ascii="Times New Roman" w:hAnsi="Times New Roman" w:cs="Times New Roman"/>
                      <w:sz w:val="18"/>
                      <w:szCs w:val="18"/>
                    </w:rPr>
                    <w:t> </w:t>
                  </w:r>
                  <w:r w:rsidRPr="00E23888">
                    <w:rPr>
                      <w:rFonts w:ascii="Times New Roman" w:hAnsi="Times New Roman" w:cs="Times New Roman"/>
                      <w:sz w:val="18"/>
                      <w:szCs w:val="18"/>
                    </w:rPr>
                    <w:t>routine from the C/C++ interface.</w:t>
                  </w:r>
                </w:p>
              </w:tc>
            </w:tr>
          </w:tbl>
          <w:p w:rsidR="001C17BD" w:rsidRPr="004960FE" w:rsidRDefault="001C17BD" w:rsidP="007B2AF0">
            <w:pPr>
              <w:rPr>
                <w:rFonts w:ascii="Times New Roman" w:hAnsi="Times New Roman" w:cs="Times New Roman"/>
                <w:b/>
                <w:bCs/>
              </w:rPr>
            </w:pPr>
          </w:p>
        </w:tc>
      </w:tr>
    </w:tbl>
    <w:p w:rsidR="001C17BD" w:rsidRDefault="001C17BD" w:rsidP="001C17BD">
      <w:pPr>
        <w:rPr>
          <w:rFonts w:ascii="Times New Roman" w:hAnsi="Times New Roman" w:cs="Times New Roman"/>
          <w:b/>
          <w:bCs/>
          <w:sz w:val="20"/>
          <w:szCs w:val="20"/>
        </w:rPr>
      </w:pPr>
    </w:p>
    <w:p w:rsidR="001C17BD" w:rsidRPr="006B6040" w:rsidRDefault="001C17BD" w:rsidP="001C17BD">
      <w:pPr>
        <w:rPr>
          <w:rFonts w:ascii="Times New Roman" w:hAnsi="Times New Roman" w:cs="Times New Roman"/>
          <w:b/>
          <w:bCs/>
        </w:rPr>
      </w:pPr>
      <w:r w:rsidRPr="006B6040">
        <w:rPr>
          <w:rFonts w:ascii="Times New Roman" w:hAnsi="Times New Roman" w:cs="Times New Roman"/>
          <w:b/>
          <w:bCs/>
        </w:rPr>
        <w:t xml:space="preserve">Aggregate </w:t>
      </w:r>
      <w:proofErr w:type="gramStart"/>
      <w:r w:rsidRPr="006B6040">
        <w:rPr>
          <w:rFonts w:ascii="Times New Roman" w:hAnsi="Times New Roman" w:cs="Times New Roman"/>
          <w:b/>
          <w:bCs/>
        </w:rPr>
        <w:t>functions :</w:t>
      </w:r>
      <w:proofErr w:type="gramEnd"/>
    </w:p>
    <w:p w:rsidR="001C17BD" w:rsidRPr="006B6040" w:rsidRDefault="001C17BD" w:rsidP="001C17BD">
      <w:pPr>
        <w:pStyle w:val="NormalWeb"/>
        <w:rPr>
          <w:color w:val="000000"/>
          <w:sz w:val="22"/>
          <w:szCs w:val="22"/>
        </w:rPr>
      </w:pPr>
      <w:r w:rsidRPr="006B6040">
        <w:rPr>
          <w:color w:val="000000"/>
          <w:sz w:val="22"/>
          <w:szCs w:val="22"/>
        </w:rPr>
        <w:lastRenderedPageBreak/>
        <w:t>The aggregate functions shown below are available by default. In any aggregate function that takes a single argument, that argument can be preceded by the keyword DISTINCT. In such cases, duplicate elements are filtered before being passed into the aggregate function. For example, the function "</w:t>
      </w:r>
      <w:proofErr w:type="gramStart"/>
      <w:r w:rsidRPr="006B6040">
        <w:rPr>
          <w:color w:val="000000"/>
          <w:sz w:val="22"/>
          <w:szCs w:val="22"/>
        </w:rPr>
        <w:t>count(</w:t>
      </w:r>
      <w:proofErr w:type="gramEnd"/>
      <w:r w:rsidRPr="006B6040">
        <w:rPr>
          <w:color w:val="000000"/>
          <w:sz w:val="22"/>
          <w:szCs w:val="22"/>
        </w:rPr>
        <w:t>distinct X)" will return the number of distinct values of column X instead of the total number of non-null values in column 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4960FE" w:rsidTr="007B2AF0">
        <w:tc>
          <w:tcPr>
            <w:tcW w:w="9211" w:type="dxa"/>
            <w:shd w:val="clear" w:color="auto" w:fill="auto"/>
          </w:tcPr>
          <w:tbl>
            <w:tblPr>
              <w:tblW w:w="0" w:type="auto"/>
              <w:tblCellSpacing w:w="15" w:type="dxa"/>
              <w:tblCellMar>
                <w:top w:w="150" w:type="dxa"/>
                <w:left w:w="150" w:type="dxa"/>
                <w:bottom w:w="150" w:type="dxa"/>
                <w:right w:w="150" w:type="dxa"/>
              </w:tblCellMar>
              <w:tblLook w:val="04A0" w:firstRow="1" w:lastRow="0" w:firstColumn="1" w:lastColumn="0" w:noHBand="0" w:noVBand="1"/>
            </w:tblPr>
            <w:tblGrid>
              <w:gridCol w:w="1845"/>
              <w:gridCol w:w="7150"/>
            </w:tblGrid>
            <w:tr w:rsidR="001C17BD" w:rsidRPr="00F526AD" w:rsidTr="007B2AF0">
              <w:trPr>
                <w:tblCellSpacing w:w="15" w:type="dxa"/>
              </w:trPr>
              <w:tc>
                <w:tcPr>
                  <w:tcW w:w="1800" w:type="dxa"/>
                  <w:hideMark/>
                </w:tcPr>
                <w:p w:rsidR="001C17BD" w:rsidRPr="00FB0F65" w:rsidRDefault="001C17BD" w:rsidP="007B2AF0">
                  <w:pPr>
                    <w:suppressAutoHyphens w:val="0"/>
                    <w:spacing w:after="0" w:line="240" w:lineRule="auto"/>
                    <w:rPr>
                      <w:rFonts w:ascii="Times New Roman" w:eastAsia="Times New Roman" w:hAnsi="Times New Roman" w:cs="Times New Roman"/>
                      <w:b/>
                      <w:sz w:val="18"/>
                      <w:szCs w:val="18"/>
                      <w:lang w:eastAsia="tr-TR"/>
                    </w:rPr>
                  </w:pPr>
                  <w:bookmarkStart w:id="33" w:name="avg"/>
                  <w:bookmarkEnd w:id="33"/>
                  <w:r w:rsidRPr="00FB0F65">
                    <w:rPr>
                      <w:rFonts w:ascii="Times New Roman" w:eastAsia="Times New Roman" w:hAnsi="Times New Roman" w:cs="Times New Roman"/>
                      <w:b/>
                      <w:sz w:val="18"/>
                      <w:szCs w:val="18"/>
                      <w:lang w:eastAsia="tr-TR"/>
                    </w:rPr>
                    <w:t>avg(</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p>
              </w:tc>
              <w:tc>
                <w:tcPr>
                  <w:tcW w:w="0" w:type="auto"/>
                  <w:hideMark/>
                </w:tcPr>
                <w:p w:rsidR="001C17BD" w:rsidRPr="00F526AD" w:rsidRDefault="001C17BD" w:rsidP="007B2AF0">
                  <w:pPr>
                    <w:suppressAutoHyphens w:val="0"/>
                    <w:spacing w:after="0"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The avg() function returns the average value of all non-NULL </w:t>
                  </w:r>
                  <w:r w:rsidRPr="00F526AD">
                    <w:rPr>
                      <w:rFonts w:ascii="Times New Roman" w:eastAsia="Times New Roman" w:hAnsi="Times New Roman" w:cs="Times New Roman"/>
                      <w:i/>
                      <w:iCs/>
                      <w:sz w:val="18"/>
                      <w:szCs w:val="18"/>
                      <w:lang w:eastAsia="tr-TR"/>
                    </w:rPr>
                    <w:t>X</w:t>
                  </w:r>
                  <w:r w:rsidRPr="00F526AD">
                    <w:rPr>
                      <w:rFonts w:ascii="Times New Roman" w:eastAsia="Times New Roman" w:hAnsi="Times New Roman" w:cs="Times New Roman"/>
                      <w:sz w:val="18"/>
                      <w:szCs w:val="18"/>
                      <w:lang w:eastAsia="tr-TR"/>
                    </w:rPr>
                    <w:t> within a group. String and BLOB values that do not look like numbers are interpreted as 0. The result of avg() is always a floating point value as long as at there is at least one non-NULL input even if all inputs are integers. The result of avg() is NULL if and only if there are no non-NULL inputs.</w:t>
                  </w:r>
                </w:p>
              </w:tc>
            </w:tr>
            <w:tr w:rsidR="001C17BD" w:rsidRPr="00F526AD" w:rsidTr="007B2AF0">
              <w:trPr>
                <w:tblCellSpacing w:w="15" w:type="dxa"/>
              </w:trPr>
              <w:tc>
                <w:tcPr>
                  <w:tcW w:w="1800" w:type="dxa"/>
                  <w:hideMark/>
                </w:tcPr>
                <w:p w:rsidR="001C17BD" w:rsidRPr="00FB0F65" w:rsidRDefault="001C17BD" w:rsidP="007B2AF0">
                  <w:pPr>
                    <w:suppressAutoHyphens w:val="0"/>
                    <w:spacing w:after="0" w:line="240" w:lineRule="auto"/>
                    <w:rPr>
                      <w:rFonts w:ascii="Times New Roman" w:eastAsia="Times New Roman" w:hAnsi="Times New Roman" w:cs="Times New Roman"/>
                      <w:b/>
                      <w:sz w:val="18"/>
                      <w:szCs w:val="18"/>
                      <w:lang w:eastAsia="tr-TR"/>
                    </w:rPr>
                  </w:pPr>
                  <w:bookmarkStart w:id="34" w:name="count"/>
                  <w:bookmarkEnd w:id="34"/>
                  <w:r w:rsidRPr="00FB0F65">
                    <w:rPr>
                      <w:rFonts w:ascii="Times New Roman" w:eastAsia="Times New Roman" w:hAnsi="Times New Roman" w:cs="Times New Roman"/>
                      <w:b/>
                      <w:sz w:val="18"/>
                      <w:szCs w:val="18"/>
                      <w:lang w:eastAsia="tr-TR"/>
                    </w:rPr>
                    <w:t>count(</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r w:rsidRPr="00FB0F65">
                    <w:rPr>
                      <w:rFonts w:ascii="Times New Roman" w:eastAsia="Times New Roman" w:hAnsi="Times New Roman" w:cs="Times New Roman"/>
                      <w:b/>
                      <w:sz w:val="18"/>
                      <w:szCs w:val="18"/>
                      <w:lang w:eastAsia="tr-TR"/>
                    </w:rPr>
                    <w:br/>
                  </w:r>
                  <w:r w:rsidRPr="00FB0F65">
                    <w:rPr>
                      <w:rFonts w:ascii="Times New Roman" w:eastAsia="Times New Roman" w:hAnsi="Times New Roman" w:cs="Times New Roman"/>
                      <w:b/>
                      <w:sz w:val="18"/>
                      <w:szCs w:val="18"/>
                      <w:lang w:eastAsia="tr-TR"/>
                    </w:rPr>
                    <w:br/>
                    <w:t>count(*)</w:t>
                  </w:r>
                </w:p>
              </w:tc>
              <w:tc>
                <w:tcPr>
                  <w:tcW w:w="0" w:type="auto"/>
                  <w:hideMark/>
                </w:tcPr>
                <w:p w:rsidR="001C17BD" w:rsidRPr="00F526AD" w:rsidRDefault="001C17BD" w:rsidP="007B2AF0">
                  <w:pPr>
                    <w:suppressAutoHyphens w:val="0"/>
                    <w:spacing w:after="0"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The count(X) function returns a count of the number of times that </w:t>
                  </w:r>
                  <w:r w:rsidRPr="00F526AD">
                    <w:rPr>
                      <w:rFonts w:ascii="Times New Roman" w:eastAsia="Times New Roman" w:hAnsi="Times New Roman" w:cs="Times New Roman"/>
                      <w:i/>
                      <w:iCs/>
                      <w:sz w:val="18"/>
                      <w:szCs w:val="18"/>
                      <w:lang w:eastAsia="tr-TR"/>
                    </w:rPr>
                    <w:t>X</w:t>
                  </w:r>
                  <w:r w:rsidRPr="00F526AD">
                    <w:rPr>
                      <w:rFonts w:ascii="Times New Roman" w:eastAsia="Times New Roman" w:hAnsi="Times New Roman" w:cs="Times New Roman"/>
                      <w:sz w:val="18"/>
                      <w:szCs w:val="18"/>
                      <w:lang w:eastAsia="tr-TR"/>
                    </w:rPr>
                    <w:t> is not NULL in a group. The count(*) function (with no arguments) returns the total number of rows in the group.</w:t>
                  </w:r>
                </w:p>
              </w:tc>
            </w:tr>
            <w:tr w:rsidR="001C17BD" w:rsidRPr="00F526AD" w:rsidTr="007B2AF0">
              <w:trPr>
                <w:tblCellSpacing w:w="15" w:type="dxa"/>
              </w:trPr>
              <w:tc>
                <w:tcPr>
                  <w:tcW w:w="1800" w:type="dxa"/>
                  <w:hideMark/>
                </w:tcPr>
                <w:p w:rsidR="001C17BD" w:rsidRPr="00FB0F65" w:rsidRDefault="001C17BD" w:rsidP="007B2AF0">
                  <w:pPr>
                    <w:suppressAutoHyphens w:val="0"/>
                    <w:spacing w:after="0" w:line="240" w:lineRule="auto"/>
                    <w:rPr>
                      <w:rFonts w:ascii="Times New Roman" w:eastAsia="Times New Roman" w:hAnsi="Times New Roman" w:cs="Times New Roman"/>
                      <w:b/>
                      <w:sz w:val="18"/>
                      <w:szCs w:val="18"/>
                      <w:lang w:eastAsia="tr-TR"/>
                    </w:rPr>
                  </w:pPr>
                  <w:bookmarkStart w:id="35" w:name="groupconcat"/>
                  <w:bookmarkEnd w:id="35"/>
                  <w:r w:rsidRPr="00FB0F65">
                    <w:rPr>
                      <w:rFonts w:ascii="Times New Roman" w:eastAsia="Times New Roman" w:hAnsi="Times New Roman" w:cs="Times New Roman"/>
                      <w:b/>
                      <w:sz w:val="18"/>
                      <w:szCs w:val="18"/>
                      <w:lang w:eastAsia="tr-TR"/>
                    </w:rPr>
                    <w:t>group_concat(</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r w:rsidRPr="00FB0F65">
                    <w:rPr>
                      <w:rFonts w:ascii="Times New Roman" w:eastAsia="Times New Roman" w:hAnsi="Times New Roman" w:cs="Times New Roman"/>
                      <w:b/>
                      <w:sz w:val="18"/>
                      <w:szCs w:val="18"/>
                      <w:lang w:eastAsia="tr-TR"/>
                    </w:rPr>
                    <w:br/>
                  </w:r>
                  <w:r w:rsidRPr="00FB0F65">
                    <w:rPr>
                      <w:rFonts w:ascii="Times New Roman" w:eastAsia="Times New Roman" w:hAnsi="Times New Roman" w:cs="Times New Roman"/>
                      <w:b/>
                      <w:sz w:val="18"/>
                      <w:szCs w:val="18"/>
                      <w:lang w:eastAsia="tr-TR"/>
                    </w:rPr>
                    <w:br/>
                    <w:t>group_concat(</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r w:rsidRPr="00FB0F65">
                    <w:rPr>
                      <w:rFonts w:ascii="Times New Roman" w:eastAsia="Times New Roman" w:hAnsi="Times New Roman" w:cs="Times New Roman"/>
                      <w:b/>
                      <w:i/>
                      <w:iCs/>
                      <w:sz w:val="18"/>
                      <w:szCs w:val="18"/>
                      <w:lang w:eastAsia="tr-TR"/>
                    </w:rPr>
                    <w:t>Y</w:t>
                  </w:r>
                  <w:r w:rsidRPr="00FB0F65">
                    <w:rPr>
                      <w:rFonts w:ascii="Times New Roman" w:eastAsia="Times New Roman" w:hAnsi="Times New Roman" w:cs="Times New Roman"/>
                      <w:b/>
                      <w:sz w:val="18"/>
                      <w:szCs w:val="18"/>
                      <w:lang w:eastAsia="tr-TR"/>
                    </w:rPr>
                    <w:t>)</w:t>
                  </w:r>
                </w:p>
              </w:tc>
              <w:tc>
                <w:tcPr>
                  <w:tcW w:w="0" w:type="auto"/>
                  <w:hideMark/>
                </w:tcPr>
                <w:p w:rsidR="001C17BD" w:rsidRPr="00F526AD" w:rsidRDefault="001C17BD" w:rsidP="007B2AF0">
                  <w:pPr>
                    <w:suppressAutoHyphens w:val="0"/>
                    <w:spacing w:after="0"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The group_concat() function returns a string which is the concatenation of all non-NULL values of </w:t>
                  </w:r>
                  <w:r w:rsidRPr="00F526AD">
                    <w:rPr>
                      <w:rFonts w:ascii="Times New Roman" w:eastAsia="Times New Roman" w:hAnsi="Times New Roman" w:cs="Times New Roman"/>
                      <w:i/>
                      <w:iCs/>
                      <w:sz w:val="18"/>
                      <w:szCs w:val="18"/>
                      <w:lang w:eastAsia="tr-TR"/>
                    </w:rPr>
                    <w:t>X</w:t>
                  </w:r>
                  <w:r w:rsidRPr="00F526AD">
                    <w:rPr>
                      <w:rFonts w:ascii="Times New Roman" w:eastAsia="Times New Roman" w:hAnsi="Times New Roman" w:cs="Times New Roman"/>
                      <w:sz w:val="18"/>
                      <w:szCs w:val="18"/>
                      <w:lang w:eastAsia="tr-TR"/>
                    </w:rPr>
                    <w:t>. If parameter </w:t>
                  </w:r>
                  <w:r w:rsidRPr="00F526AD">
                    <w:rPr>
                      <w:rFonts w:ascii="Times New Roman" w:eastAsia="Times New Roman" w:hAnsi="Times New Roman" w:cs="Times New Roman"/>
                      <w:i/>
                      <w:iCs/>
                      <w:sz w:val="18"/>
                      <w:szCs w:val="18"/>
                      <w:lang w:eastAsia="tr-TR"/>
                    </w:rPr>
                    <w:t>Y</w:t>
                  </w:r>
                  <w:r w:rsidRPr="00F526AD">
                    <w:rPr>
                      <w:rFonts w:ascii="Times New Roman" w:eastAsia="Times New Roman" w:hAnsi="Times New Roman" w:cs="Times New Roman"/>
                      <w:sz w:val="18"/>
                      <w:szCs w:val="18"/>
                      <w:lang w:eastAsia="tr-TR"/>
                    </w:rPr>
                    <w:t> is present then it is used as the separator between instances of</w:t>
                  </w:r>
                  <w:r w:rsidRPr="00F526AD">
                    <w:rPr>
                      <w:rFonts w:ascii="Times New Roman" w:eastAsia="Times New Roman" w:hAnsi="Times New Roman" w:cs="Times New Roman"/>
                      <w:i/>
                      <w:iCs/>
                      <w:sz w:val="18"/>
                      <w:szCs w:val="18"/>
                      <w:lang w:eastAsia="tr-TR"/>
                    </w:rPr>
                    <w:t>X</w:t>
                  </w:r>
                  <w:r w:rsidRPr="00F526AD">
                    <w:rPr>
                      <w:rFonts w:ascii="Times New Roman" w:eastAsia="Times New Roman" w:hAnsi="Times New Roman" w:cs="Times New Roman"/>
                      <w:sz w:val="18"/>
                      <w:szCs w:val="18"/>
                      <w:lang w:eastAsia="tr-TR"/>
                    </w:rPr>
                    <w:t>. A comma (",") is used as the separator if </w:t>
                  </w:r>
                  <w:r w:rsidRPr="00F526AD">
                    <w:rPr>
                      <w:rFonts w:ascii="Times New Roman" w:eastAsia="Times New Roman" w:hAnsi="Times New Roman" w:cs="Times New Roman"/>
                      <w:i/>
                      <w:iCs/>
                      <w:sz w:val="18"/>
                      <w:szCs w:val="18"/>
                      <w:lang w:eastAsia="tr-TR"/>
                    </w:rPr>
                    <w:t>Y</w:t>
                  </w:r>
                  <w:r w:rsidRPr="00F526AD">
                    <w:rPr>
                      <w:rFonts w:ascii="Times New Roman" w:eastAsia="Times New Roman" w:hAnsi="Times New Roman" w:cs="Times New Roman"/>
                      <w:sz w:val="18"/>
                      <w:szCs w:val="18"/>
                      <w:lang w:eastAsia="tr-TR"/>
                    </w:rPr>
                    <w:t> is omitted. The order of the concatenated elements is arbitrary.</w:t>
                  </w:r>
                </w:p>
              </w:tc>
            </w:tr>
            <w:tr w:rsidR="001C17BD" w:rsidRPr="00F526AD" w:rsidTr="007B2AF0">
              <w:trPr>
                <w:tblCellSpacing w:w="15" w:type="dxa"/>
              </w:trPr>
              <w:tc>
                <w:tcPr>
                  <w:tcW w:w="1800" w:type="dxa"/>
                  <w:hideMark/>
                </w:tcPr>
                <w:p w:rsidR="001C17BD" w:rsidRPr="00FB0F65" w:rsidRDefault="001C17BD" w:rsidP="007B2AF0">
                  <w:pPr>
                    <w:suppressAutoHyphens w:val="0"/>
                    <w:spacing w:after="0" w:line="240" w:lineRule="auto"/>
                    <w:rPr>
                      <w:rFonts w:ascii="Times New Roman" w:eastAsia="Times New Roman" w:hAnsi="Times New Roman" w:cs="Times New Roman"/>
                      <w:b/>
                      <w:sz w:val="18"/>
                      <w:szCs w:val="18"/>
                      <w:lang w:eastAsia="tr-TR"/>
                    </w:rPr>
                  </w:pPr>
                  <w:bookmarkStart w:id="36" w:name="maxggunc"/>
                  <w:bookmarkEnd w:id="36"/>
                  <w:r w:rsidRPr="00FB0F65">
                    <w:rPr>
                      <w:rFonts w:ascii="Times New Roman" w:eastAsia="Times New Roman" w:hAnsi="Times New Roman" w:cs="Times New Roman"/>
                      <w:b/>
                      <w:sz w:val="18"/>
                      <w:szCs w:val="18"/>
                      <w:lang w:eastAsia="tr-TR"/>
                    </w:rPr>
                    <w:t>max(</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p>
              </w:tc>
              <w:tc>
                <w:tcPr>
                  <w:tcW w:w="0" w:type="auto"/>
                  <w:hideMark/>
                </w:tcPr>
                <w:p w:rsidR="001C17BD" w:rsidRPr="00F526AD" w:rsidRDefault="001C17BD" w:rsidP="007B2AF0">
                  <w:pPr>
                    <w:suppressAutoHyphens w:val="0"/>
                    <w:spacing w:after="0"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The max() aggregate function returns the maximum value of all values in the group. The maximum value is the value that would be returned last in an ORDER BY on the same column. Aggregate max() returns NULL if and only if there are no non-NULL values in the group.</w:t>
                  </w:r>
                </w:p>
              </w:tc>
            </w:tr>
            <w:tr w:rsidR="001C17BD" w:rsidRPr="00F526AD" w:rsidTr="007B2AF0">
              <w:trPr>
                <w:tblCellSpacing w:w="15" w:type="dxa"/>
              </w:trPr>
              <w:tc>
                <w:tcPr>
                  <w:tcW w:w="1800" w:type="dxa"/>
                  <w:hideMark/>
                </w:tcPr>
                <w:p w:rsidR="001C17BD" w:rsidRPr="00FB0F65" w:rsidRDefault="001C17BD" w:rsidP="007B2AF0">
                  <w:pPr>
                    <w:suppressAutoHyphens w:val="0"/>
                    <w:spacing w:after="0" w:line="240" w:lineRule="auto"/>
                    <w:rPr>
                      <w:rFonts w:ascii="Times New Roman" w:eastAsia="Times New Roman" w:hAnsi="Times New Roman" w:cs="Times New Roman"/>
                      <w:b/>
                      <w:sz w:val="18"/>
                      <w:szCs w:val="18"/>
                      <w:lang w:eastAsia="tr-TR"/>
                    </w:rPr>
                  </w:pPr>
                  <w:bookmarkStart w:id="37" w:name="minggunc"/>
                  <w:bookmarkEnd w:id="37"/>
                  <w:r w:rsidRPr="00FB0F65">
                    <w:rPr>
                      <w:rFonts w:ascii="Times New Roman" w:eastAsia="Times New Roman" w:hAnsi="Times New Roman" w:cs="Times New Roman"/>
                      <w:b/>
                      <w:sz w:val="18"/>
                      <w:szCs w:val="18"/>
                      <w:lang w:eastAsia="tr-TR"/>
                    </w:rPr>
                    <w:t>min(</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p>
              </w:tc>
              <w:tc>
                <w:tcPr>
                  <w:tcW w:w="0" w:type="auto"/>
                  <w:hideMark/>
                </w:tcPr>
                <w:p w:rsidR="001C17BD" w:rsidRPr="00F526AD" w:rsidRDefault="001C17BD" w:rsidP="007B2AF0">
                  <w:pPr>
                    <w:suppressAutoHyphens w:val="0"/>
                    <w:spacing w:after="0"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The min() aggregate function returns the minimum non-NULL value of all values in the group. The minimum value is the first non-NULL value that would appear in an ORDER BY of the column. Aggregate min() returns NULL if and only if there are no non-NULL values in the group.</w:t>
                  </w:r>
                </w:p>
              </w:tc>
            </w:tr>
            <w:tr w:rsidR="001C17BD" w:rsidRPr="00F526AD" w:rsidTr="007B2AF0">
              <w:trPr>
                <w:tblCellSpacing w:w="15" w:type="dxa"/>
              </w:trPr>
              <w:tc>
                <w:tcPr>
                  <w:tcW w:w="1800" w:type="dxa"/>
                  <w:hideMark/>
                </w:tcPr>
                <w:p w:rsidR="001C17BD" w:rsidRPr="00FB0F65" w:rsidRDefault="001C17BD" w:rsidP="007B2AF0">
                  <w:pPr>
                    <w:suppressAutoHyphens w:val="0"/>
                    <w:spacing w:after="0" w:line="240" w:lineRule="auto"/>
                    <w:rPr>
                      <w:rFonts w:ascii="Times New Roman" w:eastAsia="Times New Roman" w:hAnsi="Times New Roman" w:cs="Times New Roman"/>
                      <w:b/>
                      <w:sz w:val="18"/>
                      <w:szCs w:val="18"/>
                      <w:lang w:eastAsia="tr-TR"/>
                    </w:rPr>
                  </w:pPr>
                  <w:bookmarkStart w:id="38" w:name="sumunc"/>
                  <w:bookmarkEnd w:id="38"/>
                  <w:r w:rsidRPr="00FB0F65">
                    <w:rPr>
                      <w:rFonts w:ascii="Times New Roman" w:eastAsia="Times New Roman" w:hAnsi="Times New Roman" w:cs="Times New Roman"/>
                      <w:b/>
                      <w:sz w:val="18"/>
                      <w:szCs w:val="18"/>
                      <w:lang w:eastAsia="tr-TR"/>
                    </w:rPr>
                    <w:t>sum(</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r w:rsidRPr="00FB0F65">
                    <w:rPr>
                      <w:rFonts w:ascii="Times New Roman" w:eastAsia="Times New Roman" w:hAnsi="Times New Roman" w:cs="Times New Roman"/>
                      <w:b/>
                      <w:sz w:val="18"/>
                      <w:szCs w:val="18"/>
                      <w:lang w:eastAsia="tr-TR"/>
                    </w:rPr>
                    <w:br/>
                  </w:r>
                  <w:r w:rsidRPr="00FB0F65">
                    <w:rPr>
                      <w:rFonts w:ascii="Times New Roman" w:eastAsia="Times New Roman" w:hAnsi="Times New Roman" w:cs="Times New Roman"/>
                      <w:b/>
                      <w:sz w:val="18"/>
                      <w:szCs w:val="18"/>
                      <w:lang w:eastAsia="tr-TR"/>
                    </w:rPr>
                    <w:br/>
                    <w:t>total(</w:t>
                  </w:r>
                  <w:r w:rsidRPr="00FB0F65">
                    <w:rPr>
                      <w:rFonts w:ascii="Times New Roman" w:eastAsia="Times New Roman" w:hAnsi="Times New Roman" w:cs="Times New Roman"/>
                      <w:b/>
                      <w:i/>
                      <w:iCs/>
                      <w:sz w:val="18"/>
                      <w:szCs w:val="18"/>
                      <w:lang w:eastAsia="tr-TR"/>
                    </w:rPr>
                    <w:t>X</w:t>
                  </w:r>
                  <w:r w:rsidRPr="00FB0F65">
                    <w:rPr>
                      <w:rFonts w:ascii="Times New Roman" w:eastAsia="Times New Roman" w:hAnsi="Times New Roman" w:cs="Times New Roman"/>
                      <w:b/>
                      <w:sz w:val="18"/>
                      <w:szCs w:val="18"/>
                      <w:lang w:eastAsia="tr-TR"/>
                    </w:rPr>
                    <w:t>)</w:t>
                  </w:r>
                </w:p>
              </w:tc>
              <w:tc>
                <w:tcPr>
                  <w:tcW w:w="0" w:type="auto"/>
                  <w:hideMark/>
                </w:tcPr>
                <w:p w:rsidR="001C17BD" w:rsidRPr="00F526AD" w:rsidRDefault="001C17BD" w:rsidP="007B2AF0">
                  <w:pPr>
                    <w:suppressAutoHyphens w:val="0"/>
                    <w:spacing w:after="0"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 xml:space="preserve">The sum() and total() aggregate functions return sum of all non-NULL values in the group. If there are no non-NULL input rows then sum() returns NULL but total() returns </w:t>
                  </w:r>
                  <w:proofErr w:type="gramStart"/>
                  <w:r w:rsidRPr="00F526AD">
                    <w:rPr>
                      <w:rFonts w:ascii="Times New Roman" w:eastAsia="Times New Roman" w:hAnsi="Times New Roman" w:cs="Times New Roman"/>
                      <w:sz w:val="18"/>
                      <w:szCs w:val="18"/>
                      <w:lang w:eastAsia="tr-TR"/>
                    </w:rPr>
                    <w:t>0.0</w:t>
                  </w:r>
                  <w:proofErr w:type="gramEnd"/>
                  <w:r w:rsidRPr="00F526AD">
                    <w:rPr>
                      <w:rFonts w:ascii="Times New Roman" w:eastAsia="Times New Roman" w:hAnsi="Times New Roman" w:cs="Times New Roman"/>
                      <w:sz w:val="18"/>
                      <w:szCs w:val="18"/>
                      <w:lang w:eastAsia="tr-TR"/>
                    </w:rPr>
                    <w:t>. NULL is not normally a helpful result for the sum of no rows but the SQL standard requires it and most other SQL database engines implement sum() that way so SQLite does it in the same way in order to be compatible. The non-standard total() function is provided as a convenient way to work around this design problem in the SQL language.</w:t>
                  </w:r>
                </w:p>
                <w:p w:rsidR="001C17BD" w:rsidRPr="00F526AD" w:rsidRDefault="001C17BD" w:rsidP="007B2AF0">
                  <w:pPr>
                    <w:suppressAutoHyphens w:val="0"/>
                    <w:spacing w:before="100" w:beforeAutospacing="1" w:after="100" w:afterAutospacing="1"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The result of total() is always a floating point value. The result of sum() is an integer value if all non-NULL inputs are integers. If any input to sum() is neither an integer or a NULL then sum() returns a floating point value which might be an approximation to the true sum.</w:t>
                  </w:r>
                </w:p>
                <w:p w:rsidR="001C17BD" w:rsidRPr="00F526AD" w:rsidRDefault="001C17BD" w:rsidP="007B2AF0">
                  <w:pPr>
                    <w:suppressAutoHyphens w:val="0"/>
                    <w:spacing w:before="100" w:beforeAutospacing="1" w:after="100" w:afterAutospacing="1" w:line="240" w:lineRule="auto"/>
                    <w:rPr>
                      <w:rFonts w:ascii="Times New Roman" w:eastAsia="Times New Roman" w:hAnsi="Times New Roman" w:cs="Times New Roman"/>
                      <w:sz w:val="18"/>
                      <w:szCs w:val="18"/>
                      <w:lang w:eastAsia="tr-TR"/>
                    </w:rPr>
                  </w:pPr>
                  <w:r w:rsidRPr="00F526AD">
                    <w:rPr>
                      <w:rFonts w:ascii="Times New Roman" w:eastAsia="Times New Roman" w:hAnsi="Times New Roman" w:cs="Times New Roman"/>
                      <w:sz w:val="18"/>
                      <w:szCs w:val="18"/>
                      <w:lang w:eastAsia="tr-TR"/>
                    </w:rPr>
                    <w:t>Sum() will throw an "integer overflow" exception if all inputs are integers or NULL and an integer overflow occurs at any point during the computation. Total() never throws an integer overflow.</w:t>
                  </w:r>
                </w:p>
              </w:tc>
            </w:tr>
          </w:tbl>
          <w:p w:rsidR="001C17BD" w:rsidRPr="004960FE" w:rsidRDefault="001C17BD" w:rsidP="007B2AF0">
            <w:pPr>
              <w:rPr>
                <w:rFonts w:ascii="Times New Roman" w:hAnsi="Times New Roman" w:cs="Times New Roman"/>
                <w:b/>
                <w:bCs/>
                <w:sz w:val="20"/>
                <w:szCs w:val="20"/>
              </w:rPr>
            </w:pPr>
          </w:p>
        </w:tc>
      </w:tr>
    </w:tbl>
    <w:p w:rsidR="001C17BD" w:rsidRDefault="001C17BD" w:rsidP="001C17BD">
      <w:pPr>
        <w:rPr>
          <w:rFonts w:ascii="Times New Roman" w:hAnsi="Times New Roman" w:cs="Times New Roman"/>
          <w:b/>
          <w:bCs/>
          <w:sz w:val="20"/>
          <w:szCs w:val="20"/>
        </w:rPr>
      </w:pPr>
    </w:p>
    <w:p w:rsidR="001C17BD" w:rsidRPr="00CE3DA5" w:rsidRDefault="001C17BD" w:rsidP="001C17BD">
      <w:pPr>
        <w:pStyle w:val="Balk2"/>
        <w:rPr>
          <w:rFonts w:ascii="Times New Roman" w:hAnsi="Times New Roman"/>
          <w:color w:val="000000"/>
          <w:sz w:val="22"/>
          <w:szCs w:val="22"/>
        </w:rPr>
      </w:pPr>
      <w:r w:rsidRPr="00CE3DA5">
        <w:rPr>
          <w:rFonts w:ascii="Times New Roman" w:hAnsi="Times New Roman"/>
          <w:color w:val="000000"/>
          <w:sz w:val="22"/>
          <w:szCs w:val="22"/>
        </w:rPr>
        <w:t>Date And Time Functions</w:t>
      </w:r>
      <w:r>
        <w:rPr>
          <w:rFonts w:ascii="Times New Roman" w:hAnsi="Times New Roman"/>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C17BD" w:rsidRPr="00FB0F65" w:rsidTr="007B2AF0">
        <w:tc>
          <w:tcPr>
            <w:tcW w:w="9211" w:type="dxa"/>
            <w:shd w:val="clear" w:color="auto" w:fill="auto"/>
          </w:tcPr>
          <w:p w:rsidR="001C17BD" w:rsidRPr="00FB0F65" w:rsidRDefault="001C17BD" w:rsidP="007B2AF0">
            <w:pPr>
              <w:pStyle w:val="NormalWeb"/>
              <w:spacing w:after="0"/>
              <w:rPr>
                <w:color w:val="000000"/>
                <w:sz w:val="18"/>
                <w:szCs w:val="18"/>
              </w:rPr>
            </w:pPr>
            <w:r w:rsidRPr="00FB0F65">
              <w:rPr>
                <w:color w:val="000000"/>
                <w:sz w:val="18"/>
                <w:szCs w:val="18"/>
              </w:rPr>
              <w:t>SQLite supports five date and time functions as follows:</w:t>
            </w:r>
          </w:p>
          <w:p w:rsidR="001C17BD" w:rsidRPr="00FB0F65" w:rsidRDefault="001C17BD" w:rsidP="007B2AF0">
            <w:pPr>
              <w:numPr>
                <w:ilvl w:val="0"/>
                <w:numId w:val="28"/>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b/>
                <w:bCs/>
                <w:color w:val="000000"/>
                <w:sz w:val="18"/>
                <w:szCs w:val="18"/>
              </w:rPr>
              <w:t>date(</w:t>
            </w:r>
            <w:r w:rsidRPr="00FB0F65">
              <w:rPr>
                <w:rFonts w:ascii="Times New Roman" w:hAnsi="Times New Roman" w:cs="Times New Roman"/>
                <w:i/>
                <w:iCs/>
                <w:color w:val="000000"/>
                <w:sz w:val="18"/>
                <w:szCs w:val="18"/>
              </w:rPr>
              <w:t>timestring, modifier, modifier, ...</w:t>
            </w:r>
            <w:r w:rsidRPr="00FB0F65">
              <w:rPr>
                <w:rFonts w:ascii="Times New Roman" w:hAnsi="Times New Roman" w:cs="Times New Roman"/>
                <w:b/>
                <w:bCs/>
                <w:color w:val="000000"/>
                <w:sz w:val="18"/>
                <w:szCs w:val="18"/>
              </w:rPr>
              <w:t>)</w:t>
            </w:r>
          </w:p>
          <w:p w:rsidR="001C17BD" w:rsidRPr="00FB0F65" w:rsidRDefault="001C17BD" w:rsidP="007B2AF0">
            <w:pPr>
              <w:numPr>
                <w:ilvl w:val="0"/>
                <w:numId w:val="28"/>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b/>
                <w:bCs/>
                <w:color w:val="000000"/>
                <w:sz w:val="18"/>
                <w:szCs w:val="18"/>
              </w:rPr>
              <w:t>time</w:t>
            </w:r>
            <w:proofErr w:type="gramEnd"/>
            <w:r w:rsidRPr="00FB0F65">
              <w:rPr>
                <w:rFonts w:ascii="Times New Roman" w:hAnsi="Times New Roman" w:cs="Times New Roman"/>
                <w:b/>
                <w:bCs/>
                <w:color w:val="000000"/>
                <w:sz w:val="18"/>
                <w:szCs w:val="18"/>
              </w:rPr>
              <w:t>(</w:t>
            </w:r>
            <w:r w:rsidRPr="00FB0F65">
              <w:rPr>
                <w:rFonts w:ascii="Times New Roman" w:hAnsi="Times New Roman" w:cs="Times New Roman"/>
                <w:i/>
                <w:iCs/>
                <w:color w:val="000000"/>
                <w:sz w:val="18"/>
                <w:szCs w:val="18"/>
              </w:rPr>
              <w:t>timestring, modifier, modifier, ...</w:t>
            </w:r>
            <w:r w:rsidRPr="00FB0F65">
              <w:rPr>
                <w:rFonts w:ascii="Times New Roman" w:hAnsi="Times New Roman" w:cs="Times New Roman"/>
                <w:b/>
                <w:bCs/>
                <w:color w:val="000000"/>
                <w:sz w:val="18"/>
                <w:szCs w:val="18"/>
              </w:rPr>
              <w:t>)</w:t>
            </w:r>
          </w:p>
          <w:p w:rsidR="001C17BD" w:rsidRPr="00FB0F65" w:rsidRDefault="001C17BD" w:rsidP="007B2AF0">
            <w:pPr>
              <w:numPr>
                <w:ilvl w:val="0"/>
                <w:numId w:val="28"/>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b/>
                <w:bCs/>
                <w:color w:val="000000"/>
                <w:sz w:val="18"/>
                <w:szCs w:val="18"/>
              </w:rPr>
              <w:t>datetime(</w:t>
            </w:r>
            <w:r w:rsidRPr="00FB0F65">
              <w:rPr>
                <w:rFonts w:ascii="Times New Roman" w:hAnsi="Times New Roman" w:cs="Times New Roman"/>
                <w:i/>
                <w:iCs/>
                <w:color w:val="000000"/>
                <w:sz w:val="18"/>
                <w:szCs w:val="18"/>
              </w:rPr>
              <w:t>timestring, modifier, modifier, ...</w:t>
            </w:r>
            <w:r w:rsidRPr="00FB0F65">
              <w:rPr>
                <w:rFonts w:ascii="Times New Roman" w:hAnsi="Times New Roman" w:cs="Times New Roman"/>
                <w:b/>
                <w:bCs/>
                <w:color w:val="000000"/>
                <w:sz w:val="18"/>
                <w:szCs w:val="18"/>
              </w:rPr>
              <w:t>)</w:t>
            </w:r>
          </w:p>
          <w:p w:rsidR="001C17BD" w:rsidRPr="00FB0F65" w:rsidRDefault="001C17BD" w:rsidP="007B2AF0">
            <w:pPr>
              <w:numPr>
                <w:ilvl w:val="0"/>
                <w:numId w:val="28"/>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b/>
                <w:bCs/>
                <w:color w:val="000000"/>
                <w:sz w:val="18"/>
                <w:szCs w:val="18"/>
              </w:rPr>
              <w:lastRenderedPageBreak/>
              <w:t>julianday(</w:t>
            </w:r>
            <w:r w:rsidRPr="00FB0F65">
              <w:rPr>
                <w:rFonts w:ascii="Times New Roman" w:hAnsi="Times New Roman" w:cs="Times New Roman"/>
                <w:i/>
                <w:iCs/>
                <w:color w:val="000000"/>
                <w:sz w:val="18"/>
                <w:szCs w:val="18"/>
              </w:rPr>
              <w:t>timestring, modifier, modifier, ...</w:t>
            </w:r>
            <w:r w:rsidRPr="00FB0F65">
              <w:rPr>
                <w:rFonts w:ascii="Times New Roman" w:hAnsi="Times New Roman" w:cs="Times New Roman"/>
                <w:b/>
                <w:bCs/>
                <w:color w:val="000000"/>
                <w:sz w:val="18"/>
                <w:szCs w:val="18"/>
              </w:rPr>
              <w:t>)</w:t>
            </w:r>
          </w:p>
          <w:p w:rsidR="001C17BD" w:rsidRPr="00FB0F65" w:rsidRDefault="001C17BD" w:rsidP="007B2AF0">
            <w:pPr>
              <w:numPr>
                <w:ilvl w:val="0"/>
                <w:numId w:val="28"/>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b/>
                <w:bCs/>
                <w:color w:val="000000"/>
                <w:sz w:val="18"/>
                <w:szCs w:val="18"/>
              </w:rPr>
              <w:t>strftime(</w:t>
            </w:r>
            <w:r w:rsidRPr="00FB0F65">
              <w:rPr>
                <w:rFonts w:ascii="Times New Roman" w:hAnsi="Times New Roman" w:cs="Times New Roman"/>
                <w:i/>
                <w:iCs/>
                <w:color w:val="000000"/>
                <w:sz w:val="18"/>
                <w:szCs w:val="18"/>
              </w:rPr>
              <w:t>format, timestring, modifier, modifier, ...</w:t>
            </w:r>
            <w:r w:rsidRPr="00FB0F65">
              <w:rPr>
                <w:rFonts w:ascii="Times New Roman" w:hAnsi="Times New Roman" w:cs="Times New Roman"/>
                <w:b/>
                <w:bCs/>
                <w:color w:val="000000"/>
                <w:sz w:val="18"/>
                <w:szCs w:val="18"/>
              </w:rPr>
              <w:t>)</w:t>
            </w:r>
          </w:p>
          <w:p w:rsidR="001C17BD" w:rsidRPr="00FB0F65" w:rsidRDefault="001C17BD" w:rsidP="007B2AF0">
            <w:pPr>
              <w:pStyle w:val="NormalWeb"/>
              <w:spacing w:after="0"/>
              <w:rPr>
                <w:color w:val="000000"/>
                <w:sz w:val="18"/>
                <w:szCs w:val="18"/>
              </w:rPr>
            </w:pPr>
            <w:r w:rsidRPr="00FB0F65">
              <w:rPr>
                <w:color w:val="000000"/>
                <w:sz w:val="18"/>
                <w:szCs w:val="18"/>
              </w:rPr>
              <w:t xml:space="preserve">All five </w:t>
            </w:r>
            <w:proofErr w:type="gramStart"/>
            <w:r w:rsidRPr="00FB0F65">
              <w:rPr>
                <w:color w:val="000000"/>
                <w:sz w:val="18"/>
                <w:szCs w:val="18"/>
              </w:rPr>
              <w:t>date</w:t>
            </w:r>
            <w:proofErr w:type="gramEnd"/>
            <w:r w:rsidRPr="00FB0F65">
              <w:rPr>
                <w:color w:val="000000"/>
                <w:sz w:val="18"/>
                <w:szCs w:val="18"/>
              </w:rPr>
              <w:t xml:space="preserve"> and time functions take a time string as an argument. The time string is followed by zero or more modifiers. The </w:t>
            </w:r>
            <w:proofErr w:type="gramStart"/>
            <w:r w:rsidRPr="00FB0F65">
              <w:rPr>
                <w:color w:val="000000"/>
                <w:sz w:val="18"/>
                <w:szCs w:val="18"/>
              </w:rPr>
              <w:t>strftime(</w:t>
            </w:r>
            <w:proofErr w:type="gramEnd"/>
            <w:r w:rsidRPr="00FB0F65">
              <w:rPr>
                <w:color w:val="000000"/>
                <w:sz w:val="18"/>
                <w:szCs w:val="18"/>
              </w:rPr>
              <w:t>) function also takes a format string as its first argument.</w:t>
            </w:r>
          </w:p>
          <w:p w:rsidR="001C17BD" w:rsidRPr="00FB0F65" w:rsidRDefault="001C17BD" w:rsidP="007B2AF0">
            <w:pPr>
              <w:pStyle w:val="NormalWeb"/>
              <w:spacing w:after="0"/>
              <w:rPr>
                <w:color w:val="000000"/>
                <w:sz w:val="18"/>
                <w:szCs w:val="18"/>
              </w:rPr>
            </w:pPr>
            <w:r w:rsidRPr="00FB0F65">
              <w:rPr>
                <w:color w:val="000000"/>
                <w:sz w:val="18"/>
                <w:szCs w:val="18"/>
              </w:rPr>
              <w:t>The date and time functions use a subset of</w:t>
            </w:r>
            <w:r w:rsidRPr="00FB0F65">
              <w:rPr>
                <w:rStyle w:val="apple-converted-space"/>
                <w:color w:val="000000"/>
                <w:sz w:val="18"/>
                <w:szCs w:val="18"/>
              </w:rPr>
              <w:t> </w:t>
            </w:r>
            <w:hyperlink r:id="rId796" w:history="1">
              <w:r w:rsidRPr="00FB0F65">
                <w:rPr>
                  <w:rStyle w:val="Kpr"/>
                  <w:color w:val="044A64"/>
                  <w:sz w:val="18"/>
                  <w:szCs w:val="18"/>
                </w:rPr>
                <w:t>IS0-8601</w:t>
              </w:r>
            </w:hyperlink>
            <w:r w:rsidRPr="00FB0F65">
              <w:rPr>
                <w:rStyle w:val="apple-converted-space"/>
                <w:color w:val="000000"/>
                <w:sz w:val="18"/>
                <w:szCs w:val="18"/>
              </w:rPr>
              <w:t> </w:t>
            </w:r>
            <w:r w:rsidRPr="00FB0F65">
              <w:rPr>
                <w:color w:val="000000"/>
                <w:sz w:val="18"/>
                <w:szCs w:val="18"/>
              </w:rPr>
              <w:t xml:space="preserve">date and time formats. The </w:t>
            </w:r>
            <w:proofErr w:type="gramStart"/>
            <w:r w:rsidRPr="00FB0F65">
              <w:rPr>
                <w:color w:val="000000"/>
                <w:sz w:val="18"/>
                <w:szCs w:val="18"/>
              </w:rPr>
              <w:t>date(</w:t>
            </w:r>
            <w:proofErr w:type="gramEnd"/>
            <w:r w:rsidRPr="00FB0F65">
              <w:rPr>
                <w:color w:val="000000"/>
                <w:sz w:val="18"/>
                <w:szCs w:val="18"/>
              </w:rPr>
              <w:t xml:space="preserve">) function returns the date in this format: YYYY-MM-DD. The </w:t>
            </w:r>
            <w:proofErr w:type="gramStart"/>
            <w:r w:rsidRPr="00FB0F65">
              <w:rPr>
                <w:color w:val="000000"/>
                <w:sz w:val="18"/>
                <w:szCs w:val="18"/>
              </w:rPr>
              <w:t>time(</w:t>
            </w:r>
            <w:proofErr w:type="gramEnd"/>
            <w:r w:rsidRPr="00FB0F65">
              <w:rPr>
                <w:color w:val="000000"/>
                <w:sz w:val="18"/>
                <w:szCs w:val="18"/>
              </w:rPr>
              <w:t xml:space="preserve">) function returns the time as HH:MM:SS. The </w:t>
            </w:r>
            <w:proofErr w:type="gramStart"/>
            <w:r w:rsidRPr="00FB0F65">
              <w:rPr>
                <w:color w:val="000000"/>
                <w:sz w:val="18"/>
                <w:szCs w:val="18"/>
              </w:rPr>
              <w:t>datetime(</w:t>
            </w:r>
            <w:proofErr w:type="gramEnd"/>
            <w:r w:rsidRPr="00FB0F65">
              <w:rPr>
                <w:color w:val="000000"/>
                <w:sz w:val="18"/>
                <w:szCs w:val="18"/>
              </w:rPr>
              <w:t xml:space="preserve">) function returns "YYYY-MM-DD HH:MM:SS". The </w:t>
            </w:r>
            <w:proofErr w:type="gramStart"/>
            <w:r w:rsidRPr="00FB0F65">
              <w:rPr>
                <w:color w:val="000000"/>
                <w:sz w:val="18"/>
                <w:szCs w:val="18"/>
              </w:rPr>
              <w:t>julianday(</w:t>
            </w:r>
            <w:proofErr w:type="gramEnd"/>
            <w:r w:rsidRPr="00FB0F65">
              <w:rPr>
                <w:color w:val="000000"/>
                <w:sz w:val="18"/>
                <w:szCs w:val="18"/>
              </w:rPr>
              <w:t>) function returns the</w:t>
            </w:r>
            <w:r w:rsidRPr="00FB0F65">
              <w:rPr>
                <w:rStyle w:val="apple-converted-space"/>
                <w:color w:val="000000"/>
                <w:sz w:val="18"/>
                <w:szCs w:val="18"/>
              </w:rPr>
              <w:t> </w:t>
            </w:r>
            <w:hyperlink r:id="rId797" w:history="1">
              <w:r w:rsidRPr="00FB0F65">
                <w:rPr>
                  <w:rStyle w:val="Kpr"/>
                  <w:color w:val="044A64"/>
                  <w:sz w:val="18"/>
                  <w:szCs w:val="18"/>
                </w:rPr>
                <w:t>Julian day</w:t>
              </w:r>
            </w:hyperlink>
            <w:r w:rsidRPr="00FB0F65">
              <w:rPr>
                <w:rStyle w:val="apple-converted-space"/>
                <w:color w:val="000000"/>
                <w:sz w:val="18"/>
                <w:szCs w:val="18"/>
              </w:rPr>
              <w:t> </w:t>
            </w:r>
            <w:r w:rsidRPr="00FB0F65">
              <w:rPr>
                <w:color w:val="000000"/>
                <w:sz w:val="18"/>
                <w:szCs w:val="18"/>
              </w:rPr>
              <w:t>- the number of days since noon in Greenwich on November 24, 4714 B.C. (</w:t>
            </w:r>
            <w:hyperlink r:id="rId798" w:history="1">
              <w:r w:rsidRPr="00FB0F65">
                <w:rPr>
                  <w:rStyle w:val="Kpr"/>
                  <w:color w:val="044A64"/>
                  <w:sz w:val="18"/>
                  <w:szCs w:val="18"/>
                </w:rPr>
                <w:t>Proleptic Gregorian calendar</w:t>
              </w:r>
            </w:hyperlink>
            <w:r w:rsidRPr="00FB0F65">
              <w:rPr>
                <w:color w:val="000000"/>
                <w:sz w:val="18"/>
                <w:szCs w:val="18"/>
              </w:rPr>
              <w:t xml:space="preserve">). The </w:t>
            </w:r>
            <w:proofErr w:type="gramStart"/>
            <w:r w:rsidRPr="00FB0F65">
              <w:rPr>
                <w:color w:val="000000"/>
                <w:sz w:val="18"/>
                <w:szCs w:val="18"/>
              </w:rPr>
              <w:t>strftime(</w:t>
            </w:r>
            <w:proofErr w:type="gramEnd"/>
            <w:r w:rsidRPr="00FB0F65">
              <w:rPr>
                <w:color w:val="000000"/>
                <w:sz w:val="18"/>
                <w:szCs w:val="18"/>
              </w:rPr>
              <w:t>) routine returns the date formatted according to the format string specified as the first argument. The format string supports the most common substitutions found in the</w:t>
            </w:r>
            <w:r w:rsidRPr="00FB0F65">
              <w:rPr>
                <w:rStyle w:val="apple-converted-space"/>
                <w:color w:val="000000"/>
                <w:sz w:val="18"/>
                <w:szCs w:val="18"/>
              </w:rPr>
              <w:t> </w:t>
            </w:r>
            <w:hyperlink r:id="rId799" w:history="1">
              <w:proofErr w:type="gramStart"/>
              <w:r w:rsidRPr="00FB0F65">
                <w:rPr>
                  <w:rStyle w:val="Kpr"/>
                  <w:color w:val="044A64"/>
                  <w:sz w:val="18"/>
                  <w:szCs w:val="18"/>
                </w:rPr>
                <w:t>strftime(</w:t>
              </w:r>
              <w:proofErr w:type="gramEnd"/>
              <w:r w:rsidRPr="00FB0F65">
                <w:rPr>
                  <w:rStyle w:val="Kpr"/>
                  <w:color w:val="044A64"/>
                  <w:sz w:val="18"/>
                  <w:szCs w:val="18"/>
                </w:rPr>
                <w:t>) function</w:t>
              </w:r>
            </w:hyperlink>
            <w:r w:rsidRPr="00FB0F65">
              <w:rPr>
                <w:rStyle w:val="apple-converted-space"/>
                <w:color w:val="000000"/>
                <w:sz w:val="18"/>
                <w:szCs w:val="18"/>
              </w:rPr>
              <w:t> </w:t>
            </w:r>
            <w:r w:rsidRPr="00FB0F65">
              <w:rPr>
                <w:color w:val="000000"/>
                <w:sz w:val="18"/>
                <w:szCs w:val="18"/>
              </w:rPr>
              <w:t>from the standard C library plus two new substitutions, %f and %J. The following is a complete list of valid strftime() substitutions:</w:t>
            </w:r>
          </w:p>
          <w:tbl>
            <w:tblPr>
              <w:tblW w:w="0" w:type="auto"/>
              <w:tblCellSpacing w:w="0" w:type="dxa"/>
              <w:tblCellMar>
                <w:left w:w="0" w:type="dxa"/>
                <w:right w:w="0" w:type="dxa"/>
              </w:tblCellMar>
              <w:tblLook w:val="04A0" w:firstRow="1" w:lastRow="0" w:firstColumn="1" w:lastColumn="0" w:noHBand="0" w:noVBand="1"/>
            </w:tblPr>
            <w:tblGrid>
              <w:gridCol w:w="320"/>
              <w:gridCol w:w="150"/>
              <w:gridCol w:w="2408"/>
            </w:tblGrid>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150" w:type="dxa"/>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day of month: 00</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%f</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 xml:space="preserve">fractional seconds: </w:t>
                  </w:r>
                  <w:proofErr w:type="gramStart"/>
                  <w:r w:rsidRPr="00FB0F65">
                    <w:rPr>
                      <w:rFonts w:ascii="Times New Roman" w:hAnsi="Times New Roman" w:cs="Times New Roman"/>
                      <w:sz w:val="18"/>
                      <w:szCs w:val="18"/>
                    </w:rPr>
                    <w:t>SS.SSS</w:t>
                  </w:r>
                  <w:proofErr w:type="gramEnd"/>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%H</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hour: 00-24</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%j</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day of year: 001-366</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%J</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Julian day number</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%m</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month: 01-12</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%M</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minute: 00-59</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seconds since 1970-01-01</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seconds: 00-59</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%w</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day of week 0-6 with Sunday==0</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%W</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week of year: 00-53</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%Y</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year: 0000-9999</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w:t>
                  </w:r>
                </w:p>
              </w:tc>
            </w:tr>
          </w:tbl>
          <w:p w:rsidR="001C17BD" w:rsidRPr="00FB0F65" w:rsidRDefault="001C17BD" w:rsidP="007B2AF0">
            <w:pPr>
              <w:pStyle w:val="NormalWeb"/>
              <w:spacing w:after="0"/>
              <w:rPr>
                <w:color w:val="000000"/>
                <w:sz w:val="18"/>
                <w:szCs w:val="18"/>
              </w:rPr>
            </w:pPr>
            <w:r w:rsidRPr="00FB0F65">
              <w:rPr>
                <w:color w:val="000000"/>
                <w:sz w:val="18"/>
                <w:szCs w:val="18"/>
              </w:rPr>
              <w:t>Notice that all other date and time functions can be expressed in terms of strftime():</w:t>
            </w:r>
          </w:p>
          <w:tbl>
            <w:tblPr>
              <w:tblW w:w="0" w:type="auto"/>
              <w:tblCellSpacing w:w="0" w:type="dxa"/>
              <w:tblCellMar>
                <w:left w:w="0" w:type="dxa"/>
                <w:right w:w="0" w:type="dxa"/>
              </w:tblCellMar>
              <w:tblLook w:val="04A0" w:firstRow="1" w:lastRow="0" w:firstColumn="1" w:lastColumn="0" w:noHBand="0" w:noVBand="1"/>
            </w:tblPr>
            <w:tblGrid>
              <w:gridCol w:w="925"/>
              <w:gridCol w:w="450"/>
              <w:gridCol w:w="2885"/>
            </w:tblGrid>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b/>
                      <w:bCs/>
                      <w:sz w:val="18"/>
                      <w:szCs w:val="18"/>
                    </w:rPr>
                    <w:t>Function</w:t>
                  </w:r>
                </w:p>
              </w:tc>
              <w:tc>
                <w:tcPr>
                  <w:tcW w:w="450" w:type="dxa"/>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b/>
                      <w:bCs/>
                      <w:sz w:val="18"/>
                      <w:szCs w:val="18"/>
                    </w:rPr>
                    <w:t>Equivalent strftime()</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date(...)</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strftime('%Y-%m-%d', ...)</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proofErr w:type="gramStart"/>
                  <w:r w:rsidRPr="00FB0F65">
                    <w:rPr>
                      <w:rFonts w:ascii="Times New Roman" w:hAnsi="Times New Roman" w:cs="Times New Roman"/>
                      <w:sz w:val="18"/>
                      <w:szCs w:val="18"/>
                    </w:rPr>
                    <w:t>time</w:t>
                  </w:r>
                  <w:proofErr w:type="gramEnd"/>
                  <w:r w:rsidRPr="00FB0F65">
                    <w:rPr>
                      <w:rFonts w:ascii="Times New Roman" w:hAnsi="Times New Roman" w:cs="Times New Roman"/>
                      <w:sz w:val="18"/>
                      <w:szCs w:val="18"/>
                    </w:rPr>
                    <w:t>(...)</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strftime('%H:%M:%S', ...)</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datetime(...)</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strftime('%Y-%m-%d %H:%M:%S', ...)</w:t>
                  </w:r>
                </w:p>
              </w:tc>
            </w:tr>
            <w:tr w:rsidR="001C17BD" w:rsidRPr="00FB0F65" w:rsidTr="007B2AF0">
              <w:trPr>
                <w:tblCellSpacing w:w="0" w:type="dxa"/>
              </w:trPr>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julianday(...)</w:t>
                  </w:r>
                </w:p>
              </w:tc>
              <w:tc>
                <w:tcPr>
                  <w:tcW w:w="0" w:type="auto"/>
                  <w:vAlign w:val="center"/>
                  <w:hideMark/>
                </w:tcPr>
                <w:p w:rsidR="001C17BD" w:rsidRPr="00FB0F65" w:rsidRDefault="001C17BD" w:rsidP="007B2AF0">
                  <w:pPr>
                    <w:spacing w:after="0"/>
                    <w:rPr>
                      <w:rFonts w:ascii="Times New Roman" w:hAnsi="Times New Roman" w:cs="Times New Roman"/>
                      <w:sz w:val="18"/>
                      <w:szCs w:val="18"/>
                    </w:rPr>
                  </w:pPr>
                </w:p>
              </w:tc>
              <w:tc>
                <w:tcPr>
                  <w:tcW w:w="0" w:type="auto"/>
                  <w:vAlign w:val="center"/>
                  <w:hideMark/>
                </w:tcPr>
                <w:p w:rsidR="001C17BD" w:rsidRPr="00FB0F65" w:rsidRDefault="001C17BD" w:rsidP="007B2AF0">
                  <w:pPr>
                    <w:spacing w:after="0"/>
                    <w:rPr>
                      <w:rFonts w:ascii="Times New Roman" w:hAnsi="Times New Roman" w:cs="Times New Roman"/>
                      <w:sz w:val="18"/>
                      <w:szCs w:val="18"/>
                    </w:rPr>
                  </w:pPr>
                  <w:r w:rsidRPr="00FB0F65">
                    <w:rPr>
                      <w:rFonts w:ascii="Times New Roman" w:hAnsi="Times New Roman" w:cs="Times New Roman"/>
                      <w:sz w:val="18"/>
                      <w:szCs w:val="18"/>
                    </w:rPr>
                    <w:t>strftime('%J', ...)</w:t>
                  </w:r>
                </w:p>
              </w:tc>
            </w:tr>
          </w:tbl>
          <w:p w:rsidR="001C17BD" w:rsidRPr="00FB0F65" w:rsidRDefault="001C17BD" w:rsidP="007B2AF0">
            <w:pPr>
              <w:pStyle w:val="NormalWeb"/>
              <w:spacing w:after="0"/>
              <w:rPr>
                <w:color w:val="000000"/>
                <w:sz w:val="18"/>
                <w:szCs w:val="18"/>
              </w:rPr>
            </w:pPr>
            <w:r w:rsidRPr="00FB0F65">
              <w:rPr>
                <w:color w:val="000000"/>
                <w:sz w:val="18"/>
                <w:szCs w:val="18"/>
              </w:rPr>
              <w:t xml:space="preserve">The only reasons for providing functions other than </w:t>
            </w:r>
            <w:proofErr w:type="gramStart"/>
            <w:r w:rsidRPr="00FB0F65">
              <w:rPr>
                <w:color w:val="000000"/>
                <w:sz w:val="18"/>
                <w:szCs w:val="18"/>
              </w:rPr>
              <w:t>strftime(</w:t>
            </w:r>
            <w:proofErr w:type="gramEnd"/>
            <w:r w:rsidRPr="00FB0F65">
              <w:rPr>
                <w:color w:val="000000"/>
                <w:sz w:val="18"/>
                <w:szCs w:val="18"/>
              </w:rPr>
              <w:t>) is for convenience and for efficiency.</w:t>
            </w:r>
          </w:p>
          <w:p w:rsidR="001C17BD" w:rsidRPr="00FB0F65" w:rsidRDefault="001C17BD" w:rsidP="007B2AF0">
            <w:pPr>
              <w:pStyle w:val="Balk3"/>
              <w:spacing w:after="0"/>
              <w:rPr>
                <w:rFonts w:ascii="Times New Roman" w:hAnsi="Times New Roman"/>
                <w:color w:val="000000"/>
                <w:sz w:val="18"/>
                <w:szCs w:val="18"/>
              </w:rPr>
            </w:pPr>
            <w:r w:rsidRPr="00FB0F65">
              <w:rPr>
                <w:rFonts w:ascii="Times New Roman" w:hAnsi="Times New Roman"/>
                <w:color w:val="000000"/>
                <w:sz w:val="18"/>
                <w:szCs w:val="18"/>
              </w:rPr>
              <w:t>Time Strings</w:t>
            </w:r>
          </w:p>
          <w:p w:rsidR="001C17BD" w:rsidRPr="00FB0F65" w:rsidRDefault="001C17BD" w:rsidP="007B2AF0">
            <w:pPr>
              <w:pStyle w:val="NormalWeb"/>
              <w:spacing w:after="0"/>
              <w:rPr>
                <w:color w:val="000000"/>
                <w:sz w:val="18"/>
                <w:szCs w:val="18"/>
              </w:rPr>
            </w:pPr>
            <w:r w:rsidRPr="00FB0F65">
              <w:rPr>
                <w:color w:val="000000"/>
                <w:sz w:val="18"/>
                <w:szCs w:val="18"/>
              </w:rPr>
              <w:t>A time string can be in any of the following formats: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YYYY-MM-DD</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 xml:space="preserve">YYYY-MM-DD </w:t>
            </w:r>
            <w:proofErr w:type="gramStart"/>
            <w:r w:rsidRPr="00FB0F65">
              <w:rPr>
                <w:rFonts w:ascii="Times New Roman" w:hAnsi="Times New Roman" w:cs="Times New Roman"/>
                <w:i/>
                <w:iCs/>
                <w:color w:val="000000"/>
                <w:sz w:val="18"/>
                <w:szCs w:val="18"/>
              </w:rPr>
              <w:t>HH:MM</w:t>
            </w:r>
            <w:proofErr w:type="gramEnd"/>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 xml:space="preserve">YYYY-MM-DD </w:t>
            </w:r>
            <w:proofErr w:type="gramStart"/>
            <w:r w:rsidRPr="00FB0F65">
              <w:rPr>
                <w:rFonts w:ascii="Times New Roman" w:hAnsi="Times New Roman" w:cs="Times New Roman"/>
                <w:i/>
                <w:iCs/>
                <w:color w:val="000000"/>
                <w:sz w:val="18"/>
                <w:szCs w:val="18"/>
              </w:rPr>
              <w:t>HH:MM</w:t>
            </w:r>
            <w:proofErr w:type="gramEnd"/>
            <w:r w:rsidRPr="00FB0F65">
              <w:rPr>
                <w:rFonts w:ascii="Times New Roman" w:hAnsi="Times New Roman" w:cs="Times New Roman"/>
                <w:i/>
                <w:iCs/>
                <w:color w:val="000000"/>
                <w:sz w:val="18"/>
                <w:szCs w:val="18"/>
              </w:rPr>
              <w:t>:SS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 xml:space="preserve">YYYY-MM-DD </w:t>
            </w:r>
            <w:proofErr w:type="gramStart"/>
            <w:r w:rsidRPr="00FB0F65">
              <w:rPr>
                <w:rFonts w:ascii="Times New Roman" w:hAnsi="Times New Roman" w:cs="Times New Roman"/>
                <w:i/>
                <w:iCs/>
                <w:color w:val="000000"/>
                <w:sz w:val="18"/>
                <w:szCs w:val="18"/>
              </w:rPr>
              <w:t>HH:MM</w:t>
            </w:r>
            <w:proofErr w:type="gramEnd"/>
            <w:r w:rsidRPr="00FB0F65">
              <w:rPr>
                <w:rFonts w:ascii="Times New Roman" w:hAnsi="Times New Roman" w:cs="Times New Roman"/>
                <w:i/>
                <w:iCs/>
                <w:color w:val="000000"/>
                <w:sz w:val="18"/>
                <w:szCs w:val="18"/>
              </w:rPr>
              <w:t>:SS.SSS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YYYY-MM-</w:t>
            </w:r>
            <w:proofErr w:type="gramStart"/>
            <w:r w:rsidRPr="00FB0F65">
              <w:rPr>
                <w:rFonts w:ascii="Times New Roman" w:hAnsi="Times New Roman" w:cs="Times New Roman"/>
                <w:i/>
                <w:iCs/>
                <w:color w:val="000000"/>
                <w:sz w:val="18"/>
                <w:szCs w:val="18"/>
              </w:rPr>
              <w:t>DD</w:t>
            </w:r>
            <w:r w:rsidRPr="00FB0F65">
              <w:rPr>
                <w:rFonts w:ascii="Times New Roman" w:hAnsi="Times New Roman" w:cs="Times New Roman"/>
                <w:b/>
                <w:bCs/>
                <w:color w:val="000000"/>
                <w:sz w:val="18"/>
                <w:szCs w:val="18"/>
              </w:rPr>
              <w:t>T</w:t>
            </w:r>
            <w:r w:rsidRPr="00FB0F65">
              <w:rPr>
                <w:rFonts w:ascii="Times New Roman" w:hAnsi="Times New Roman" w:cs="Times New Roman"/>
                <w:i/>
                <w:iCs/>
                <w:color w:val="000000"/>
                <w:sz w:val="18"/>
                <w:szCs w:val="18"/>
              </w:rPr>
              <w:t>HH:MM</w:t>
            </w:r>
            <w:proofErr w:type="gramEnd"/>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YYYY-MM-</w:t>
            </w:r>
            <w:proofErr w:type="gramStart"/>
            <w:r w:rsidRPr="00FB0F65">
              <w:rPr>
                <w:rFonts w:ascii="Times New Roman" w:hAnsi="Times New Roman" w:cs="Times New Roman"/>
                <w:i/>
                <w:iCs/>
                <w:color w:val="000000"/>
                <w:sz w:val="18"/>
                <w:szCs w:val="18"/>
              </w:rPr>
              <w:t>DD</w:t>
            </w:r>
            <w:r w:rsidRPr="00FB0F65">
              <w:rPr>
                <w:rFonts w:ascii="Times New Roman" w:hAnsi="Times New Roman" w:cs="Times New Roman"/>
                <w:b/>
                <w:bCs/>
                <w:color w:val="000000"/>
                <w:sz w:val="18"/>
                <w:szCs w:val="18"/>
              </w:rPr>
              <w:t>T</w:t>
            </w:r>
            <w:r w:rsidRPr="00FB0F65">
              <w:rPr>
                <w:rFonts w:ascii="Times New Roman" w:hAnsi="Times New Roman" w:cs="Times New Roman"/>
                <w:i/>
                <w:iCs/>
                <w:color w:val="000000"/>
                <w:sz w:val="18"/>
                <w:szCs w:val="18"/>
              </w:rPr>
              <w:t>HH:MM</w:t>
            </w:r>
            <w:proofErr w:type="gramEnd"/>
            <w:r w:rsidRPr="00FB0F65">
              <w:rPr>
                <w:rFonts w:ascii="Times New Roman" w:hAnsi="Times New Roman" w:cs="Times New Roman"/>
                <w:i/>
                <w:iCs/>
                <w:color w:val="000000"/>
                <w:sz w:val="18"/>
                <w:szCs w:val="18"/>
              </w:rPr>
              <w:t>:SS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YYYY-MM-</w:t>
            </w:r>
            <w:proofErr w:type="gramStart"/>
            <w:r w:rsidRPr="00FB0F65">
              <w:rPr>
                <w:rFonts w:ascii="Times New Roman" w:hAnsi="Times New Roman" w:cs="Times New Roman"/>
                <w:i/>
                <w:iCs/>
                <w:color w:val="000000"/>
                <w:sz w:val="18"/>
                <w:szCs w:val="18"/>
              </w:rPr>
              <w:t>DD</w:t>
            </w:r>
            <w:r w:rsidRPr="00FB0F65">
              <w:rPr>
                <w:rFonts w:ascii="Times New Roman" w:hAnsi="Times New Roman" w:cs="Times New Roman"/>
                <w:b/>
                <w:bCs/>
                <w:color w:val="000000"/>
                <w:sz w:val="18"/>
                <w:szCs w:val="18"/>
              </w:rPr>
              <w:t>T</w:t>
            </w:r>
            <w:r w:rsidRPr="00FB0F65">
              <w:rPr>
                <w:rFonts w:ascii="Times New Roman" w:hAnsi="Times New Roman" w:cs="Times New Roman"/>
                <w:i/>
                <w:iCs/>
                <w:color w:val="000000"/>
                <w:sz w:val="18"/>
                <w:szCs w:val="18"/>
              </w:rPr>
              <w:t>HH:MM</w:t>
            </w:r>
            <w:proofErr w:type="gramEnd"/>
            <w:r w:rsidRPr="00FB0F65">
              <w:rPr>
                <w:rFonts w:ascii="Times New Roman" w:hAnsi="Times New Roman" w:cs="Times New Roman"/>
                <w:i/>
                <w:iCs/>
                <w:color w:val="000000"/>
                <w:sz w:val="18"/>
                <w:szCs w:val="18"/>
              </w:rPr>
              <w:t>:SS.SSS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i/>
                <w:iCs/>
                <w:color w:val="000000"/>
                <w:sz w:val="18"/>
                <w:szCs w:val="18"/>
              </w:rPr>
              <w:t>HH:MM</w:t>
            </w:r>
            <w:proofErr w:type="gramEnd"/>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i/>
                <w:iCs/>
                <w:color w:val="000000"/>
                <w:sz w:val="18"/>
                <w:szCs w:val="18"/>
              </w:rPr>
              <w:t>HH:MM</w:t>
            </w:r>
            <w:proofErr w:type="gramEnd"/>
            <w:r w:rsidRPr="00FB0F65">
              <w:rPr>
                <w:rFonts w:ascii="Times New Roman" w:hAnsi="Times New Roman" w:cs="Times New Roman"/>
                <w:i/>
                <w:iCs/>
                <w:color w:val="000000"/>
                <w:sz w:val="18"/>
                <w:szCs w:val="18"/>
              </w:rPr>
              <w:t>:SS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i/>
                <w:iCs/>
                <w:color w:val="000000"/>
                <w:sz w:val="18"/>
                <w:szCs w:val="18"/>
              </w:rPr>
              <w:t>HH:MM</w:t>
            </w:r>
            <w:proofErr w:type="gramEnd"/>
            <w:r w:rsidRPr="00FB0F65">
              <w:rPr>
                <w:rFonts w:ascii="Times New Roman" w:hAnsi="Times New Roman" w:cs="Times New Roman"/>
                <w:i/>
                <w:iCs/>
                <w:color w:val="000000"/>
                <w:sz w:val="18"/>
                <w:szCs w:val="18"/>
              </w:rPr>
              <w:t>:SS.SSS</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b/>
                <w:bCs/>
                <w:color w:val="000000"/>
                <w:sz w:val="18"/>
                <w:szCs w:val="18"/>
              </w:rPr>
              <w:t>now</w:t>
            </w:r>
          </w:p>
          <w:p w:rsidR="001C17BD" w:rsidRPr="00FB0F65" w:rsidRDefault="001C17BD" w:rsidP="007B2AF0">
            <w:pPr>
              <w:numPr>
                <w:ilvl w:val="0"/>
                <w:numId w:val="29"/>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i/>
                <w:iCs/>
                <w:color w:val="000000"/>
                <w:sz w:val="18"/>
                <w:szCs w:val="18"/>
              </w:rPr>
              <w:t>DDDDDDDDDD</w:t>
            </w:r>
          </w:p>
          <w:p w:rsidR="001C17BD" w:rsidRPr="00FB0F65" w:rsidRDefault="001C17BD" w:rsidP="007B2AF0">
            <w:pPr>
              <w:pStyle w:val="NormalWeb"/>
              <w:spacing w:after="0"/>
              <w:rPr>
                <w:color w:val="000000"/>
                <w:sz w:val="18"/>
                <w:szCs w:val="18"/>
              </w:rPr>
            </w:pPr>
            <w:r w:rsidRPr="00FB0F65">
              <w:rPr>
                <w:color w:val="000000"/>
                <w:sz w:val="18"/>
                <w:szCs w:val="18"/>
              </w:rPr>
              <w:t>In formats 5 through 7, the "T" is a literal character separating the date and the time, as required by</w:t>
            </w:r>
            <w:r w:rsidRPr="00FB0F65">
              <w:rPr>
                <w:rStyle w:val="apple-converted-space"/>
                <w:color w:val="000000"/>
                <w:sz w:val="18"/>
                <w:szCs w:val="18"/>
              </w:rPr>
              <w:t> </w:t>
            </w:r>
            <w:hyperlink r:id="rId800" w:history="1">
              <w:r w:rsidRPr="00FB0F65">
                <w:rPr>
                  <w:rStyle w:val="Kpr"/>
                  <w:color w:val="044A64"/>
                  <w:sz w:val="18"/>
                  <w:szCs w:val="18"/>
                </w:rPr>
                <w:t>ISO-8601</w:t>
              </w:r>
            </w:hyperlink>
            <w:r w:rsidRPr="00FB0F65">
              <w:rPr>
                <w:color w:val="000000"/>
                <w:sz w:val="18"/>
                <w:szCs w:val="18"/>
              </w:rPr>
              <w:t>. Formats 8 through 10 that specify only a time assume a date of 2000-01-01. Format 11, the string 'now', is converted into the current date and time as obtained from the xCurrentTime method of the</w:t>
            </w:r>
            <w:r w:rsidRPr="00FB0F65">
              <w:rPr>
                <w:rStyle w:val="apple-converted-space"/>
                <w:color w:val="000000"/>
                <w:sz w:val="18"/>
                <w:szCs w:val="18"/>
              </w:rPr>
              <w:t> </w:t>
            </w:r>
            <w:hyperlink r:id="rId801" w:history="1">
              <w:r w:rsidRPr="00FB0F65">
                <w:rPr>
                  <w:rStyle w:val="Kpr"/>
                  <w:color w:val="044A64"/>
                  <w:sz w:val="18"/>
                  <w:szCs w:val="18"/>
                </w:rPr>
                <w:t>sqlite3_vfs</w:t>
              </w:r>
            </w:hyperlink>
            <w:r w:rsidRPr="00FB0F65">
              <w:rPr>
                <w:rStyle w:val="apple-converted-space"/>
                <w:color w:val="000000"/>
                <w:sz w:val="18"/>
                <w:szCs w:val="18"/>
              </w:rPr>
              <w:t> </w:t>
            </w:r>
            <w:r w:rsidRPr="00FB0F65">
              <w:rPr>
                <w:color w:val="000000"/>
                <w:sz w:val="18"/>
                <w:szCs w:val="18"/>
              </w:rPr>
              <w:t>object in use.</w:t>
            </w:r>
            <w:hyperlink r:id="rId802" w:history="1">
              <w:r w:rsidRPr="00FB0F65">
                <w:rPr>
                  <w:rStyle w:val="Kpr"/>
                  <w:color w:val="044A64"/>
                  <w:sz w:val="18"/>
                  <w:szCs w:val="18"/>
                </w:rPr>
                <w:t>Universal Coordinated Time (UTC)</w:t>
              </w:r>
            </w:hyperlink>
            <w:r w:rsidRPr="00FB0F65">
              <w:rPr>
                <w:rStyle w:val="apple-converted-space"/>
                <w:color w:val="000000"/>
                <w:sz w:val="18"/>
                <w:szCs w:val="18"/>
              </w:rPr>
              <w:t> </w:t>
            </w:r>
            <w:r w:rsidRPr="00FB0F65">
              <w:rPr>
                <w:color w:val="000000"/>
                <w:sz w:val="18"/>
                <w:szCs w:val="18"/>
              </w:rPr>
              <w:t>is used. Format 12 is the</w:t>
            </w:r>
            <w:r w:rsidRPr="00FB0F65">
              <w:rPr>
                <w:rStyle w:val="apple-converted-space"/>
                <w:color w:val="000000"/>
                <w:sz w:val="18"/>
                <w:szCs w:val="18"/>
              </w:rPr>
              <w:t> </w:t>
            </w:r>
            <w:hyperlink r:id="rId803" w:history="1">
              <w:r w:rsidRPr="00FB0F65">
                <w:rPr>
                  <w:rStyle w:val="Kpr"/>
                  <w:color w:val="044A64"/>
                  <w:sz w:val="18"/>
                  <w:szCs w:val="18"/>
                </w:rPr>
                <w:t>Julian day number</w:t>
              </w:r>
            </w:hyperlink>
            <w:r w:rsidRPr="00FB0F65">
              <w:rPr>
                <w:rStyle w:val="apple-converted-space"/>
                <w:color w:val="000000"/>
                <w:sz w:val="18"/>
                <w:szCs w:val="18"/>
              </w:rPr>
              <w:t> </w:t>
            </w:r>
            <w:r w:rsidRPr="00FB0F65">
              <w:rPr>
                <w:color w:val="000000"/>
                <w:sz w:val="18"/>
                <w:szCs w:val="18"/>
              </w:rPr>
              <w:t>expressed as a floating point value.</w:t>
            </w:r>
          </w:p>
          <w:p w:rsidR="001C17BD" w:rsidRPr="00FB0F65" w:rsidRDefault="001C17BD" w:rsidP="007B2AF0">
            <w:pPr>
              <w:pStyle w:val="Balk3"/>
              <w:spacing w:after="0"/>
              <w:rPr>
                <w:rFonts w:ascii="Times New Roman" w:hAnsi="Times New Roman"/>
                <w:color w:val="000000"/>
                <w:sz w:val="18"/>
                <w:szCs w:val="18"/>
              </w:rPr>
            </w:pPr>
            <w:r w:rsidRPr="00FB0F65">
              <w:rPr>
                <w:rFonts w:ascii="Times New Roman" w:hAnsi="Times New Roman"/>
                <w:color w:val="000000"/>
                <w:sz w:val="18"/>
                <w:szCs w:val="18"/>
              </w:rPr>
              <w:t>Modifiers</w:t>
            </w:r>
          </w:p>
          <w:p w:rsidR="001C17BD" w:rsidRPr="00FB0F65" w:rsidRDefault="001C17BD" w:rsidP="007B2AF0">
            <w:pPr>
              <w:pStyle w:val="NormalWeb"/>
              <w:spacing w:after="0"/>
              <w:rPr>
                <w:color w:val="000000"/>
                <w:sz w:val="18"/>
                <w:szCs w:val="18"/>
              </w:rPr>
            </w:pPr>
            <w:r w:rsidRPr="00FB0F65">
              <w:rPr>
                <w:color w:val="000000"/>
                <w:sz w:val="18"/>
                <w:szCs w:val="18"/>
              </w:rPr>
              <w:lastRenderedPageBreak/>
              <w:t>The time string can be followed by zero or more modifiers that alter date and/or time. Each modifier is a transformation that is applied to the time value to its left. Modifiers are applied from left to right; order is important. The available modifiers are as follows.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NNN days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NNN hours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NNN minutes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color w:val="000000"/>
                <w:sz w:val="18"/>
                <w:szCs w:val="18"/>
              </w:rPr>
              <w:t>NNN.NNNN</w:t>
            </w:r>
            <w:proofErr w:type="gramEnd"/>
            <w:r w:rsidRPr="00FB0F65">
              <w:rPr>
                <w:rFonts w:ascii="Times New Roman" w:hAnsi="Times New Roman" w:cs="Times New Roman"/>
                <w:color w:val="000000"/>
                <w:sz w:val="18"/>
                <w:szCs w:val="18"/>
              </w:rPr>
              <w:t xml:space="preserve"> seconds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NNN months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NNN years</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color w:val="000000"/>
                <w:sz w:val="18"/>
                <w:szCs w:val="18"/>
              </w:rPr>
              <w:t>start</w:t>
            </w:r>
            <w:proofErr w:type="gramEnd"/>
            <w:r w:rsidRPr="00FB0F65">
              <w:rPr>
                <w:rFonts w:ascii="Times New Roman" w:hAnsi="Times New Roman" w:cs="Times New Roman"/>
                <w:color w:val="000000"/>
                <w:sz w:val="18"/>
                <w:szCs w:val="18"/>
              </w:rPr>
              <w:t xml:space="preserve"> of month</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color w:val="000000"/>
                <w:sz w:val="18"/>
                <w:szCs w:val="18"/>
              </w:rPr>
              <w:t>start</w:t>
            </w:r>
            <w:proofErr w:type="gramEnd"/>
            <w:r w:rsidRPr="00FB0F65">
              <w:rPr>
                <w:rFonts w:ascii="Times New Roman" w:hAnsi="Times New Roman" w:cs="Times New Roman"/>
                <w:color w:val="000000"/>
                <w:sz w:val="18"/>
                <w:szCs w:val="18"/>
              </w:rPr>
              <w:t xml:space="preserve"> of year</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proofErr w:type="gramStart"/>
            <w:r w:rsidRPr="00FB0F65">
              <w:rPr>
                <w:rFonts w:ascii="Times New Roman" w:hAnsi="Times New Roman" w:cs="Times New Roman"/>
                <w:color w:val="000000"/>
                <w:sz w:val="18"/>
                <w:szCs w:val="18"/>
              </w:rPr>
              <w:t>start</w:t>
            </w:r>
            <w:proofErr w:type="gramEnd"/>
            <w:r w:rsidRPr="00FB0F65">
              <w:rPr>
                <w:rFonts w:ascii="Times New Roman" w:hAnsi="Times New Roman" w:cs="Times New Roman"/>
                <w:color w:val="000000"/>
                <w:sz w:val="18"/>
                <w:szCs w:val="18"/>
              </w:rPr>
              <w:t xml:space="preserve"> of day</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weekday N</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unixepoch</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localtime</w:t>
            </w:r>
          </w:p>
          <w:p w:rsidR="001C17BD" w:rsidRPr="00FB0F65" w:rsidRDefault="001C17BD" w:rsidP="007B2AF0">
            <w:pPr>
              <w:numPr>
                <w:ilvl w:val="0"/>
                <w:numId w:val="30"/>
              </w:numPr>
              <w:suppressAutoHyphens w:val="0"/>
              <w:spacing w:before="100" w:beforeAutospacing="1" w:after="0" w:line="240" w:lineRule="auto"/>
              <w:rPr>
                <w:rFonts w:ascii="Times New Roman" w:hAnsi="Times New Roman" w:cs="Times New Roman"/>
                <w:color w:val="000000"/>
                <w:sz w:val="18"/>
                <w:szCs w:val="18"/>
              </w:rPr>
            </w:pPr>
            <w:r w:rsidRPr="00FB0F65">
              <w:rPr>
                <w:rFonts w:ascii="Times New Roman" w:hAnsi="Times New Roman" w:cs="Times New Roman"/>
                <w:color w:val="000000"/>
                <w:sz w:val="18"/>
                <w:szCs w:val="18"/>
              </w:rPr>
              <w:t>utc</w:t>
            </w:r>
          </w:p>
          <w:p w:rsidR="001C17BD" w:rsidRPr="00FB0F65" w:rsidRDefault="001C17BD" w:rsidP="007B2AF0">
            <w:pPr>
              <w:pStyle w:val="NormalWeb"/>
              <w:spacing w:after="0"/>
              <w:rPr>
                <w:color w:val="000000"/>
                <w:sz w:val="18"/>
                <w:szCs w:val="18"/>
              </w:rPr>
            </w:pPr>
            <w:r w:rsidRPr="00FB0F65">
              <w:rPr>
                <w:color w:val="000000"/>
                <w:sz w:val="18"/>
                <w:szCs w:val="18"/>
              </w:rPr>
              <w:t xml:space="preserve">The first six modifiers (1 through 6) simply add the specified amount of time to the date and time specified by the preceding timestring and modifiers. Note that "±NNN months" works by rendering the original date into the YYYY-MM-DD format, adding the ±NNN to the MM month value, </w:t>
            </w:r>
            <w:proofErr w:type="gramStart"/>
            <w:r w:rsidRPr="00FB0F65">
              <w:rPr>
                <w:color w:val="000000"/>
                <w:sz w:val="18"/>
                <w:szCs w:val="18"/>
              </w:rPr>
              <w:t>then</w:t>
            </w:r>
            <w:proofErr w:type="gramEnd"/>
            <w:r w:rsidRPr="00FB0F65">
              <w:rPr>
                <w:color w:val="000000"/>
                <w:sz w:val="18"/>
                <w:szCs w:val="18"/>
              </w:rPr>
              <w:t xml:space="preserve"> normalizing the result. Thus, for example, the data 2001-03-31 modified by '+1 month' initially yields 2001-04-31, but April only has 30 days so the date is normalized to 2001-05-01. A similar effect occurs when the original date is February 29 of a leapyear and the modifier is ±N years where N is not a multiple of four.</w:t>
            </w:r>
          </w:p>
          <w:p w:rsidR="001C17BD" w:rsidRPr="00FB0F65" w:rsidRDefault="001C17BD" w:rsidP="007B2AF0">
            <w:pPr>
              <w:pStyle w:val="NormalWeb"/>
              <w:spacing w:after="0"/>
              <w:rPr>
                <w:color w:val="000000"/>
                <w:sz w:val="18"/>
                <w:szCs w:val="18"/>
              </w:rPr>
            </w:pPr>
            <w:r w:rsidRPr="00FB0F65">
              <w:rPr>
                <w:color w:val="000000"/>
                <w:sz w:val="18"/>
                <w:szCs w:val="18"/>
              </w:rPr>
              <w:t>The "start of" modifiers (7 through 9) shift the date backwards to the beginning of the current month, year or day.</w:t>
            </w:r>
          </w:p>
          <w:p w:rsidR="001C17BD" w:rsidRPr="00FB0F65" w:rsidRDefault="001C17BD" w:rsidP="007B2AF0">
            <w:pPr>
              <w:pStyle w:val="NormalWeb"/>
              <w:spacing w:after="0"/>
              <w:rPr>
                <w:color w:val="000000"/>
                <w:sz w:val="18"/>
                <w:szCs w:val="18"/>
              </w:rPr>
            </w:pPr>
            <w:r w:rsidRPr="00FB0F65">
              <w:rPr>
                <w:color w:val="000000"/>
                <w:sz w:val="18"/>
                <w:szCs w:val="18"/>
              </w:rPr>
              <w:t>The "weekday" modifier advances the date forward to the next date where the weekday number is N. Sunday is 0, Monday is 1, and so forth.</w:t>
            </w:r>
          </w:p>
          <w:p w:rsidR="001C17BD" w:rsidRPr="00FB0F65" w:rsidRDefault="001C17BD" w:rsidP="007B2AF0">
            <w:pPr>
              <w:pStyle w:val="NormalWeb"/>
              <w:spacing w:after="0"/>
              <w:rPr>
                <w:color w:val="000000"/>
                <w:sz w:val="18"/>
                <w:szCs w:val="18"/>
              </w:rPr>
            </w:pPr>
            <w:r w:rsidRPr="00FB0F65">
              <w:rPr>
                <w:color w:val="000000"/>
                <w:sz w:val="18"/>
                <w:szCs w:val="18"/>
              </w:rPr>
              <w:t>The "unixepoch" modifier (11) only works if it immediately follows a timestring in the DDDDDDDDDD format. This modifier causes the DDDDDDDDDD to be interpreted not as a Julian day number as it normally would be, but as</w:t>
            </w:r>
            <w:r w:rsidRPr="00FB0F65">
              <w:rPr>
                <w:rStyle w:val="apple-converted-space"/>
                <w:color w:val="000000"/>
                <w:sz w:val="18"/>
                <w:szCs w:val="18"/>
              </w:rPr>
              <w:t> </w:t>
            </w:r>
            <w:hyperlink r:id="rId804" w:history="1">
              <w:r w:rsidRPr="00FB0F65">
                <w:rPr>
                  <w:rStyle w:val="Kpr"/>
                  <w:color w:val="044A64"/>
                  <w:sz w:val="18"/>
                  <w:szCs w:val="18"/>
                </w:rPr>
                <w:t>Unix Time</w:t>
              </w:r>
            </w:hyperlink>
            <w:r w:rsidRPr="00FB0F65">
              <w:rPr>
                <w:rStyle w:val="apple-converted-space"/>
                <w:color w:val="000000"/>
                <w:sz w:val="18"/>
                <w:szCs w:val="18"/>
              </w:rPr>
              <w:t> </w:t>
            </w:r>
            <w:r w:rsidRPr="00FB0F65">
              <w:rPr>
                <w:color w:val="000000"/>
                <w:sz w:val="18"/>
                <w:szCs w:val="18"/>
              </w:rPr>
              <w:t>- the number of seconds since 1970. If the "unixepoch" modifier does not follow a timestring of the form DDDDDDDDDD which expresses the number of seconds since 1970 or if other modifiers separate the "unixepoch" modifier from prior DDDDDDDDDD then the behavior is undefined. Due to precision limitations imposed by the implementations use of 64-bit integers, the "unixepoch" modifier only works for dates between 0000-01-01 00:00:00 and 5352-11-01 10:52:47 (unix times of -62167219200 through 10675199167).</w:t>
            </w:r>
          </w:p>
          <w:p w:rsidR="001C17BD" w:rsidRPr="00FB0F65" w:rsidRDefault="001C17BD" w:rsidP="007B2AF0">
            <w:pPr>
              <w:pStyle w:val="NormalWeb"/>
              <w:spacing w:after="0"/>
              <w:rPr>
                <w:color w:val="000000"/>
                <w:sz w:val="18"/>
                <w:szCs w:val="18"/>
              </w:rPr>
            </w:pPr>
            <w:r w:rsidRPr="00FB0F65">
              <w:rPr>
                <w:color w:val="000000"/>
                <w:sz w:val="18"/>
                <w:szCs w:val="18"/>
              </w:rPr>
              <w:t>The "localtime" modifier (12) assumes the time string to its left is in Universal Coordinated Time (UTC) and adjusts the time string so that it displays localtime. If "localtime" follows a time that is not UTC, then the behavior is undefined. The "utc" is the opposite of "localtime". "</w:t>
            </w:r>
            <w:proofErr w:type="gramStart"/>
            <w:r w:rsidRPr="00FB0F65">
              <w:rPr>
                <w:color w:val="000000"/>
                <w:sz w:val="18"/>
                <w:szCs w:val="18"/>
              </w:rPr>
              <w:t>utc</w:t>
            </w:r>
            <w:proofErr w:type="gramEnd"/>
            <w:r w:rsidRPr="00FB0F65">
              <w:rPr>
                <w:color w:val="000000"/>
                <w:sz w:val="18"/>
                <w:szCs w:val="18"/>
              </w:rPr>
              <w:t>" assumes that the string to its left is in the local timezone and adjusts that string to be in UTC. If the prior string is not in localtime, then the result of "utc" is undefined.</w:t>
            </w:r>
          </w:p>
          <w:p w:rsidR="001C17BD" w:rsidRPr="00FB0F65" w:rsidRDefault="001C17BD" w:rsidP="007B2AF0">
            <w:pPr>
              <w:pStyle w:val="Balk3"/>
              <w:spacing w:after="0"/>
              <w:rPr>
                <w:rFonts w:ascii="Times New Roman" w:hAnsi="Times New Roman"/>
                <w:color w:val="000000"/>
                <w:sz w:val="18"/>
                <w:szCs w:val="18"/>
              </w:rPr>
            </w:pPr>
            <w:r w:rsidRPr="00FB0F65">
              <w:rPr>
                <w:rFonts w:ascii="Times New Roman" w:hAnsi="Times New Roman"/>
                <w:color w:val="000000"/>
                <w:sz w:val="18"/>
                <w:szCs w:val="18"/>
              </w:rPr>
              <w:t>Examples</w:t>
            </w:r>
          </w:p>
          <w:p w:rsidR="001C17BD" w:rsidRPr="00FB0F65" w:rsidRDefault="001C17BD" w:rsidP="007B2AF0">
            <w:pPr>
              <w:pStyle w:val="NormalWeb"/>
              <w:spacing w:after="0"/>
              <w:rPr>
                <w:color w:val="000000"/>
                <w:sz w:val="18"/>
                <w:szCs w:val="18"/>
              </w:rPr>
            </w:pPr>
            <w:r w:rsidRPr="00FB0F65">
              <w:rPr>
                <w:color w:val="000000"/>
                <w:sz w:val="18"/>
                <w:szCs w:val="18"/>
              </w:rPr>
              <w:t>Compute the current date.</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date('now');</w:t>
            </w:r>
          </w:p>
          <w:p w:rsidR="001C17BD" w:rsidRPr="00FB0F65" w:rsidRDefault="001C17BD" w:rsidP="007B2AF0">
            <w:pPr>
              <w:pStyle w:val="NormalWeb"/>
              <w:spacing w:after="0"/>
              <w:rPr>
                <w:color w:val="000000"/>
                <w:sz w:val="18"/>
                <w:szCs w:val="18"/>
              </w:rPr>
            </w:pPr>
            <w:r w:rsidRPr="00FB0F65">
              <w:rPr>
                <w:color w:val="000000"/>
                <w:sz w:val="18"/>
                <w:szCs w:val="18"/>
              </w:rPr>
              <w:t>Compute the last day of the current month.</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date('now','</w:t>
            </w:r>
            <w:proofErr w:type="gramStart"/>
            <w:r w:rsidRPr="00FB0F65">
              <w:rPr>
                <w:rFonts w:ascii="Times New Roman" w:hAnsi="Times New Roman" w:cs="Times New Roman"/>
                <w:color w:val="000000"/>
                <w:sz w:val="18"/>
                <w:szCs w:val="18"/>
              </w:rPr>
              <w:t>start</w:t>
            </w:r>
            <w:proofErr w:type="gramEnd"/>
            <w:r w:rsidRPr="00FB0F65">
              <w:rPr>
                <w:rFonts w:ascii="Times New Roman" w:hAnsi="Times New Roman" w:cs="Times New Roman"/>
                <w:color w:val="000000"/>
                <w:sz w:val="18"/>
                <w:szCs w:val="18"/>
              </w:rPr>
              <w:t xml:space="preserve"> of month','+1 month','-1 day');</w:t>
            </w:r>
          </w:p>
          <w:p w:rsidR="001C17BD" w:rsidRPr="00FB0F65" w:rsidRDefault="001C17BD" w:rsidP="007B2AF0">
            <w:pPr>
              <w:pStyle w:val="NormalWeb"/>
              <w:spacing w:after="0"/>
              <w:rPr>
                <w:color w:val="000000"/>
                <w:sz w:val="18"/>
                <w:szCs w:val="18"/>
              </w:rPr>
            </w:pPr>
            <w:r w:rsidRPr="00FB0F65">
              <w:rPr>
                <w:color w:val="000000"/>
                <w:sz w:val="18"/>
                <w:szCs w:val="18"/>
              </w:rPr>
              <w:t>Compute the date and time given a unix timestamp 1092941466.</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datetime(</w:t>
            </w:r>
            <w:proofErr w:type="gramStart"/>
            <w:r w:rsidRPr="00FB0F65">
              <w:rPr>
                <w:rFonts w:ascii="Times New Roman" w:hAnsi="Times New Roman" w:cs="Times New Roman"/>
                <w:color w:val="000000"/>
                <w:sz w:val="18"/>
                <w:szCs w:val="18"/>
              </w:rPr>
              <w:t>1092941466</w:t>
            </w:r>
            <w:proofErr w:type="gramEnd"/>
            <w:r w:rsidRPr="00FB0F65">
              <w:rPr>
                <w:rFonts w:ascii="Times New Roman" w:hAnsi="Times New Roman" w:cs="Times New Roman"/>
                <w:color w:val="000000"/>
                <w:sz w:val="18"/>
                <w:szCs w:val="18"/>
              </w:rPr>
              <w:t>, 'unixepoch');</w:t>
            </w:r>
          </w:p>
          <w:p w:rsidR="001C17BD" w:rsidRPr="00FB0F65" w:rsidRDefault="001C17BD" w:rsidP="007B2AF0">
            <w:pPr>
              <w:pStyle w:val="NormalWeb"/>
              <w:spacing w:after="0"/>
              <w:rPr>
                <w:color w:val="000000"/>
                <w:sz w:val="18"/>
                <w:szCs w:val="18"/>
              </w:rPr>
            </w:pPr>
            <w:r w:rsidRPr="00FB0F65">
              <w:rPr>
                <w:color w:val="000000"/>
                <w:sz w:val="18"/>
                <w:szCs w:val="18"/>
              </w:rPr>
              <w:t>Compute the date and time given a unix timestamp 1092941466, and compensate for your local timezone.</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datetime(</w:t>
            </w:r>
            <w:proofErr w:type="gramStart"/>
            <w:r w:rsidRPr="00FB0F65">
              <w:rPr>
                <w:rFonts w:ascii="Times New Roman" w:hAnsi="Times New Roman" w:cs="Times New Roman"/>
                <w:color w:val="000000"/>
                <w:sz w:val="18"/>
                <w:szCs w:val="18"/>
              </w:rPr>
              <w:t>1092941466</w:t>
            </w:r>
            <w:proofErr w:type="gramEnd"/>
            <w:r w:rsidRPr="00FB0F65">
              <w:rPr>
                <w:rFonts w:ascii="Times New Roman" w:hAnsi="Times New Roman" w:cs="Times New Roman"/>
                <w:color w:val="000000"/>
                <w:sz w:val="18"/>
                <w:szCs w:val="18"/>
              </w:rPr>
              <w:t>, 'unixepoch', 'localtime');</w:t>
            </w:r>
          </w:p>
          <w:p w:rsidR="001C17BD" w:rsidRPr="00FB0F65" w:rsidRDefault="001C17BD" w:rsidP="007B2AF0">
            <w:pPr>
              <w:pStyle w:val="NormalWeb"/>
              <w:spacing w:after="0"/>
              <w:rPr>
                <w:color w:val="000000"/>
                <w:sz w:val="18"/>
                <w:szCs w:val="18"/>
              </w:rPr>
            </w:pPr>
            <w:r w:rsidRPr="00FB0F65">
              <w:rPr>
                <w:color w:val="000000"/>
                <w:sz w:val="18"/>
                <w:szCs w:val="18"/>
              </w:rPr>
              <w:t>Compute the current unix timestamp.</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lastRenderedPageBreak/>
              <w:t>SELECT strftime('%s','now');</w:t>
            </w:r>
          </w:p>
          <w:p w:rsidR="001C17BD" w:rsidRPr="00FB0F65" w:rsidRDefault="001C17BD" w:rsidP="007B2AF0">
            <w:pPr>
              <w:pStyle w:val="NormalWeb"/>
              <w:spacing w:after="0"/>
              <w:rPr>
                <w:color w:val="000000"/>
                <w:sz w:val="18"/>
                <w:szCs w:val="18"/>
              </w:rPr>
            </w:pPr>
            <w:r w:rsidRPr="00FB0F65">
              <w:rPr>
                <w:color w:val="000000"/>
                <w:sz w:val="18"/>
                <w:szCs w:val="18"/>
              </w:rPr>
              <w:t>Compute the number of days since the signing of the US Declaration of Independence.</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julianday('now') - julianday('1776-07-04');</w:t>
            </w:r>
          </w:p>
          <w:p w:rsidR="001C17BD" w:rsidRPr="00FB0F65" w:rsidRDefault="001C17BD" w:rsidP="007B2AF0">
            <w:pPr>
              <w:pStyle w:val="NormalWeb"/>
              <w:spacing w:after="0"/>
              <w:rPr>
                <w:color w:val="000000"/>
                <w:sz w:val="18"/>
                <w:szCs w:val="18"/>
              </w:rPr>
            </w:pPr>
            <w:r w:rsidRPr="00FB0F65">
              <w:rPr>
                <w:color w:val="000000"/>
                <w:sz w:val="18"/>
                <w:szCs w:val="18"/>
              </w:rPr>
              <w:t>Compute the number of seconds since a particular moment in 2004:</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strftime('%s','now') - strftime('%s','2004-01-01 02:34:56');</w:t>
            </w:r>
          </w:p>
          <w:p w:rsidR="001C17BD" w:rsidRPr="00FB0F65" w:rsidRDefault="001C17BD" w:rsidP="007B2AF0">
            <w:pPr>
              <w:pStyle w:val="NormalWeb"/>
              <w:spacing w:after="0"/>
              <w:rPr>
                <w:color w:val="000000"/>
                <w:sz w:val="18"/>
                <w:szCs w:val="18"/>
              </w:rPr>
            </w:pPr>
            <w:r w:rsidRPr="00FB0F65">
              <w:rPr>
                <w:color w:val="000000"/>
                <w:sz w:val="18"/>
                <w:szCs w:val="18"/>
              </w:rPr>
              <w:t>Compute the date of the first Tuesday in October for the current year.</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SELECT date('now','</w:t>
            </w:r>
            <w:proofErr w:type="gramStart"/>
            <w:r w:rsidRPr="00FB0F65">
              <w:rPr>
                <w:rFonts w:ascii="Times New Roman" w:hAnsi="Times New Roman" w:cs="Times New Roman"/>
                <w:color w:val="000000"/>
                <w:sz w:val="18"/>
                <w:szCs w:val="18"/>
              </w:rPr>
              <w:t>start</w:t>
            </w:r>
            <w:proofErr w:type="gramEnd"/>
            <w:r w:rsidRPr="00FB0F65">
              <w:rPr>
                <w:rFonts w:ascii="Times New Roman" w:hAnsi="Times New Roman" w:cs="Times New Roman"/>
                <w:color w:val="000000"/>
                <w:sz w:val="18"/>
                <w:szCs w:val="18"/>
              </w:rPr>
              <w:t xml:space="preserve"> of year','+9 months','weekday 2');</w:t>
            </w:r>
          </w:p>
          <w:p w:rsidR="001C17BD" w:rsidRPr="00FB0F65" w:rsidRDefault="001C17BD" w:rsidP="007B2AF0">
            <w:pPr>
              <w:pStyle w:val="NormalWeb"/>
              <w:spacing w:after="0"/>
              <w:rPr>
                <w:color w:val="000000"/>
                <w:sz w:val="18"/>
                <w:szCs w:val="18"/>
              </w:rPr>
            </w:pPr>
            <w:r w:rsidRPr="00FB0F65">
              <w:rPr>
                <w:color w:val="000000"/>
                <w:sz w:val="18"/>
                <w:szCs w:val="18"/>
              </w:rPr>
              <w:t>Compute the time since the unix epoch in seconds (like strftime('%s','now') except includes fractional part):</w:t>
            </w:r>
          </w:p>
          <w:p w:rsidR="001C17BD" w:rsidRPr="00FB0F65" w:rsidRDefault="001C17BD" w:rsidP="007B2AF0">
            <w:pPr>
              <w:spacing w:after="0"/>
              <w:rPr>
                <w:rFonts w:ascii="Times New Roman" w:hAnsi="Times New Roman" w:cs="Times New Roman"/>
                <w:color w:val="000000"/>
                <w:sz w:val="18"/>
                <w:szCs w:val="18"/>
              </w:rPr>
            </w:pPr>
            <w:r w:rsidRPr="00FB0F65">
              <w:rPr>
                <w:rFonts w:ascii="Times New Roman" w:hAnsi="Times New Roman" w:cs="Times New Roman"/>
                <w:color w:val="000000"/>
                <w:sz w:val="18"/>
                <w:szCs w:val="18"/>
              </w:rPr>
              <w:t xml:space="preserve">SELECT (julianday('now') - </w:t>
            </w:r>
            <w:proofErr w:type="gramStart"/>
            <w:r w:rsidRPr="00FB0F65">
              <w:rPr>
                <w:rFonts w:ascii="Times New Roman" w:hAnsi="Times New Roman" w:cs="Times New Roman"/>
                <w:color w:val="000000"/>
                <w:sz w:val="18"/>
                <w:szCs w:val="18"/>
              </w:rPr>
              <w:t>2440587.5</w:t>
            </w:r>
            <w:proofErr w:type="gramEnd"/>
            <w:r w:rsidRPr="00FB0F65">
              <w:rPr>
                <w:rFonts w:ascii="Times New Roman" w:hAnsi="Times New Roman" w:cs="Times New Roman"/>
                <w:color w:val="000000"/>
                <w:sz w:val="18"/>
                <w:szCs w:val="18"/>
              </w:rPr>
              <w:t>)*86400.0;</w:t>
            </w:r>
          </w:p>
          <w:p w:rsidR="001C17BD" w:rsidRPr="00FB0F65" w:rsidRDefault="001C17BD" w:rsidP="007B2AF0">
            <w:pPr>
              <w:spacing w:after="0"/>
              <w:rPr>
                <w:rFonts w:ascii="Times New Roman" w:hAnsi="Times New Roman" w:cs="Times New Roman"/>
                <w:b/>
                <w:bCs/>
                <w:sz w:val="18"/>
                <w:szCs w:val="18"/>
              </w:rPr>
            </w:pPr>
          </w:p>
        </w:tc>
      </w:tr>
    </w:tbl>
    <w:p w:rsidR="001C17BD" w:rsidRDefault="001C17BD" w:rsidP="001C17BD">
      <w:pPr>
        <w:rPr>
          <w:rFonts w:ascii="Times New Roman" w:hAnsi="Times New Roman" w:cs="Times New Roman"/>
          <w:b/>
          <w:bCs/>
          <w:sz w:val="20"/>
          <w:szCs w:val="20"/>
        </w:rPr>
      </w:pPr>
    </w:p>
    <w:p w:rsidR="00961A84" w:rsidRDefault="00961A84" w:rsidP="00961A84">
      <w:pPr>
        <w:rPr>
          <w:rFonts w:ascii="Times New Roman" w:hAnsi="Times New Roman" w:cs="Times New Roman"/>
          <w:b/>
          <w:bCs/>
          <w:sz w:val="20"/>
          <w:szCs w:val="20"/>
        </w:rPr>
      </w:pPr>
      <w:r>
        <w:rPr>
          <w:rFonts w:ascii="Times New Roman" w:hAnsi="Times New Roman" w:cs="Times New Roman"/>
          <w:b/>
          <w:bCs/>
          <w:sz w:val="20"/>
          <w:szCs w:val="20"/>
        </w:rPr>
        <w:t xml:space="preserve">WEEK 8 CLASS EXERSIZES </w:t>
      </w:r>
    </w:p>
    <w:p w:rsidR="00961A84" w:rsidRDefault="00961A84" w:rsidP="00961A84">
      <w:pPr>
        <w:rPr>
          <w:rFonts w:ascii="Times New Roman" w:hAnsi="Times New Roman" w:cs="Times New Roman"/>
        </w:rPr>
      </w:pPr>
      <w:r>
        <w:rPr>
          <w:rFonts w:ascii="Times New Roman" w:hAnsi="Times New Roman" w:cs="Times New Roman"/>
          <w:b/>
          <w:bCs/>
        </w:rPr>
        <w:t xml:space="preserve">EX1 ) </w:t>
      </w:r>
      <w:r>
        <w:rPr>
          <w:rFonts w:ascii="Times New Roman" w:hAnsi="Times New Roman" w:cs="Times New Roman"/>
        </w:rPr>
        <w:t>Temperature and specific heat of CO</w:t>
      </w:r>
      <w:r>
        <w:rPr>
          <w:rFonts w:ascii="Times New Roman" w:hAnsi="Times New Roman" w:cs="Times New Roman"/>
          <w:vertAlign w:val="subscript"/>
        </w:rPr>
        <w:t xml:space="preserve">2 </w:t>
      </w:r>
      <w:r>
        <w:rPr>
          <w:rFonts w:ascii="Times New Roman" w:hAnsi="Times New Roman" w:cs="Times New Roman"/>
        </w:rPr>
        <w:t xml:space="preserve"> gas is given in file co2_cv.</w:t>
      </w:r>
      <w:proofErr w:type="gramStart"/>
      <w:r>
        <w:rPr>
          <w:rFonts w:ascii="Times New Roman" w:hAnsi="Times New Roman" w:cs="Times New Roman"/>
        </w:rPr>
        <w:t>txt .</w:t>
      </w:r>
      <w:proofErr w:type="gramEnd"/>
      <w:r>
        <w:rPr>
          <w:rFonts w:ascii="Times New Roman" w:hAnsi="Times New Roman" w:cs="Times New Roman"/>
        </w:rPr>
        <w:t xml:space="preserve"> Create database table CO2 in database temp by using </w:t>
      </w:r>
      <w:r>
        <w:rPr>
          <w:rFonts w:ascii="Times New Roman" w:hAnsi="Times New Roman" w:cs="Times New Roman"/>
          <w:b/>
        </w:rPr>
        <w:t xml:space="preserve">create table CO2 (T float, Cv float, TK float); </w:t>
      </w:r>
      <w:r>
        <w:rPr>
          <w:rFonts w:ascii="Times New Roman" w:hAnsi="Times New Roman" w:cs="Times New Roman"/>
        </w:rPr>
        <w:t xml:space="preserve">command. Read </w:t>
      </w:r>
      <w:proofErr w:type="gramStart"/>
      <w:r>
        <w:rPr>
          <w:rFonts w:ascii="Times New Roman" w:hAnsi="Times New Roman" w:cs="Times New Roman"/>
        </w:rPr>
        <w:t>data</w:t>
      </w:r>
      <w:proofErr w:type="gramEnd"/>
      <w:r>
        <w:rPr>
          <w:rFonts w:ascii="Times New Roman" w:hAnsi="Times New Roman" w:cs="Times New Roman"/>
        </w:rPr>
        <w:t xml:space="preserve"> as java input from file, calculate TK=T+273 by using Update </w:t>
      </w:r>
    </w:p>
    <w:p w:rsidR="00961A84" w:rsidRDefault="00961A84" w:rsidP="00961A84">
      <w:pPr>
        <w:rPr>
          <w:rFonts w:ascii="Times New Roman" w:hAnsi="Times New Roman" w:cs="Times New Roman"/>
          <w:b/>
        </w:rPr>
      </w:pPr>
      <w:r>
        <w:rPr>
          <w:rFonts w:ascii="Times New Roman" w:hAnsi="Times New Roman" w:cs="Times New Roman"/>
          <w:b/>
        </w:rPr>
        <w:t>update CO2 set TK=T+</w:t>
      </w:r>
      <w:proofErr w:type="gramStart"/>
      <w:r>
        <w:rPr>
          <w:rFonts w:ascii="Times New Roman" w:hAnsi="Times New Roman" w:cs="Times New Roman"/>
          <w:b/>
        </w:rPr>
        <w:t>273.15</w:t>
      </w:r>
      <w:proofErr w:type="gramEnd"/>
      <w:r>
        <w:rPr>
          <w:rFonts w:ascii="Times New Roman" w:hAnsi="Times New Roman" w:cs="Times New Roman"/>
          <w:b/>
        </w:rPr>
        <w:t>;</w:t>
      </w:r>
    </w:p>
    <w:tbl>
      <w:tblPr>
        <w:tblStyle w:val="TabloKlavuzu"/>
        <w:tblW w:w="0" w:type="auto"/>
        <w:tblLook w:val="04A0" w:firstRow="1" w:lastRow="0" w:firstColumn="1" w:lastColumn="0" w:noHBand="0" w:noVBand="1"/>
      </w:tblPr>
      <w:tblGrid>
        <w:gridCol w:w="9622"/>
      </w:tblGrid>
      <w:tr w:rsidR="00961A84" w:rsidRPr="00E94E88" w:rsidTr="00B874FB">
        <w:tc>
          <w:tcPr>
            <w:tcW w:w="9622" w:type="dxa"/>
          </w:tcPr>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.Connection;</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.DriverManager;</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.ResultSet;</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.SQLException;</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.Statement;</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java.io</w:t>
            </w:r>
            <w:proofErr w:type="gramEnd"/>
            <w:r w:rsidRPr="00E94E88">
              <w:rPr>
                <w:rFonts w:ascii="Times New Roman" w:hAnsi="Times New Roman" w:cs="Times New Roman"/>
                <w:sz w:val="16"/>
                <w:szCs w:val="16"/>
              </w:rPr>
              <w:t>.*;</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public class createCO2</w:t>
            </w:r>
            <w:proofErr w:type="gramStart"/>
            <w:r w:rsidRPr="00E94E88">
              <w:rPr>
                <w:rFonts w:ascii="Times New Roman" w:hAnsi="Times New Roman" w:cs="Times New Roman"/>
                <w:sz w:val="16"/>
                <w:szCs w:val="16"/>
              </w:rPr>
              <w:t>{</w:t>
            </w:r>
            <w:proofErr w:type="gramEnd"/>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public static void main(String args[]) throws ClassNotFoundException</w:t>
            </w:r>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Class.forName</w:t>
            </w:r>
            <w:proofErr w:type="gramEnd"/>
            <w:r w:rsidRPr="00E94E88">
              <w:rPr>
                <w:rFonts w:ascii="Times New Roman" w:hAnsi="Times New Roman" w:cs="Times New Roman"/>
                <w:sz w:val="16"/>
                <w:szCs w:val="16"/>
              </w:rPr>
              <w:t xml:space="preserve">("org.sqlite.JDBC");   </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Connection connection = null;</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try </w:t>
            </w:r>
            <w:proofErr w:type="gramStart"/>
            <w:r w:rsidRPr="00E94E88">
              <w:rPr>
                <w:rFonts w:ascii="Times New Roman" w:hAnsi="Times New Roman" w:cs="Times New Roman"/>
                <w:sz w:val="16"/>
                <w:szCs w:val="16"/>
              </w:rPr>
              <w:t>{</w:t>
            </w:r>
            <w:proofErr w:type="gramEnd"/>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connection = </w:t>
            </w:r>
            <w:proofErr w:type="gramStart"/>
            <w:r w:rsidRPr="00E94E88">
              <w:rPr>
                <w:rFonts w:ascii="Times New Roman" w:hAnsi="Times New Roman" w:cs="Times New Roman"/>
                <w:sz w:val="16"/>
                <w:szCs w:val="16"/>
              </w:rPr>
              <w:t>DriverManager.getConnection</w:t>
            </w:r>
            <w:proofErr w:type="gramEnd"/>
            <w:r w:rsidRPr="00E94E88">
              <w:rPr>
                <w:rFonts w:ascii="Times New Roman" w:hAnsi="Times New Roman" w:cs="Times New Roman"/>
                <w:sz w:val="16"/>
                <w:szCs w:val="16"/>
              </w:rPr>
              <w:t>("jdbc:sqlite:temp.db");</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Statement stmt = null;</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ResultSet rs1 = null;</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stmt = </w:t>
            </w:r>
            <w:proofErr w:type="gramStart"/>
            <w:r w:rsidRPr="00E94E88">
              <w:rPr>
                <w:rFonts w:ascii="Times New Roman" w:hAnsi="Times New Roman" w:cs="Times New Roman"/>
                <w:sz w:val="16"/>
                <w:szCs w:val="16"/>
              </w:rPr>
              <w:t>connection.createStatement</w:t>
            </w:r>
            <w:proofErr w:type="gramEnd"/>
            <w:r w:rsidRPr="00E94E88">
              <w:rPr>
                <w:rFonts w:ascii="Times New Roman" w:hAnsi="Times New Roman" w:cs="Times New Roman"/>
                <w:sz w:val="16"/>
                <w:szCs w:val="16"/>
              </w:rPr>
              <w:t>();</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String s1= "create table CO2 (T float, CV float, TK float );";</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if (</w:t>
            </w:r>
            <w:proofErr w:type="gramStart"/>
            <w:r w:rsidRPr="00E94E88">
              <w:rPr>
                <w:rFonts w:ascii="Times New Roman" w:hAnsi="Times New Roman" w:cs="Times New Roman"/>
                <w:sz w:val="16"/>
                <w:szCs w:val="16"/>
              </w:rPr>
              <w:t>stmt.execute</w:t>
            </w:r>
            <w:proofErr w:type="gramEnd"/>
            <w:r w:rsidRPr="00E94E88">
              <w:rPr>
                <w:rFonts w:ascii="Times New Roman" w:hAnsi="Times New Roman" w:cs="Times New Roman"/>
                <w:sz w:val="16"/>
                <w:szCs w:val="16"/>
              </w:rPr>
              <w:t>(s1)) {rs1 = stmt.getResultSet();}</w:t>
            </w:r>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 xml:space="preserve"> catch (SQLException ex) {</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handle any errors</w:t>
            </w:r>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System.out</w:t>
            </w:r>
            <w:proofErr w:type="gramEnd"/>
            <w:r w:rsidRPr="00E94E88">
              <w:rPr>
                <w:rFonts w:ascii="Times New Roman" w:hAnsi="Times New Roman" w:cs="Times New Roman"/>
                <w:sz w:val="16"/>
                <w:szCs w:val="16"/>
              </w:rPr>
              <w:t>.println("SQLException: " + ex.getMessage());</w:t>
            </w:r>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System.out</w:t>
            </w:r>
            <w:proofErr w:type="gramEnd"/>
            <w:r w:rsidRPr="00E94E88">
              <w:rPr>
                <w:rFonts w:ascii="Times New Roman" w:hAnsi="Times New Roman" w:cs="Times New Roman"/>
                <w:sz w:val="16"/>
                <w:szCs w:val="16"/>
              </w:rPr>
              <w:t>.println("SQLState: " + ex.getSQLState());</w:t>
            </w:r>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System.out</w:t>
            </w:r>
            <w:proofErr w:type="gramEnd"/>
            <w:r w:rsidRPr="00E94E88">
              <w:rPr>
                <w:rFonts w:ascii="Times New Roman" w:hAnsi="Times New Roman" w:cs="Times New Roman"/>
                <w:sz w:val="16"/>
                <w:szCs w:val="16"/>
              </w:rPr>
              <w:t>.println("VendorError: " + ex.getErrorCode());</w:t>
            </w:r>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rPr>
                <w:rFonts w:ascii="Times New Roman" w:hAnsi="Times New Roman" w:cs="Times New Roman"/>
                <w:sz w:val="16"/>
                <w:szCs w:val="16"/>
              </w:rPr>
            </w:pPr>
            <w:r w:rsidRPr="00E94E88">
              <w:rPr>
                <w:rFonts w:ascii="Times New Roman" w:hAnsi="Times New Roman" w:cs="Times New Roman"/>
                <w:sz w:val="16"/>
                <w:szCs w:val="16"/>
              </w:rPr>
              <w:t xml:space="preserve"> </w:t>
            </w:r>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p>
          <w:p w:rsidR="00961A84" w:rsidRPr="00E94E88" w:rsidRDefault="00961A84" w:rsidP="00B874FB">
            <w:pPr>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p>
        </w:tc>
      </w:tr>
    </w:tbl>
    <w:p w:rsidR="00961A84" w:rsidRDefault="00961A84" w:rsidP="00961A84">
      <w:pPr>
        <w:rPr>
          <w:rFonts w:ascii="Times New Roman" w:hAnsi="Times New Roman" w:cs="Times New Roman"/>
          <w:b/>
        </w:rPr>
      </w:pPr>
    </w:p>
    <w:tbl>
      <w:tblPr>
        <w:tblW w:w="0" w:type="auto"/>
        <w:tblInd w:w="-5" w:type="dxa"/>
        <w:tblLayout w:type="fixed"/>
        <w:tblLook w:val="0000" w:firstRow="0" w:lastRow="0" w:firstColumn="0" w:lastColumn="0" w:noHBand="0" w:noVBand="0"/>
      </w:tblPr>
      <w:tblGrid>
        <w:gridCol w:w="9221"/>
      </w:tblGrid>
      <w:tr w:rsidR="00961A84" w:rsidRPr="00E94E88" w:rsidTr="00B874FB">
        <w:tc>
          <w:tcPr>
            <w:tcW w:w="9221" w:type="dxa"/>
            <w:tcBorders>
              <w:top w:val="single" w:sz="4" w:space="0" w:color="000000"/>
              <w:left w:val="single" w:sz="4" w:space="0" w:color="000000"/>
              <w:bottom w:val="single" w:sz="4" w:space="0" w:color="000000"/>
              <w:right w:val="single" w:sz="4" w:space="0" w:color="000000"/>
            </w:tcBorders>
          </w:tcPr>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import </w:t>
            </w:r>
            <w:proofErr w:type="gramStart"/>
            <w:r w:rsidRPr="00E94E88">
              <w:rPr>
                <w:rFonts w:ascii="Times New Roman" w:hAnsi="Times New Roman" w:cs="Times New Roman"/>
                <w:sz w:val="16"/>
                <w:szCs w:val="16"/>
              </w:rPr>
              <w:t>java.io</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java.util</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javax.swing</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javax.swing</w:t>
            </w:r>
            <w:proofErr w:type="gramEnd"/>
            <w:r w:rsidRPr="00E94E88">
              <w:rPr>
                <w:rFonts w:ascii="Times New Roman" w:hAnsi="Times New Roman" w:cs="Times New Roman"/>
                <w:sz w:val="16"/>
                <w:szCs w:val="16"/>
              </w:rPr>
              <w:t>.table.*;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java.awt</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.Connection;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lastRenderedPageBreak/>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.DriverManager;</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import </w:t>
            </w:r>
            <w:proofErr w:type="gramStart"/>
            <w:r w:rsidRPr="00E94E88">
              <w:rPr>
                <w:rFonts w:ascii="Times New Roman" w:hAnsi="Times New Roman" w:cs="Times New Roman"/>
                <w:sz w:val="16"/>
                <w:szCs w:val="16"/>
              </w:rPr>
              <w:t>java.sql</w:t>
            </w:r>
            <w:proofErr w:type="gramEnd"/>
            <w:r w:rsidRPr="00E94E88">
              <w:rPr>
                <w:rFonts w:ascii="Times New Roman" w:hAnsi="Times New Roman" w:cs="Times New Roman"/>
                <w:sz w:val="16"/>
                <w:szCs w:val="16"/>
              </w:rPr>
              <w:t>.SQLException;</w:t>
            </w:r>
          </w:p>
          <w:p w:rsidR="00961A84" w:rsidRPr="00E94E88" w:rsidRDefault="00961A84" w:rsidP="00B874FB">
            <w:pPr>
              <w:spacing w:after="0"/>
              <w:rPr>
                <w:rFonts w:ascii="Times New Roman" w:hAnsi="Times New Roman" w:cs="Times New Roman"/>
                <w:sz w:val="16"/>
                <w:szCs w:val="16"/>
              </w:rPr>
            </w:pP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class </w:t>
            </w:r>
            <w:proofErr w:type="gramStart"/>
            <w:r w:rsidRPr="00E94E88">
              <w:rPr>
                <w:rFonts w:ascii="Times New Roman" w:hAnsi="Times New Roman" w:cs="Times New Roman"/>
                <w:sz w:val="16"/>
                <w:szCs w:val="16"/>
              </w:rPr>
              <w:t>data</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public double x[];</w:t>
            </w:r>
            <w:r w:rsidRPr="00E94E88">
              <w:rPr>
                <w:rFonts w:ascii="Times New Roman" w:hAnsi="Times New Roman" w:cs="Times New Roman"/>
                <w:sz w:val="16"/>
                <w:szCs w:val="16"/>
              </w:rPr>
              <w:tab/>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public </w:t>
            </w:r>
            <w:proofErr w:type="gramStart"/>
            <w:r w:rsidRPr="00E94E88">
              <w:rPr>
                <w:rFonts w:ascii="Times New Roman" w:hAnsi="Times New Roman" w:cs="Times New Roman"/>
                <w:sz w:val="16"/>
                <w:szCs w:val="16"/>
              </w:rPr>
              <w:t>data</w:t>
            </w:r>
            <w:proofErr w:type="gramEnd"/>
            <w:r w:rsidRPr="00E94E88">
              <w:rPr>
                <w:rFonts w:ascii="Times New Roman" w:hAnsi="Times New Roman" w:cs="Times New Roman"/>
                <w:sz w:val="16"/>
                <w:szCs w:val="16"/>
              </w:rPr>
              <w:t>(double[] xi)</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int n=</w:t>
            </w:r>
            <w:proofErr w:type="gramStart"/>
            <w:r w:rsidRPr="00E94E88">
              <w:rPr>
                <w:rFonts w:ascii="Times New Roman" w:hAnsi="Times New Roman" w:cs="Times New Roman"/>
                <w:sz w:val="16"/>
                <w:szCs w:val="16"/>
              </w:rPr>
              <w:t>xi.length</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r>
            <w:proofErr w:type="gramStart"/>
            <w:r w:rsidRPr="00E94E88">
              <w:rPr>
                <w:rFonts w:ascii="Times New Roman" w:hAnsi="Times New Roman" w:cs="Times New Roman"/>
                <w:sz w:val="16"/>
                <w:szCs w:val="16"/>
              </w:rPr>
              <w:t>x</w:t>
            </w:r>
            <w:proofErr w:type="gramEnd"/>
            <w:r w:rsidRPr="00E94E88">
              <w:rPr>
                <w:rFonts w:ascii="Times New Roman" w:hAnsi="Times New Roman" w:cs="Times New Roman"/>
                <w:sz w:val="16"/>
                <w:szCs w:val="16"/>
              </w:rPr>
              <w:t>=new double[n];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for(int i=0;i&lt;n;i++) {x[i]=xi[i];}</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ab/>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public String toString() {return ""+x[0]+" "+x[1];}</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r>
            <w:r w:rsidRPr="00E94E88">
              <w:rPr>
                <w:rFonts w:ascii="Times New Roman" w:hAnsi="Times New Roman" w:cs="Times New Roman"/>
                <w:sz w:val="16"/>
                <w:szCs w:val="16"/>
              </w:rPr>
              <w:tab/>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public class insertCO2</w:t>
            </w:r>
          </w:p>
          <w:p w:rsidR="00961A84" w:rsidRPr="00E94E88" w:rsidRDefault="00961A84" w:rsidP="00B874FB">
            <w:pPr>
              <w:spacing w:after="0"/>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ab/>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public static double[][] inputdouble(String filename) throws IOException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//reading double values from one line of </w:t>
            </w:r>
            <w:proofErr w:type="gramStart"/>
            <w:r w:rsidRPr="00E94E88">
              <w:rPr>
                <w:rFonts w:ascii="Times New Roman" w:hAnsi="Times New Roman" w:cs="Times New Roman"/>
                <w:sz w:val="16"/>
                <w:szCs w:val="16"/>
              </w:rPr>
              <w:t>data</w:t>
            </w:r>
            <w:proofErr w:type="gramEnd"/>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BufferedReader fin=new BufferedReader(new FileReader(filename));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double a[][]=inputdouble(fin);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return a;</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public static double[][] inputdouble(BufferedReader fin) throws IOException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ArrayList&lt;</w:t>
            </w:r>
            <w:proofErr w:type="gramStart"/>
            <w:r w:rsidRPr="00E94E88">
              <w:rPr>
                <w:rFonts w:ascii="Times New Roman" w:hAnsi="Times New Roman" w:cs="Times New Roman"/>
                <w:sz w:val="16"/>
                <w:szCs w:val="16"/>
              </w:rPr>
              <w:t>data</w:t>
            </w:r>
            <w:proofErr w:type="gramEnd"/>
            <w:r w:rsidRPr="00E94E88">
              <w:rPr>
                <w:rFonts w:ascii="Times New Roman" w:hAnsi="Times New Roman" w:cs="Times New Roman"/>
                <w:sz w:val="16"/>
                <w:szCs w:val="16"/>
              </w:rPr>
              <w:t>&gt; a=new ArrayList&lt;data&gt;();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int mmax=0;</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double b[][];</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int n=0,m=0;</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String s1="";</w:t>
            </w:r>
            <w:r w:rsidRPr="00E94E88">
              <w:rPr>
                <w:rFonts w:ascii="Times New Roman" w:hAnsi="Times New Roman" w:cs="Times New Roman"/>
                <w:sz w:val="16"/>
                <w:szCs w:val="16"/>
              </w:rPr>
              <w:tab/>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try</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while(fin!=null)</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 s1=</w:t>
            </w:r>
            <w:proofErr w:type="gramStart"/>
            <w:r w:rsidRPr="00E94E88">
              <w:rPr>
                <w:rFonts w:ascii="Times New Roman" w:hAnsi="Times New Roman" w:cs="Times New Roman"/>
                <w:sz w:val="16"/>
                <w:szCs w:val="16"/>
              </w:rPr>
              <w:t>fin.readLine</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if(s1==null)break;</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StringTokenizer token=new StringTokenizer(s1);</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m=</w:t>
            </w:r>
            <w:proofErr w:type="gramStart"/>
            <w:r w:rsidRPr="00E94E88">
              <w:rPr>
                <w:rFonts w:ascii="Times New Roman" w:hAnsi="Times New Roman" w:cs="Times New Roman"/>
                <w:sz w:val="16"/>
                <w:szCs w:val="16"/>
              </w:rPr>
              <w:t>token.countTokens</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if(m&gt;mmax) mmax=m;</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double aa[]=new double[m];</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int j=0;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while(</w:t>
            </w:r>
            <w:proofErr w:type="gramStart"/>
            <w:r w:rsidRPr="00E94E88">
              <w:rPr>
                <w:rFonts w:ascii="Times New Roman" w:hAnsi="Times New Roman" w:cs="Times New Roman"/>
                <w:sz w:val="16"/>
                <w:szCs w:val="16"/>
              </w:rPr>
              <w:t>token.hasMoreTokens</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 Double ax=new Double(</w:t>
            </w:r>
            <w:proofErr w:type="gramStart"/>
            <w:r w:rsidRPr="00E94E88">
              <w:rPr>
                <w:rFonts w:ascii="Times New Roman" w:hAnsi="Times New Roman" w:cs="Times New Roman"/>
                <w:sz w:val="16"/>
                <w:szCs w:val="16"/>
              </w:rPr>
              <w:t>token.nextToken</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aa[j++]=</w:t>
            </w:r>
            <w:proofErr w:type="gramStart"/>
            <w:r w:rsidRPr="00E94E88">
              <w:rPr>
                <w:rFonts w:ascii="Times New Roman" w:hAnsi="Times New Roman" w:cs="Times New Roman"/>
                <w:sz w:val="16"/>
                <w:szCs w:val="16"/>
              </w:rPr>
              <w:t>ax.doubleValue</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data</w:t>
            </w:r>
            <w:proofErr w:type="gramEnd"/>
            <w:r w:rsidRPr="00E94E88">
              <w:rPr>
                <w:rFonts w:ascii="Times New Roman" w:hAnsi="Times New Roman" w:cs="Times New Roman"/>
                <w:sz w:val="16"/>
                <w:szCs w:val="16"/>
              </w:rPr>
              <w:t xml:space="preserve"> vx=new data(aa);</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a</w:t>
            </w:r>
            <w:proofErr w:type="gramEnd"/>
            <w:r w:rsidRPr="00E94E88">
              <w:rPr>
                <w:rFonts w:ascii="Times New Roman" w:hAnsi="Times New Roman" w:cs="Times New Roman"/>
                <w:sz w:val="16"/>
                <w:szCs w:val="16"/>
              </w:rPr>
              <w:t>.add(vx);</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n</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 xml:space="preserve"> catch(EOFException e_eof)</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//close ffile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try{</w:t>
            </w:r>
            <w:proofErr w:type="gramStart"/>
            <w:r w:rsidRPr="00E94E88">
              <w:rPr>
                <w:rFonts w:ascii="Times New Roman" w:hAnsi="Times New Roman" w:cs="Times New Roman"/>
                <w:sz w:val="16"/>
                <w:szCs w:val="16"/>
              </w:rPr>
              <w:t>fin.close</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catch(NullPointerException e) {}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catch(IOException 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System.err.println("Error Closing File\n"+e.toString());</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System.exit</w:t>
            </w:r>
            <w:proofErr w:type="gramEnd"/>
            <w:r w:rsidRPr="00E94E88">
              <w:rPr>
                <w:rFonts w:ascii="Times New Roman" w:hAnsi="Times New Roman" w:cs="Times New Roman"/>
                <w:sz w:val="16"/>
                <w:szCs w:val="16"/>
              </w:rPr>
              <w:t>(1);</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 xml:space="preserve"> //End of EOFException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lastRenderedPageBreak/>
              <w:t xml:space="preserve">     </w:t>
            </w:r>
            <w:proofErr w:type="gramStart"/>
            <w:r w:rsidRPr="00E94E88">
              <w:rPr>
                <w:rFonts w:ascii="Times New Roman" w:hAnsi="Times New Roman" w:cs="Times New Roman"/>
                <w:sz w:val="16"/>
                <w:szCs w:val="16"/>
              </w:rPr>
              <w:t>b</w:t>
            </w:r>
            <w:proofErr w:type="gramEnd"/>
            <w:r w:rsidRPr="00E94E88">
              <w:rPr>
                <w:rFonts w:ascii="Times New Roman" w:hAnsi="Times New Roman" w:cs="Times New Roman"/>
                <w:sz w:val="16"/>
                <w:szCs w:val="16"/>
              </w:rPr>
              <w:t>=new double[n][mmax];</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int k=0;</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Iterator i=a.iterator();</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while(i.hasNext()) {data vx=(data)i.next();b[k++]=</w:t>
            </w:r>
            <w:proofErr w:type="gramStart"/>
            <w:r w:rsidRPr="00E94E88">
              <w:rPr>
                <w:rFonts w:ascii="Times New Roman" w:hAnsi="Times New Roman" w:cs="Times New Roman"/>
                <w:sz w:val="16"/>
                <w:szCs w:val="16"/>
              </w:rPr>
              <w:t>vx.x</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return b;</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public static String toString(double a[][])</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String s="";</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for(int j=0;j&lt;a.</w:t>
            </w:r>
            <w:proofErr w:type="gramStart"/>
            <w:r w:rsidRPr="00E94E88">
              <w:rPr>
                <w:rFonts w:ascii="Times New Roman" w:hAnsi="Times New Roman" w:cs="Times New Roman"/>
                <w:sz w:val="16"/>
                <w:szCs w:val="16"/>
              </w:rPr>
              <w:t>length;j</w:t>
            </w:r>
            <w:proofErr w:type="gramEnd"/>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{s+="T["+j+"] = "+a[j][0]+" Cv["+j+"] = "+a[j][1]+" </w:t>
            </w:r>
            <w:proofErr w:type="gramStart"/>
            <w:r w:rsidRPr="00E94E88">
              <w:rPr>
                <w:rFonts w:ascii="Times New Roman" w:hAnsi="Times New Roman" w:cs="Times New Roman"/>
                <w:sz w:val="16"/>
                <w:szCs w:val="16"/>
              </w:rPr>
              <w:t>0.0</w:t>
            </w:r>
            <w:proofErr w:type="gramEnd"/>
            <w:r w:rsidRPr="00E94E88">
              <w:rPr>
                <w:rFonts w:ascii="Times New Roman" w:hAnsi="Times New Roman" w:cs="Times New Roman"/>
                <w:sz w:val="16"/>
                <w:szCs w:val="16"/>
              </w:rPr>
              <w:t>\n";}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w:t>
            </w:r>
            <w:proofErr w:type="gramEnd"/>
            <w:r w:rsidRPr="00E94E88">
              <w:rPr>
                <w:rFonts w:ascii="Times New Roman" w:hAnsi="Times New Roman" w:cs="Times New Roman"/>
                <w:sz w:val="16"/>
                <w:szCs w:val="16"/>
              </w:rPr>
              <w:t>+="\n";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return s;</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ab/>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r w:rsidRPr="00E94E88">
              <w:rPr>
                <w:rFonts w:ascii="Times New Roman" w:hAnsi="Times New Roman" w:cs="Times New Roman"/>
                <w:sz w:val="16"/>
                <w:szCs w:val="16"/>
              </w:rPr>
              <w:tab/>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public static void main(String args[]) throws </w:t>
            </w:r>
            <w:proofErr w:type="gramStart"/>
            <w:r w:rsidRPr="00E94E88">
              <w:rPr>
                <w:rFonts w:ascii="Times New Roman" w:hAnsi="Times New Roman" w:cs="Times New Roman"/>
                <w:sz w:val="16"/>
                <w:szCs w:val="16"/>
              </w:rPr>
              <w:t>IOException,ClassNotFoundException</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Class.forName</w:t>
            </w:r>
            <w:proofErr w:type="gramEnd"/>
            <w:r w:rsidRPr="00E94E88">
              <w:rPr>
                <w:rFonts w:ascii="Times New Roman" w:hAnsi="Times New Roman" w:cs="Times New Roman"/>
                <w:sz w:val="16"/>
                <w:szCs w:val="16"/>
              </w:rPr>
              <w:t xml:space="preserve">("org.sqlite.JDBC");   </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Connection conn = null;</w:t>
            </w:r>
            <w:r w:rsidRPr="00E94E88">
              <w:rPr>
                <w:rFonts w:ascii="Times New Roman" w:hAnsi="Times New Roman" w:cs="Times New Roman"/>
                <w:sz w:val="16"/>
                <w:szCs w:val="16"/>
              </w:rPr>
              <w:tab/>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try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String s1="co2_</w:t>
            </w:r>
            <w:proofErr w:type="gramStart"/>
            <w:r w:rsidRPr="00E94E88">
              <w:rPr>
                <w:rFonts w:ascii="Times New Roman" w:hAnsi="Times New Roman" w:cs="Times New Roman"/>
                <w:sz w:val="16"/>
                <w:szCs w:val="16"/>
              </w:rPr>
              <w:t>cv.txt</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File f=new File(s1);</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BufferedReader fin=new BufferedReader(new FileReader(f));</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double number[][]=inputdouble(fin);</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conn =</w:t>
            </w:r>
            <w:proofErr w:type="gramStart"/>
            <w:r w:rsidRPr="00E94E88">
              <w:rPr>
                <w:rFonts w:ascii="Times New Roman" w:hAnsi="Times New Roman" w:cs="Times New Roman"/>
                <w:sz w:val="16"/>
                <w:szCs w:val="16"/>
              </w:rPr>
              <w:t>DriverManager.getConnection</w:t>
            </w:r>
            <w:proofErr w:type="gramEnd"/>
            <w:r w:rsidRPr="00E94E88">
              <w:rPr>
                <w:rFonts w:ascii="Times New Roman" w:hAnsi="Times New Roman" w:cs="Times New Roman"/>
                <w:sz w:val="16"/>
                <w:szCs w:val="16"/>
              </w:rPr>
              <w:t>("jdbc:sqlite:temp.db");</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Statement stmt = null;</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ResultSet rs = null;</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stmt = </w:t>
            </w:r>
            <w:proofErr w:type="gramStart"/>
            <w:r w:rsidRPr="00E94E88">
              <w:rPr>
                <w:rFonts w:ascii="Times New Roman" w:hAnsi="Times New Roman" w:cs="Times New Roman"/>
                <w:sz w:val="16"/>
                <w:szCs w:val="16"/>
              </w:rPr>
              <w:t>conn.createStatement</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String s2="insert into CO2 values</w:t>
            </w:r>
            <w:proofErr w:type="gramStart"/>
            <w:r w:rsidRPr="00E94E88">
              <w:rPr>
                <w:rFonts w:ascii="Times New Roman" w:hAnsi="Times New Roman" w:cs="Times New Roman"/>
                <w:sz w:val="16"/>
                <w:szCs w:val="16"/>
              </w:rPr>
              <w:t>(</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String s3="";</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for(int i=0;i&lt;</w:t>
            </w:r>
            <w:proofErr w:type="gramStart"/>
            <w:r w:rsidRPr="00E94E88">
              <w:rPr>
                <w:rFonts w:ascii="Times New Roman" w:hAnsi="Times New Roman" w:cs="Times New Roman"/>
                <w:sz w:val="16"/>
                <w:szCs w:val="16"/>
              </w:rPr>
              <w:t>number.length</w:t>
            </w:r>
            <w:proofErr w:type="gramEnd"/>
            <w:r w:rsidRPr="00E94E88">
              <w:rPr>
                <w:rFonts w:ascii="Times New Roman" w:hAnsi="Times New Roman" w:cs="Times New Roman"/>
                <w:sz w:val="16"/>
                <w:szCs w:val="16"/>
              </w:rPr>
              <w:t>;i++)</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s3=s2+number[i][0]+","+number[i][1]+", </w:t>
            </w:r>
            <w:proofErr w:type="gramStart"/>
            <w:r w:rsidRPr="00E94E88">
              <w:rPr>
                <w:rFonts w:ascii="Times New Roman" w:hAnsi="Times New Roman" w:cs="Times New Roman"/>
                <w:sz w:val="16"/>
                <w:szCs w:val="16"/>
              </w:rPr>
              <w:t>0.0</w:t>
            </w:r>
            <w:proofErr w:type="gramEnd"/>
            <w:r w:rsidRPr="00E94E88">
              <w:rPr>
                <w:rFonts w:ascii="Times New Roman" w:hAnsi="Times New Roman" w:cs="Times New Roman"/>
                <w:sz w:val="16"/>
                <w:szCs w:val="16"/>
              </w:rPr>
              <w:t>);";</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stmt.executeUpdate</w:t>
            </w:r>
            <w:proofErr w:type="gramEnd"/>
            <w:r w:rsidRPr="00E94E88">
              <w:rPr>
                <w:rFonts w:ascii="Times New Roman" w:hAnsi="Times New Roman" w:cs="Times New Roman"/>
                <w:sz w:val="16"/>
                <w:szCs w:val="16"/>
              </w:rPr>
              <w:t>(s3);</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JOptionPane.showMessageDialog</w:t>
            </w:r>
            <w:proofErr w:type="gramEnd"/>
            <w:r w:rsidRPr="00E94E88">
              <w:rPr>
                <w:rFonts w:ascii="Times New Roman" w:hAnsi="Times New Roman" w:cs="Times New Roman"/>
                <w:sz w:val="16"/>
                <w:szCs w:val="16"/>
              </w:rPr>
              <w:t>(null,toString(number),"data read into the database CO2",JOptionPane.PLAIN_MESSAGE);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System.exit</w:t>
            </w:r>
            <w:proofErr w:type="gramEnd"/>
            <w:r w:rsidRPr="00E94E88">
              <w:rPr>
                <w:rFonts w:ascii="Times New Roman" w:hAnsi="Times New Roman" w:cs="Times New Roman"/>
                <w:sz w:val="16"/>
                <w:szCs w:val="16"/>
              </w:rPr>
              <w:t>(0);</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catch (SQLException ex)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System.out</w:t>
            </w:r>
            <w:proofErr w:type="gramEnd"/>
            <w:r w:rsidRPr="00E94E88">
              <w:rPr>
                <w:rFonts w:ascii="Times New Roman" w:hAnsi="Times New Roman" w:cs="Times New Roman"/>
                <w:sz w:val="16"/>
                <w:szCs w:val="16"/>
              </w:rPr>
              <w:t>.println("SQLException: " + ex.getMessage());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System.out</w:t>
            </w:r>
            <w:proofErr w:type="gramEnd"/>
            <w:r w:rsidRPr="00E94E88">
              <w:rPr>
                <w:rFonts w:ascii="Times New Roman" w:hAnsi="Times New Roman" w:cs="Times New Roman"/>
                <w:sz w:val="16"/>
                <w:szCs w:val="16"/>
              </w:rPr>
              <w:t>.println("SQLState: " + ex.getSQLState());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System.out</w:t>
            </w:r>
            <w:proofErr w:type="gramEnd"/>
            <w:r w:rsidRPr="00E94E88">
              <w:rPr>
                <w:rFonts w:ascii="Times New Roman" w:hAnsi="Times New Roman" w:cs="Times New Roman"/>
                <w:sz w:val="16"/>
                <w:szCs w:val="16"/>
              </w:rPr>
              <w:t>.println("VendorError: " + ex.getErrorCode());</w:t>
            </w:r>
          </w:p>
          <w:p w:rsidR="00961A84" w:rsidRPr="00E94E88" w:rsidRDefault="00961A84" w:rsidP="00B874FB">
            <w:pPr>
              <w:spacing w:after="0"/>
              <w:rPr>
                <w:rFonts w:ascii="Times New Roman" w:hAnsi="Times New Roman" w:cs="Times New Roman"/>
                <w:sz w:val="16"/>
                <w:szCs w:val="16"/>
              </w:rPr>
            </w:pPr>
            <w:r w:rsidRPr="00E94E88">
              <w:rPr>
                <w:rFonts w:ascii="Times New Roman" w:hAnsi="Times New Roman" w:cs="Times New Roman"/>
                <w:sz w:val="16"/>
                <w:szCs w:val="16"/>
              </w:rPr>
              <w:t xml:space="preserve">       </w:t>
            </w: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p>
          <w:p w:rsidR="00961A84" w:rsidRPr="00E94E88" w:rsidRDefault="00961A84" w:rsidP="00B874FB">
            <w:pPr>
              <w:spacing w:after="0"/>
              <w:rPr>
                <w:rFonts w:ascii="Times New Roman" w:hAnsi="Times New Roman" w:cs="Times New Roman"/>
                <w:sz w:val="16"/>
                <w:szCs w:val="16"/>
              </w:rPr>
            </w:pPr>
            <w:proofErr w:type="gramStart"/>
            <w:r w:rsidRPr="00E94E88">
              <w:rPr>
                <w:rFonts w:ascii="Times New Roman" w:hAnsi="Times New Roman" w:cs="Times New Roman"/>
                <w:sz w:val="16"/>
                <w:szCs w:val="16"/>
              </w:rPr>
              <w:t>}</w:t>
            </w:r>
            <w:proofErr w:type="gramEnd"/>
          </w:p>
        </w:tc>
      </w:tr>
    </w:tbl>
    <w:p w:rsidR="00961A84" w:rsidRDefault="00961A84" w:rsidP="00961A84">
      <w:pPr>
        <w:pStyle w:val="NormalWeb"/>
        <w:spacing w:after="0"/>
      </w:pPr>
      <w:r>
        <w:rPr>
          <w:b/>
        </w:rPr>
        <w:lastRenderedPageBreak/>
        <w:t>EX 2</w:t>
      </w:r>
      <w:proofErr w:type="gramStart"/>
      <w:r>
        <w:rPr>
          <w:b/>
        </w:rPr>
        <w:t>)  :</w:t>
      </w:r>
      <w:proofErr w:type="gramEnd"/>
      <w:r>
        <w:rPr>
          <w:b/>
        </w:rPr>
        <w:t xml:space="preserve"> </w:t>
      </w:r>
      <w:r>
        <w:t>Create table</w:t>
      </w:r>
      <w:r>
        <w:rPr>
          <w:b/>
        </w:rPr>
        <w:t xml:space="preserve"> sinx </w:t>
      </w:r>
      <w:r>
        <w:t xml:space="preserve">with 2 column x and y. Enter x column values .  0.1 0.2 .03 0.4 </w:t>
      </w:r>
      <w:proofErr w:type="gramStart"/>
      <w:r>
        <w:t>0.5 ,</w:t>
      </w:r>
      <w:proofErr w:type="gramEnd"/>
      <w:r>
        <w:t xml:space="preserve"> enter all y values as 0 . Change y values </w:t>
      </w:r>
      <w:proofErr w:type="gramStart"/>
      <w:r>
        <w:t>to  sin</w:t>
      </w:r>
      <w:proofErr w:type="gramEnd"/>
      <w:r>
        <w:t>(x) by using update statement. Write out the results.</w:t>
      </w:r>
    </w:p>
    <w:tbl>
      <w:tblPr>
        <w:tblStyle w:val="TabloKlavuzu"/>
        <w:tblW w:w="0" w:type="auto"/>
        <w:tblLook w:val="04A0" w:firstRow="1" w:lastRow="0" w:firstColumn="1" w:lastColumn="0" w:noHBand="0" w:noVBand="1"/>
      </w:tblPr>
      <w:tblGrid>
        <w:gridCol w:w="9622"/>
      </w:tblGrid>
      <w:tr w:rsidR="00961A84" w:rsidRPr="00A7161E" w:rsidTr="00B874FB">
        <w:tc>
          <w:tcPr>
            <w:tcW w:w="9622" w:type="dxa"/>
          </w:tcPr>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import </w:t>
            </w:r>
            <w:proofErr w:type="gramStart"/>
            <w:r w:rsidRPr="00A7161E">
              <w:rPr>
                <w:rFonts w:ascii="Times New Roman" w:hAnsi="Times New Roman" w:cs="Times New Roman"/>
                <w:sz w:val="16"/>
                <w:szCs w:val="16"/>
              </w:rPr>
              <w:t>java.sql</w:t>
            </w:r>
            <w:proofErr w:type="gramEnd"/>
            <w:r w:rsidRPr="00A7161E">
              <w:rPr>
                <w:rFonts w:ascii="Times New Roman" w:hAnsi="Times New Roman" w:cs="Times New Roman"/>
                <w:sz w:val="16"/>
                <w:szCs w:val="16"/>
              </w:rPr>
              <w:t>.Connection;</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import </w:t>
            </w:r>
            <w:proofErr w:type="gramStart"/>
            <w:r w:rsidRPr="00A7161E">
              <w:rPr>
                <w:rFonts w:ascii="Times New Roman" w:hAnsi="Times New Roman" w:cs="Times New Roman"/>
                <w:sz w:val="16"/>
                <w:szCs w:val="16"/>
              </w:rPr>
              <w:t>java.sql</w:t>
            </w:r>
            <w:proofErr w:type="gramEnd"/>
            <w:r w:rsidRPr="00A7161E">
              <w:rPr>
                <w:rFonts w:ascii="Times New Roman" w:hAnsi="Times New Roman" w:cs="Times New Roman"/>
                <w:sz w:val="16"/>
                <w:szCs w:val="16"/>
              </w:rPr>
              <w:t>.DriverManager;</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import </w:t>
            </w:r>
            <w:proofErr w:type="gramStart"/>
            <w:r w:rsidRPr="00A7161E">
              <w:rPr>
                <w:rFonts w:ascii="Times New Roman" w:hAnsi="Times New Roman" w:cs="Times New Roman"/>
                <w:sz w:val="16"/>
                <w:szCs w:val="16"/>
              </w:rPr>
              <w:t>java.sql</w:t>
            </w:r>
            <w:proofErr w:type="gramEnd"/>
            <w:r w:rsidRPr="00A7161E">
              <w:rPr>
                <w:rFonts w:ascii="Times New Roman" w:hAnsi="Times New Roman" w:cs="Times New Roman"/>
                <w:sz w:val="16"/>
                <w:szCs w:val="16"/>
              </w:rPr>
              <w:t>.ResultSet;</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import </w:t>
            </w:r>
            <w:proofErr w:type="gramStart"/>
            <w:r w:rsidRPr="00A7161E">
              <w:rPr>
                <w:rFonts w:ascii="Times New Roman" w:hAnsi="Times New Roman" w:cs="Times New Roman"/>
                <w:sz w:val="16"/>
                <w:szCs w:val="16"/>
              </w:rPr>
              <w:t>java.sql</w:t>
            </w:r>
            <w:proofErr w:type="gramEnd"/>
            <w:r w:rsidRPr="00A7161E">
              <w:rPr>
                <w:rFonts w:ascii="Times New Roman" w:hAnsi="Times New Roman" w:cs="Times New Roman"/>
                <w:sz w:val="16"/>
                <w:szCs w:val="16"/>
              </w:rPr>
              <w:t>.SQLException;</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import </w:t>
            </w:r>
            <w:proofErr w:type="gramStart"/>
            <w:r w:rsidRPr="00A7161E">
              <w:rPr>
                <w:rFonts w:ascii="Times New Roman" w:hAnsi="Times New Roman" w:cs="Times New Roman"/>
                <w:sz w:val="16"/>
                <w:szCs w:val="16"/>
              </w:rPr>
              <w:t>java.sql</w:t>
            </w:r>
            <w:proofErr w:type="gramEnd"/>
            <w:r w:rsidRPr="00A7161E">
              <w:rPr>
                <w:rFonts w:ascii="Times New Roman" w:hAnsi="Times New Roman" w:cs="Times New Roman"/>
                <w:sz w:val="16"/>
                <w:szCs w:val="16"/>
              </w:rPr>
              <w:t>.Statement;</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import </w:t>
            </w:r>
            <w:proofErr w:type="gramStart"/>
            <w:r w:rsidRPr="00A7161E">
              <w:rPr>
                <w:rFonts w:ascii="Times New Roman" w:hAnsi="Times New Roman" w:cs="Times New Roman"/>
                <w:sz w:val="16"/>
                <w:szCs w:val="16"/>
              </w:rPr>
              <w:t>java.io</w:t>
            </w:r>
            <w:proofErr w:type="gramEnd"/>
            <w:r w:rsidRPr="00A7161E">
              <w:rPr>
                <w:rFonts w:ascii="Times New Roman" w:hAnsi="Times New Roman" w:cs="Times New Roman"/>
                <w:sz w:val="16"/>
                <w:szCs w:val="16"/>
              </w:rPr>
              <w:t>.*;</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public class sinx</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public static void main(String args[]) throws ClassNotFoundException</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Class.forName</w:t>
            </w:r>
            <w:proofErr w:type="gramEnd"/>
            <w:r w:rsidRPr="00A7161E">
              <w:rPr>
                <w:rFonts w:ascii="Times New Roman" w:hAnsi="Times New Roman" w:cs="Times New Roman"/>
                <w:sz w:val="16"/>
                <w:szCs w:val="16"/>
              </w:rPr>
              <w:t xml:space="preserve">("org.sqlite.JDBC");   </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Connection connection = null;</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lastRenderedPageBreak/>
              <w:t xml:space="preserve">try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connection = </w:t>
            </w:r>
            <w:proofErr w:type="gramStart"/>
            <w:r w:rsidRPr="00A7161E">
              <w:rPr>
                <w:rFonts w:ascii="Times New Roman" w:hAnsi="Times New Roman" w:cs="Times New Roman"/>
                <w:sz w:val="16"/>
                <w:szCs w:val="16"/>
              </w:rPr>
              <w:t>DriverManager.getConnection</w:t>
            </w:r>
            <w:proofErr w:type="gramEnd"/>
            <w:r w:rsidRPr="00A7161E">
              <w:rPr>
                <w:rFonts w:ascii="Times New Roman" w:hAnsi="Times New Roman" w:cs="Times New Roman"/>
                <w:sz w:val="16"/>
                <w:szCs w:val="16"/>
              </w:rPr>
              <w:t>("jdbc:sqlite:temp.db");</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Statement stmt = null;</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ResultSet rs1 = null;</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stmt = </w:t>
            </w:r>
            <w:proofErr w:type="gramStart"/>
            <w:r w:rsidRPr="00A7161E">
              <w:rPr>
                <w:rFonts w:ascii="Times New Roman" w:hAnsi="Times New Roman" w:cs="Times New Roman"/>
                <w:sz w:val="16"/>
                <w:szCs w:val="16"/>
              </w:rPr>
              <w:t>connection.createStatement</w:t>
            </w:r>
            <w:proofErr w:type="gramEnd"/>
            <w:r w:rsidRPr="00A7161E">
              <w:rPr>
                <w:rFonts w:ascii="Times New Roman" w:hAnsi="Times New Roman" w:cs="Times New Roman"/>
                <w:sz w:val="16"/>
                <w:szCs w:val="16"/>
              </w:rPr>
              <w:t>();</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stmt.setQueryTimeout</w:t>
            </w:r>
            <w:proofErr w:type="gramEnd"/>
            <w:r w:rsidRPr="00A7161E">
              <w:rPr>
                <w:rFonts w:ascii="Times New Roman" w:hAnsi="Times New Roman" w:cs="Times New Roman"/>
                <w:sz w:val="16"/>
                <w:szCs w:val="16"/>
              </w:rPr>
              <w:t xml:space="preserve">(30); </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stmt.executeUpdate</w:t>
            </w:r>
            <w:proofErr w:type="gramEnd"/>
            <w:r w:rsidRPr="00A7161E">
              <w:rPr>
                <w:rFonts w:ascii="Times New Roman" w:hAnsi="Times New Roman" w:cs="Times New Roman"/>
                <w:sz w:val="16"/>
                <w:szCs w:val="16"/>
              </w:rPr>
              <w:t>("drop table if exists sinx");</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String s1= "create table sinx (x double, y double);";</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stmt.executeUpdate</w:t>
            </w:r>
            <w:proofErr w:type="gramEnd"/>
            <w:r w:rsidRPr="00A7161E">
              <w:rPr>
                <w:rFonts w:ascii="Times New Roman" w:hAnsi="Times New Roman" w:cs="Times New Roman"/>
                <w:sz w:val="16"/>
                <w:szCs w:val="16"/>
              </w:rPr>
              <w:t>(s1);</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double x[]={</w:t>
            </w:r>
            <w:proofErr w:type="gramStart"/>
            <w:r w:rsidRPr="00A7161E">
              <w:rPr>
                <w:rFonts w:ascii="Times New Roman" w:hAnsi="Times New Roman" w:cs="Times New Roman"/>
                <w:sz w:val="16"/>
                <w:szCs w:val="16"/>
              </w:rPr>
              <w:t>0.1</w:t>
            </w:r>
            <w:proofErr w:type="gramEnd"/>
            <w:r w:rsidRPr="00A7161E">
              <w:rPr>
                <w:rFonts w:ascii="Times New Roman" w:hAnsi="Times New Roman" w:cs="Times New Roman"/>
                <w:sz w:val="16"/>
                <w:szCs w:val="16"/>
              </w:rPr>
              <w:t>, 0.2, 0.3, 0.4, 0.5 };</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for(int i=0;i&lt;x.</w:t>
            </w:r>
            <w:proofErr w:type="gramStart"/>
            <w:r w:rsidRPr="00A7161E">
              <w:rPr>
                <w:rFonts w:ascii="Times New Roman" w:hAnsi="Times New Roman" w:cs="Times New Roman"/>
                <w:sz w:val="16"/>
                <w:szCs w:val="16"/>
              </w:rPr>
              <w:t>length;i</w:t>
            </w:r>
            <w:proofErr w:type="gramEnd"/>
            <w:r w:rsidRPr="00A7161E">
              <w:rPr>
                <w:rFonts w:ascii="Times New Roman" w:hAnsi="Times New Roman" w:cs="Times New Roman"/>
                <w:sz w:val="16"/>
                <w:szCs w:val="16"/>
              </w:rPr>
              <w:t>++)</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r w:rsidRPr="00A7161E">
              <w:rPr>
                <w:rFonts w:ascii="Times New Roman" w:hAnsi="Times New Roman" w:cs="Times New Roman"/>
                <w:sz w:val="16"/>
                <w:szCs w:val="16"/>
              </w:rPr>
              <w:t xml:space="preserve">   s1="insert into sinx values("+x[i]+","+0+");";</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System.out</w:t>
            </w:r>
            <w:proofErr w:type="gramEnd"/>
            <w:r w:rsidRPr="00A7161E">
              <w:rPr>
                <w:rFonts w:ascii="Times New Roman" w:hAnsi="Times New Roman" w:cs="Times New Roman"/>
                <w:sz w:val="16"/>
                <w:szCs w:val="16"/>
              </w:rPr>
              <w:t>.println(s1);</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ab/>
            </w:r>
            <w:proofErr w:type="gramStart"/>
            <w:r w:rsidRPr="00A7161E">
              <w:rPr>
                <w:rFonts w:ascii="Times New Roman" w:hAnsi="Times New Roman" w:cs="Times New Roman"/>
                <w:sz w:val="16"/>
                <w:szCs w:val="16"/>
              </w:rPr>
              <w:t>stmt.executeUpdate</w:t>
            </w:r>
            <w:proofErr w:type="gramEnd"/>
            <w:r w:rsidRPr="00A7161E">
              <w:rPr>
                <w:rFonts w:ascii="Times New Roman" w:hAnsi="Times New Roman" w:cs="Times New Roman"/>
                <w:sz w:val="16"/>
                <w:szCs w:val="16"/>
              </w:rPr>
              <w:t>(s1);</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b/>
                <w:sz w:val="16"/>
                <w:szCs w:val="16"/>
              </w:rPr>
            </w:pPr>
            <w:r w:rsidRPr="00A7161E">
              <w:rPr>
                <w:rFonts w:ascii="Times New Roman" w:hAnsi="Times New Roman" w:cs="Times New Roman"/>
                <w:b/>
                <w:sz w:val="16"/>
                <w:szCs w:val="16"/>
              </w:rPr>
              <w:t>s1="update sinx set y=sin(x);";</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stmt.executeUpdate</w:t>
            </w:r>
            <w:proofErr w:type="gramEnd"/>
            <w:r w:rsidRPr="00A7161E">
              <w:rPr>
                <w:rFonts w:ascii="Times New Roman" w:hAnsi="Times New Roman" w:cs="Times New Roman"/>
                <w:sz w:val="16"/>
                <w:szCs w:val="16"/>
              </w:rPr>
              <w:t>(s1);</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ResultSet rs = </w:t>
            </w:r>
            <w:proofErr w:type="gramStart"/>
            <w:r w:rsidRPr="00A7161E">
              <w:rPr>
                <w:rFonts w:ascii="Times New Roman" w:hAnsi="Times New Roman" w:cs="Times New Roman"/>
                <w:sz w:val="16"/>
                <w:szCs w:val="16"/>
              </w:rPr>
              <w:t>stmt.executeQuery</w:t>
            </w:r>
            <w:proofErr w:type="gramEnd"/>
            <w:r w:rsidRPr="00A7161E">
              <w:rPr>
                <w:rFonts w:ascii="Times New Roman" w:hAnsi="Times New Roman" w:cs="Times New Roman"/>
                <w:sz w:val="16"/>
                <w:szCs w:val="16"/>
              </w:rPr>
              <w:t>("select * from sinx");</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while(</w:t>
            </w:r>
            <w:proofErr w:type="gramStart"/>
            <w:r w:rsidRPr="00A7161E">
              <w:rPr>
                <w:rFonts w:ascii="Times New Roman" w:hAnsi="Times New Roman" w:cs="Times New Roman"/>
                <w:sz w:val="16"/>
                <w:szCs w:val="16"/>
              </w:rPr>
              <w:t>rs.next</w:t>
            </w:r>
            <w:proofErr w:type="gramEnd"/>
            <w:r w:rsidRPr="00A7161E">
              <w:rPr>
                <w:rFonts w:ascii="Times New Roman" w:hAnsi="Times New Roman" w:cs="Times New Roman"/>
                <w:sz w:val="16"/>
                <w:szCs w:val="16"/>
              </w:rPr>
              <w:t>())</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 read the result set</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System.out</w:t>
            </w:r>
            <w:proofErr w:type="gramEnd"/>
            <w:r w:rsidRPr="00A7161E">
              <w:rPr>
                <w:rFonts w:ascii="Times New Roman" w:hAnsi="Times New Roman" w:cs="Times New Roman"/>
                <w:sz w:val="16"/>
                <w:szCs w:val="16"/>
              </w:rPr>
              <w:t>.println("x = " + rs.getString("x")+" y = " + rs.getString("y"));</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r w:rsidRPr="00A7161E">
              <w:rPr>
                <w:rFonts w:ascii="Times New Roman" w:hAnsi="Times New Roman" w:cs="Times New Roman"/>
                <w:sz w:val="16"/>
                <w:szCs w:val="16"/>
              </w:rPr>
              <w:t>catch(SQLException e)</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 if the error message is "out of memory", </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 it probably means no database file is found</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System.err</w:t>
            </w:r>
            <w:proofErr w:type="gramEnd"/>
            <w:r w:rsidRPr="00A7161E">
              <w:rPr>
                <w:rFonts w:ascii="Times New Roman" w:hAnsi="Times New Roman" w:cs="Times New Roman"/>
                <w:sz w:val="16"/>
                <w:szCs w:val="16"/>
              </w:rPr>
              <w:t>.println(e.getMessage());</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finally</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try</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if(connection != null)</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connection.close</w:t>
            </w:r>
            <w:proofErr w:type="gramEnd"/>
            <w:r w:rsidRPr="00A7161E">
              <w:rPr>
                <w:rFonts w:ascii="Times New Roman" w:hAnsi="Times New Roman" w:cs="Times New Roman"/>
                <w:sz w:val="16"/>
                <w:szCs w:val="16"/>
              </w:rPr>
              <w:t>();</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catch(SQLException e)</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 connection close failed.</w:t>
            </w:r>
          </w:p>
          <w:p w:rsidR="00961A84" w:rsidRPr="00A7161E" w:rsidRDefault="00961A84" w:rsidP="00B874FB">
            <w:pPr>
              <w:rPr>
                <w:rFonts w:ascii="Times New Roman" w:hAnsi="Times New Roman" w:cs="Times New Roman"/>
                <w:sz w:val="16"/>
                <w:szCs w:val="16"/>
              </w:rPr>
            </w:pPr>
            <w:r w:rsidRPr="00A7161E">
              <w:rPr>
                <w:rFonts w:ascii="Times New Roman" w:hAnsi="Times New Roman" w:cs="Times New Roman"/>
                <w:sz w:val="16"/>
                <w:szCs w:val="16"/>
              </w:rPr>
              <w:t xml:space="preserve">        </w:t>
            </w:r>
            <w:proofErr w:type="gramStart"/>
            <w:r w:rsidRPr="00A7161E">
              <w:rPr>
                <w:rFonts w:ascii="Times New Roman" w:hAnsi="Times New Roman" w:cs="Times New Roman"/>
                <w:sz w:val="16"/>
                <w:szCs w:val="16"/>
              </w:rPr>
              <w:t>System.err</w:t>
            </w:r>
            <w:proofErr w:type="gramEnd"/>
            <w:r w:rsidRPr="00A7161E">
              <w:rPr>
                <w:rFonts w:ascii="Times New Roman" w:hAnsi="Times New Roman" w:cs="Times New Roman"/>
                <w:sz w:val="16"/>
                <w:szCs w:val="16"/>
              </w:rPr>
              <w:t>.println(e);</w:t>
            </w:r>
          </w:p>
          <w:p w:rsidR="00961A84" w:rsidRPr="00A7161E" w:rsidRDefault="00961A84" w:rsidP="00B874FB">
            <w:pPr>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w:t>
            </w:r>
            <w:proofErr w:type="gramEnd"/>
            <w:r w:rsidRPr="00A7161E">
              <w:rPr>
                <w:rFonts w:ascii="Times New Roman" w:hAnsi="Times New Roman" w:cs="Times New Roman"/>
                <w:sz w:val="16"/>
                <w:szCs w:val="16"/>
              </w:rPr>
              <w:t xml:space="preserve"> </w:t>
            </w:r>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p>
          <w:p w:rsidR="00961A84" w:rsidRPr="00A7161E" w:rsidRDefault="00961A84" w:rsidP="00B874FB">
            <w:pPr>
              <w:rPr>
                <w:rFonts w:ascii="Times New Roman" w:hAnsi="Times New Roman" w:cs="Times New Roman"/>
                <w:sz w:val="16"/>
                <w:szCs w:val="16"/>
              </w:rPr>
            </w:pPr>
            <w:proofErr w:type="gramStart"/>
            <w:r w:rsidRPr="00A7161E">
              <w:rPr>
                <w:rFonts w:ascii="Times New Roman" w:hAnsi="Times New Roman" w:cs="Times New Roman"/>
                <w:sz w:val="16"/>
                <w:szCs w:val="16"/>
              </w:rPr>
              <w:t>}</w:t>
            </w:r>
            <w:proofErr w:type="gramEnd"/>
          </w:p>
        </w:tc>
      </w:tr>
    </w:tbl>
    <w:p w:rsidR="00961A84" w:rsidRDefault="00961A84" w:rsidP="00961A84">
      <w:pPr>
        <w:rPr>
          <w:rFonts w:ascii="Times New Roman" w:hAnsi="Times New Roman" w:cs="Times New Roman"/>
          <w:b/>
        </w:rPr>
      </w:pPr>
    </w:p>
    <w:p w:rsidR="00961A84" w:rsidRDefault="00961A84" w:rsidP="00961A84">
      <w:pPr>
        <w:rPr>
          <w:rFonts w:ascii="Times New Roman" w:hAnsi="Times New Roman" w:cs="Times New Roman"/>
        </w:rPr>
      </w:pPr>
      <w:r>
        <w:rPr>
          <w:rFonts w:ascii="Times New Roman" w:hAnsi="Times New Roman" w:cs="Times New Roman"/>
          <w:b/>
        </w:rPr>
        <w:t xml:space="preserve">EX3) : </w:t>
      </w:r>
      <w:r>
        <w:rPr>
          <w:rFonts w:ascii="Times New Roman" w:hAnsi="Times New Roman" w:cs="Times New Roman"/>
        </w:rPr>
        <w:t xml:space="preserve">Create table </w:t>
      </w:r>
      <w:r>
        <w:rPr>
          <w:rFonts w:ascii="Times New Roman" w:hAnsi="Times New Roman" w:cs="Times New Roman"/>
          <w:b/>
        </w:rPr>
        <w:t>student</w:t>
      </w:r>
      <w:r>
        <w:rPr>
          <w:rFonts w:ascii="Times New Roman" w:hAnsi="Times New Roman" w:cs="Times New Roman"/>
        </w:rPr>
        <w:t xml:space="preserve"> with data fields </w:t>
      </w:r>
      <w:r>
        <w:rPr>
          <w:rFonts w:ascii="Times New Roman" w:hAnsi="Times New Roman" w:cs="Times New Roman"/>
          <w:b/>
        </w:rPr>
        <w:t>name</w:t>
      </w:r>
      <w:r>
        <w:rPr>
          <w:rFonts w:ascii="Times New Roman" w:hAnsi="Times New Roman" w:cs="Times New Roman"/>
        </w:rPr>
        <w:t xml:space="preserve"> </w:t>
      </w:r>
      <w:r>
        <w:rPr>
          <w:rFonts w:ascii="Times New Roman" w:hAnsi="Times New Roman" w:cs="Times New Roman"/>
          <w:b/>
        </w:rPr>
        <w:t xml:space="preserve">String, surname </w:t>
      </w:r>
      <w:proofErr w:type="gramStart"/>
      <w:r>
        <w:rPr>
          <w:rFonts w:ascii="Times New Roman" w:hAnsi="Times New Roman" w:cs="Times New Roman"/>
          <w:b/>
        </w:rPr>
        <w:t>String ,grade1</w:t>
      </w:r>
      <w:proofErr w:type="gramEnd"/>
      <w:r>
        <w:rPr>
          <w:rFonts w:ascii="Times New Roman" w:hAnsi="Times New Roman" w:cs="Times New Roman"/>
          <w:b/>
        </w:rPr>
        <w:t xml:space="preserve"> double, grade 2 double, result double </w:t>
      </w:r>
      <w:r>
        <w:rPr>
          <w:rFonts w:ascii="Times New Roman" w:hAnsi="Times New Roman" w:cs="Times New Roman"/>
        </w:rPr>
        <w:t>Input the following data</w:t>
      </w:r>
    </w:p>
    <w:p w:rsidR="00961A84" w:rsidRDefault="00961A84" w:rsidP="00961A84">
      <w:pPr>
        <w:rPr>
          <w:rFonts w:ascii="Times New Roman" w:hAnsi="Times New Roman" w:cs="Times New Roman"/>
        </w:rPr>
      </w:pPr>
      <w:r>
        <w:rPr>
          <w:rFonts w:ascii="Times New Roman" w:hAnsi="Times New Roman" w:cs="Times New Roman"/>
        </w:rPr>
        <w:t>‘Ali’ ‘Çiçek’ 24 58</w:t>
      </w:r>
    </w:p>
    <w:p w:rsidR="00961A84" w:rsidRDefault="00961A84" w:rsidP="00961A84">
      <w:pPr>
        <w:rPr>
          <w:rFonts w:ascii="Times New Roman" w:hAnsi="Times New Roman" w:cs="Times New Roman"/>
        </w:rPr>
      </w:pPr>
      <w:r>
        <w:rPr>
          <w:rFonts w:ascii="Times New Roman" w:hAnsi="Times New Roman" w:cs="Times New Roman"/>
        </w:rPr>
        <w:t>‘Veli’ ‘Durmuş’ 49 73</w:t>
      </w:r>
    </w:p>
    <w:p w:rsidR="00961A84" w:rsidRDefault="00961A84" w:rsidP="00961A84">
      <w:pPr>
        <w:rPr>
          <w:rFonts w:ascii="Times New Roman" w:hAnsi="Times New Roman" w:cs="Times New Roman"/>
        </w:rPr>
      </w:pPr>
      <w:r>
        <w:rPr>
          <w:rFonts w:ascii="Times New Roman" w:hAnsi="Times New Roman" w:cs="Times New Roman"/>
        </w:rPr>
        <w:t>‘Hasan’ ‘Yücel’ 72 68</w:t>
      </w:r>
    </w:p>
    <w:p w:rsidR="00961A84" w:rsidRDefault="00961A84" w:rsidP="00961A84">
      <w:pPr>
        <w:rPr>
          <w:rFonts w:ascii="Times New Roman" w:hAnsi="Times New Roman" w:cs="Times New Roman"/>
        </w:rPr>
      </w:pPr>
      <w:r>
        <w:rPr>
          <w:rFonts w:ascii="Times New Roman" w:hAnsi="Times New Roman" w:cs="Times New Roman"/>
        </w:rPr>
        <w:t>‘Mehmet’ ‘Demir’ 63 55</w:t>
      </w:r>
    </w:p>
    <w:p w:rsidR="00961A84" w:rsidRDefault="00961A84" w:rsidP="00961A84">
      <w:pPr>
        <w:rPr>
          <w:rFonts w:ascii="Times New Roman" w:hAnsi="Times New Roman" w:cs="Times New Roman"/>
        </w:rPr>
      </w:pPr>
      <w:r>
        <w:rPr>
          <w:rFonts w:ascii="Times New Roman" w:hAnsi="Times New Roman" w:cs="Times New Roman"/>
        </w:rPr>
        <w:t>Calculate result as 40% grade1 and 60% grade2 and write down into database result column. Print out the results.</w:t>
      </w:r>
    </w:p>
    <w:p w:rsidR="00961A84" w:rsidRDefault="00961A84" w:rsidP="00961A84">
      <w:pPr>
        <w:rPr>
          <w:rFonts w:ascii="Times New Roman" w:hAnsi="Times New Roman" w:cs="Times New Roman"/>
        </w:rPr>
      </w:pPr>
      <w:r>
        <w:rPr>
          <w:rFonts w:ascii="Times New Roman" w:hAnsi="Times New Roman" w:cs="Times New Roman"/>
          <w:b/>
        </w:rPr>
        <w:t xml:space="preserve">EX4) </w:t>
      </w:r>
      <w:r>
        <w:rPr>
          <w:rFonts w:ascii="Times New Roman" w:hAnsi="Times New Roman" w:cs="Times New Roman"/>
        </w:rPr>
        <w:t>Temperature and specific heat  data of  CO</w:t>
      </w:r>
      <w:r>
        <w:rPr>
          <w:rFonts w:ascii="Times New Roman" w:hAnsi="Times New Roman" w:cs="Times New Roman"/>
          <w:vertAlign w:val="subscript"/>
        </w:rPr>
        <w:t xml:space="preserve">2 </w:t>
      </w:r>
      <w:r>
        <w:rPr>
          <w:rFonts w:ascii="Times New Roman" w:hAnsi="Times New Roman" w:cs="Times New Roman"/>
        </w:rPr>
        <w:t xml:space="preserve"> gas is entered to CO2 table in exercise </w:t>
      </w:r>
      <w:proofErr w:type="gramStart"/>
      <w:r>
        <w:rPr>
          <w:rFonts w:ascii="Times New Roman" w:hAnsi="Times New Roman" w:cs="Times New Roman"/>
        </w:rPr>
        <w:t>1 .</w:t>
      </w:r>
      <w:proofErr w:type="gramEnd"/>
      <w:r>
        <w:rPr>
          <w:rFonts w:ascii="Times New Roman" w:hAnsi="Times New Roman" w:cs="Times New Roman"/>
        </w:rPr>
        <w:t xml:space="preserve"> Read the </w:t>
      </w:r>
      <w:proofErr w:type="gramStart"/>
      <w:r>
        <w:rPr>
          <w:rFonts w:ascii="Times New Roman" w:hAnsi="Times New Roman" w:cs="Times New Roman"/>
        </w:rPr>
        <w:t>data</w:t>
      </w:r>
      <w:proofErr w:type="gramEnd"/>
      <w:r>
        <w:rPr>
          <w:rFonts w:ascii="Times New Roman" w:hAnsi="Times New Roman" w:cs="Times New Roman"/>
        </w:rPr>
        <w:t>, from database temp.CO2, calculate the avarage temperatures and avarage CV value and print out the results.</w:t>
      </w:r>
    </w:p>
    <w:tbl>
      <w:tblPr>
        <w:tblStyle w:val="TabloKlavuzu"/>
        <w:tblW w:w="0" w:type="auto"/>
        <w:tblLook w:val="04A0" w:firstRow="1" w:lastRow="0" w:firstColumn="1" w:lastColumn="0" w:noHBand="0" w:noVBand="1"/>
      </w:tblPr>
      <w:tblGrid>
        <w:gridCol w:w="9622"/>
      </w:tblGrid>
      <w:tr w:rsidR="00961A84" w:rsidRPr="000061D8" w:rsidTr="00B874FB">
        <w:tc>
          <w:tcPr>
            <w:tcW w:w="9622" w:type="dxa"/>
          </w:tcPr>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lastRenderedPageBreak/>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java.io</w:t>
            </w:r>
            <w:proofErr w:type="gramEnd"/>
            <w:r w:rsidRPr="000061D8">
              <w:rPr>
                <w:rFonts w:ascii="Times New Roman" w:hAnsi="Times New Roman" w:cs="Times New Roman"/>
                <w:sz w:val="16"/>
                <w:szCs w:val="16"/>
              </w:rPr>
              <w:t>.*;</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.Connection;</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.DriverManager;</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.SQLException;</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public class averageH8</w:t>
            </w: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public static void main(String args[]) throws </w:t>
            </w:r>
            <w:proofErr w:type="gramStart"/>
            <w:r w:rsidRPr="000061D8">
              <w:rPr>
                <w:rFonts w:ascii="Times New Roman" w:hAnsi="Times New Roman" w:cs="Times New Roman"/>
                <w:sz w:val="16"/>
                <w:szCs w:val="16"/>
              </w:rPr>
              <w:t>IOException,ClassNotFoundException</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try </w:t>
            </w:r>
            <w:proofErr w:type="gramStart"/>
            <w:r w:rsidRPr="000061D8">
              <w:rPr>
                <w:rFonts w:ascii="Times New Roman" w:hAnsi="Times New Roman" w:cs="Times New Roman"/>
                <w:sz w:val="16"/>
                <w:szCs w:val="16"/>
              </w:rPr>
              <w:t>{</w:t>
            </w:r>
            <w:proofErr w:type="gramEnd"/>
            <w:r w:rsidRPr="000061D8">
              <w:rPr>
                <w:rFonts w:ascii="Times New Roman" w:hAnsi="Times New Roman" w:cs="Times New Roman"/>
                <w:sz w:val="16"/>
                <w:szCs w:val="16"/>
              </w:rPr>
              <w:tab/>
              <w:t xml:space="preserve"> </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Connection conn =</w:t>
            </w:r>
            <w:proofErr w:type="gramStart"/>
            <w:r w:rsidRPr="000061D8">
              <w:rPr>
                <w:rFonts w:ascii="Times New Roman" w:hAnsi="Times New Roman" w:cs="Times New Roman"/>
                <w:sz w:val="16"/>
                <w:szCs w:val="16"/>
              </w:rPr>
              <w:t>DriverManager.getConnection</w:t>
            </w:r>
            <w:proofErr w:type="gramEnd"/>
            <w:r w:rsidRPr="000061D8">
              <w:rPr>
                <w:rFonts w:ascii="Times New Roman" w:hAnsi="Times New Roman" w:cs="Times New Roman"/>
                <w:sz w:val="16"/>
                <w:szCs w:val="16"/>
              </w:rPr>
              <w:t>("jdbc:sqlite:temp.db");</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Statement stmt = null;</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ResultSet rs1 = null;</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stmt = </w:t>
            </w:r>
            <w:proofErr w:type="gramStart"/>
            <w:r w:rsidRPr="000061D8">
              <w:rPr>
                <w:rFonts w:ascii="Times New Roman" w:hAnsi="Times New Roman" w:cs="Times New Roman"/>
                <w:sz w:val="16"/>
                <w:szCs w:val="16"/>
              </w:rPr>
              <w:t>conn.createStatement</w:t>
            </w:r>
            <w:proofErr w:type="gramEnd"/>
            <w:r w:rsidRPr="000061D8">
              <w:rPr>
                <w:rFonts w:ascii="Times New Roman" w:hAnsi="Times New Roman" w:cs="Times New Roman"/>
                <w:sz w:val="16"/>
                <w:szCs w:val="16"/>
              </w:rPr>
              <w:t>();</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String query1="select AVG(CV) as Tavg from CO2"</w:t>
            </w:r>
            <w:proofErr w:type="gramStart"/>
            <w:r w:rsidRPr="000061D8">
              <w:rPr>
                <w:rFonts w:ascii="Times New Roman" w:hAnsi="Times New Roman" w:cs="Times New Roman"/>
                <w:b/>
                <w:sz w:val="16"/>
                <w:szCs w:val="16"/>
              </w:rPr>
              <w:t>;;</w:t>
            </w:r>
            <w:proofErr w:type="gramEnd"/>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if (</w:t>
            </w:r>
            <w:proofErr w:type="gramStart"/>
            <w:r w:rsidRPr="000061D8">
              <w:rPr>
                <w:rFonts w:ascii="Times New Roman" w:hAnsi="Times New Roman" w:cs="Times New Roman"/>
                <w:b/>
                <w:sz w:val="16"/>
                <w:szCs w:val="16"/>
              </w:rPr>
              <w:t>stmt.execute</w:t>
            </w:r>
            <w:proofErr w:type="gramEnd"/>
            <w:r w:rsidRPr="000061D8">
              <w:rPr>
                <w:rFonts w:ascii="Times New Roman" w:hAnsi="Times New Roman" w:cs="Times New Roman"/>
                <w:b/>
                <w:sz w:val="16"/>
                <w:szCs w:val="16"/>
              </w:rPr>
              <w:t>(query1)) {rs1 = stmt.getResultSet();}</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while (rs1.next()) </w:t>
            </w:r>
            <w:proofErr w:type="gramStart"/>
            <w:r w:rsidRPr="000061D8">
              <w:rPr>
                <w:rFonts w:ascii="Times New Roman" w:hAnsi="Times New Roman" w:cs="Times New Roman"/>
                <w:b/>
                <w:sz w:val="16"/>
                <w:szCs w:val="16"/>
              </w:rPr>
              <w:t>{</w:t>
            </w:r>
            <w:proofErr w:type="gramEnd"/>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double i= rs1.getDouble("Tavg");</w:t>
            </w:r>
          </w:p>
          <w:p w:rsidR="00961A84" w:rsidRPr="000061D8" w:rsidRDefault="00961A84" w:rsidP="00B874FB">
            <w:pPr>
              <w:rPr>
                <w:rFonts w:ascii="Times New Roman" w:hAnsi="Times New Roman" w:cs="Times New Roman"/>
                <w:b/>
                <w:sz w:val="16"/>
                <w:szCs w:val="16"/>
              </w:rPr>
            </w:pPr>
            <w:proofErr w:type="gramStart"/>
            <w:r w:rsidRPr="000061D8">
              <w:rPr>
                <w:rFonts w:ascii="Times New Roman" w:hAnsi="Times New Roman" w:cs="Times New Roman"/>
                <w:b/>
                <w:sz w:val="16"/>
                <w:szCs w:val="16"/>
              </w:rPr>
              <w:t>System.out</w:t>
            </w:r>
            <w:proofErr w:type="gramEnd"/>
            <w:r w:rsidRPr="000061D8">
              <w:rPr>
                <w:rFonts w:ascii="Times New Roman" w:hAnsi="Times New Roman" w:cs="Times New Roman"/>
                <w:b/>
                <w:sz w:val="16"/>
                <w:szCs w:val="16"/>
              </w:rPr>
              <w:t>.println("average of CV = "+i);</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            </w:t>
            </w: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r w:rsidRPr="000061D8">
              <w:rPr>
                <w:rFonts w:ascii="Times New Roman" w:hAnsi="Times New Roman" w:cs="Times New Roman"/>
                <w:sz w:val="16"/>
                <w:szCs w:val="16"/>
              </w:rPr>
              <w:t xml:space="preserve"> catch (SQLException ex) {</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handle any errors</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System.out</w:t>
            </w:r>
            <w:proofErr w:type="gramEnd"/>
            <w:r w:rsidRPr="000061D8">
              <w:rPr>
                <w:rFonts w:ascii="Times New Roman" w:hAnsi="Times New Roman" w:cs="Times New Roman"/>
                <w:sz w:val="16"/>
                <w:szCs w:val="16"/>
              </w:rPr>
              <w:t>.println("SQLException: " + ex.getMessage());</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System.out</w:t>
            </w:r>
            <w:proofErr w:type="gramEnd"/>
            <w:r w:rsidRPr="000061D8">
              <w:rPr>
                <w:rFonts w:ascii="Times New Roman" w:hAnsi="Times New Roman" w:cs="Times New Roman"/>
                <w:sz w:val="16"/>
                <w:szCs w:val="16"/>
              </w:rPr>
              <w:t>.println("SQLState: " + ex.getSQLState());</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System.out</w:t>
            </w:r>
            <w:proofErr w:type="gramEnd"/>
            <w:r w:rsidRPr="000061D8">
              <w:rPr>
                <w:rFonts w:ascii="Times New Roman" w:hAnsi="Times New Roman" w:cs="Times New Roman"/>
                <w:sz w:val="16"/>
                <w:szCs w:val="16"/>
              </w:rPr>
              <w:t>.println("VendorError: " + ex.getErrorCode());</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 </w:t>
            </w: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p>
        </w:tc>
      </w:tr>
    </w:tbl>
    <w:p w:rsidR="00961A84" w:rsidRDefault="00961A84" w:rsidP="00961A84">
      <w:pPr>
        <w:rPr>
          <w:rFonts w:ascii="Times New Roman" w:hAnsi="Times New Roman" w:cs="Times New Roman"/>
        </w:rPr>
      </w:pPr>
    </w:p>
    <w:tbl>
      <w:tblPr>
        <w:tblStyle w:val="TabloKlavuzu"/>
        <w:tblW w:w="0" w:type="auto"/>
        <w:tblLook w:val="04A0" w:firstRow="1" w:lastRow="0" w:firstColumn="1" w:lastColumn="0" w:noHBand="0" w:noVBand="1"/>
      </w:tblPr>
      <w:tblGrid>
        <w:gridCol w:w="9622"/>
      </w:tblGrid>
      <w:tr w:rsidR="00961A84" w:rsidRPr="000061D8" w:rsidTr="00B874FB">
        <w:tc>
          <w:tcPr>
            <w:tcW w:w="9622" w:type="dxa"/>
          </w:tcPr>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java.io</w:t>
            </w:r>
            <w:proofErr w:type="gramEnd"/>
            <w:r w:rsidRPr="000061D8">
              <w:rPr>
                <w:rFonts w:ascii="Times New Roman" w:hAnsi="Times New Roman" w:cs="Times New Roman"/>
                <w:sz w:val="16"/>
                <w:szCs w:val="16"/>
              </w:rPr>
              <w:t>.*;</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.Connection;</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.DriverManager;</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import </w:t>
            </w:r>
            <w:proofErr w:type="gramStart"/>
            <w:r w:rsidRPr="000061D8">
              <w:rPr>
                <w:rFonts w:ascii="Times New Roman" w:hAnsi="Times New Roman" w:cs="Times New Roman"/>
                <w:sz w:val="16"/>
                <w:szCs w:val="16"/>
              </w:rPr>
              <w:t>java.sql</w:t>
            </w:r>
            <w:proofErr w:type="gramEnd"/>
            <w:r w:rsidRPr="000061D8">
              <w:rPr>
                <w:rFonts w:ascii="Times New Roman" w:hAnsi="Times New Roman" w:cs="Times New Roman"/>
                <w:sz w:val="16"/>
                <w:szCs w:val="16"/>
              </w:rPr>
              <w:t>.SQLException;</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public class average1H8</w:t>
            </w: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public static void main(String args[]) throws </w:t>
            </w:r>
            <w:proofErr w:type="gramStart"/>
            <w:r w:rsidRPr="000061D8">
              <w:rPr>
                <w:rFonts w:ascii="Times New Roman" w:hAnsi="Times New Roman" w:cs="Times New Roman"/>
                <w:sz w:val="16"/>
                <w:szCs w:val="16"/>
              </w:rPr>
              <w:t>IOException,ClassNotFoundException</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try </w:t>
            </w:r>
            <w:proofErr w:type="gramStart"/>
            <w:r w:rsidRPr="000061D8">
              <w:rPr>
                <w:rFonts w:ascii="Times New Roman" w:hAnsi="Times New Roman" w:cs="Times New Roman"/>
                <w:sz w:val="16"/>
                <w:szCs w:val="16"/>
              </w:rPr>
              <w:t>{</w:t>
            </w:r>
            <w:proofErr w:type="gramEnd"/>
            <w:r w:rsidRPr="000061D8">
              <w:rPr>
                <w:rFonts w:ascii="Times New Roman" w:hAnsi="Times New Roman" w:cs="Times New Roman"/>
                <w:sz w:val="16"/>
                <w:szCs w:val="16"/>
              </w:rPr>
              <w:tab/>
              <w:t xml:space="preserve"> </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Connection conn =</w:t>
            </w:r>
            <w:proofErr w:type="gramStart"/>
            <w:r w:rsidRPr="000061D8">
              <w:rPr>
                <w:rFonts w:ascii="Times New Roman" w:hAnsi="Times New Roman" w:cs="Times New Roman"/>
                <w:sz w:val="16"/>
                <w:szCs w:val="16"/>
              </w:rPr>
              <w:t>DriverManager.getConnection</w:t>
            </w:r>
            <w:proofErr w:type="gramEnd"/>
            <w:r w:rsidRPr="000061D8">
              <w:rPr>
                <w:rFonts w:ascii="Times New Roman" w:hAnsi="Times New Roman" w:cs="Times New Roman"/>
                <w:sz w:val="16"/>
                <w:szCs w:val="16"/>
              </w:rPr>
              <w:t>("jdbc:sqlite:temp.db");</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Statement stmt = null;</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ResultSet rs1 = null;</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stmt = </w:t>
            </w:r>
            <w:proofErr w:type="gramStart"/>
            <w:r w:rsidRPr="000061D8">
              <w:rPr>
                <w:rFonts w:ascii="Times New Roman" w:hAnsi="Times New Roman" w:cs="Times New Roman"/>
                <w:sz w:val="16"/>
                <w:szCs w:val="16"/>
              </w:rPr>
              <w:t>conn.createStatement</w:t>
            </w:r>
            <w:proofErr w:type="gramEnd"/>
            <w:r w:rsidRPr="000061D8">
              <w:rPr>
                <w:rFonts w:ascii="Times New Roman" w:hAnsi="Times New Roman" w:cs="Times New Roman"/>
                <w:sz w:val="16"/>
                <w:szCs w:val="16"/>
              </w:rPr>
              <w:t>();</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String query1="select CV from CO2"</w:t>
            </w:r>
            <w:proofErr w:type="gramStart"/>
            <w:r w:rsidRPr="000061D8">
              <w:rPr>
                <w:rFonts w:ascii="Times New Roman" w:hAnsi="Times New Roman" w:cs="Times New Roman"/>
                <w:b/>
                <w:sz w:val="16"/>
                <w:szCs w:val="16"/>
              </w:rPr>
              <w:t>;;</w:t>
            </w:r>
            <w:proofErr w:type="gramEnd"/>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if (</w:t>
            </w:r>
            <w:proofErr w:type="gramStart"/>
            <w:r w:rsidRPr="000061D8">
              <w:rPr>
                <w:rFonts w:ascii="Times New Roman" w:hAnsi="Times New Roman" w:cs="Times New Roman"/>
                <w:b/>
                <w:sz w:val="16"/>
                <w:szCs w:val="16"/>
              </w:rPr>
              <w:t>stmt.execute</w:t>
            </w:r>
            <w:proofErr w:type="gramEnd"/>
            <w:r w:rsidRPr="000061D8">
              <w:rPr>
                <w:rFonts w:ascii="Times New Roman" w:hAnsi="Times New Roman" w:cs="Times New Roman"/>
                <w:b/>
                <w:sz w:val="16"/>
                <w:szCs w:val="16"/>
              </w:rPr>
              <w:t>(query1)) {rs1 = stmt.getResultSet();}</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int j=0;</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double sum=0;</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while (rs1.next()) </w:t>
            </w:r>
            <w:proofErr w:type="gramStart"/>
            <w:r w:rsidRPr="000061D8">
              <w:rPr>
                <w:rFonts w:ascii="Times New Roman" w:hAnsi="Times New Roman" w:cs="Times New Roman"/>
                <w:b/>
                <w:sz w:val="16"/>
                <w:szCs w:val="16"/>
              </w:rPr>
              <w:t>{</w:t>
            </w:r>
            <w:proofErr w:type="gramEnd"/>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double number= rs1.getDouble("CV");</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sum+=number;</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w:t>
            </w:r>
            <w:proofErr w:type="gramStart"/>
            <w:r w:rsidRPr="000061D8">
              <w:rPr>
                <w:rFonts w:ascii="Times New Roman" w:hAnsi="Times New Roman" w:cs="Times New Roman"/>
                <w:b/>
                <w:sz w:val="16"/>
                <w:szCs w:val="16"/>
              </w:rPr>
              <w:t>j</w:t>
            </w:r>
            <w:proofErr w:type="gramEnd"/>
            <w:r w:rsidRPr="000061D8">
              <w:rPr>
                <w:rFonts w:ascii="Times New Roman" w:hAnsi="Times New Roman" w:cs="Times New Roman"/>
                <w:b/>
                <w:sz w:val="16"/>
                <w:szCs w:val="16"/>
              </w:rPr>
              <w:t>++;</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w:t>
            </w:r>
            <w:proofErr w:type="gramStart"/>
            <w:r w:rsidRPr="000061D8">
              <w:rPr>
                <w:rFonts w:ascii="Times New Roman" w:hAnsi="Times New Roman" w:cs="Times New Roman"/>
                <w:b/>
                <w:sz w:val="16"/>
                <w:szCs w:val="16"/>
              </w:rPr>
              <w:t>}</w:t>
            </w:r>
            <w:proofErr w:type="gramEnd"/>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double average=sum/j;</w:t>
            </w:r>
          </w:p>
          <w:p w:rsidR="00961A84" w:rsidRPr="000061D8" w:rsidRDefault="00961A84" w:rsidP="00B874FB">
            <w:pPr>
              <w:rPr>
                <w:rFonts w:ascii="Times New Roman" w:hAnsi="Times New Roman" w:cs="Times New Roman"/>
                <w:b/>
                <w:sz w:val="16"/>
                <w:szCs w:val="16"/>
              </w:rPr>
            </w:pPr>
            <w:r w:rsidRPr="000061D8">
              <w:rPr>
                <w:rFonts w:ascii="Times New Roman" w:hAnsi="Times New Roman" w:cs="Times New Roman"/>
                <w:b/>
                <w:sz w:val="16"/>
                <w:szCs w:val="16"/>
              </w:rPr>
              <w:t xml:space="preserve"> </w:t>
            </w:r>
            <w:proofErr w:type="gramStart"/>
            <w:r w:rsidRPr="000061D8">
              <w:rPr>
                <w:rFonts w:ascii="Times New Roman" w:hAnsi="Times New Roman" w:cs="Times New Roman"/>
                <w:b/>
                <w:sz w:val="16"/>
                <w:szCs w:val="16"/>
              </w:rPr>
              <w:t>System.out</w:t>
            </w:r>
            <w:proofErr w:type="gramEnd"/>
            <w:r w:rsidRPr="000061D8">
              <w:rPr>
                <w:rFonts w:ascii="Times New Roman" w:hAnsi="Times New Roman" w:cs="Times New Roman"/>
                <w:b/>
                <w:sz w:val="16"/>
                <w:szCs w:val="16"/>
              </w:rPr>
              <w:t xml:space="preserve">.println("average : "+average);            </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r w:rsidRPr="000061D8">
              <w:rPr>
                <w:rFonts w:ascii="Times New Roman" w:hAnsi="Times New Roman" w:cs="Times New Roman"/>
                <w:sz w:val="16"/>
                <w:szCs w:val="16"/>
              </w:rPr>
              <w:t xml:space="preserve"> catch (SQLException ex) {</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handle any errors</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System.out</w:t>
            </w:r>
            <w:proofErr w:type="gramEnd"/>
            <w:r w:rsidRPr="000061D8">
              <w:rPr>
                <w:rFonts w:ascii="Times New Roman" w:hAnsi="Times New Roman" w:cs="Times New Roman"/>
                <w:sz w:val="16"/>
                <w:szCs w:val="16"/>
              </w:rPr>
              <w:t>.println("SQLException: " + ex.getMessage());</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System.out</w:t>
            </w:r>
            <w:proofErr w:type="gramEnd"/>
            <w:r w:rsidRPr="000061D8">
              <w:rPr>
                <w:rFonts w:ascii="Times New Roman" w:hAnsi="Times New Roman" w:cs="Times New Roman"/>
                <w:sz w:val="16"/>
                <w:szCs w:val="16"/>
              </w:rPr>
              <w:t>.println("SQLState: " + ex.getSQLState());</w:t>
            </w:r>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System.out</w:t>
            </w:r>
            <w:proofErr w:type="gramEnd"/>
            <w:r w:rsidRPr="000061D8">
              <w:rPr>
                <w:rFonts w:ascii="Times New Roman" w:hAnsi="Times New Roman" w:cs="Times New Roman"/>
                <w:sz w:val="16"/>
                <w:szCs w:val="16"/>
              </w:rPr>
              <w:t>.println("VendorError: " + ex.getErrorCode());</w:t>
            </w:r>
          </w:p>
          <w:p w:rsidR="00961A84" w:rsidRPr="000061D8" w:rsidRDefault="00961A84" w:rsidP="00B874FB">
            <w:pPr>
              <w:rPr>
                <w:rFonts w:ascii="Times New Roman" w:hAnsi="Times New Roman" w:cs="Times New Roman"/>
                <w:sz w:val="16"/>
                <w:szCs w:val="16"/>
              </w:rPr>
            </w:pPr>
            <w:r w:rsidRPr="000061D8">
              <w:rPr>
                <w:rFonts w:ascii="Times New Roman" w:hAnsi="Times New Roman" w:cs="Times New Roman"/>
                <w:sz w:val="16"/>
                <w:szCs w:val="16"/>
              </w:rPr>
              <w:t xml:space="preserve"> </w:t>
            </w: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p>
          <w:p w:rsidR="00961A84" w:rsidRPr="000061D8" w:rsidRDefault="00961A84" w:rsidP="00B874FB">
            <w:pPr>
              <w:rPr>
                <w:rFonts w:ascii="Times New Roman" w:hAnsi="Times New Roman" w:cs="Times New Roman"/>
                <w:sz w:val="16"/>
                <w:szCs w:val="16"/>
              </w:rPr>
            </w:pPr>
            <w:proofErr w:type="gramStart"/>
            <w:r w:rsidRPr="000061D8">
              <w:rPr>
                <w:rFonts w:ascii="Times New Roman" w:hAnsi="Times New Roman" w:cs="Times New Roman"/>
                <w:sz w:val="16"/>
                <w:szCs w:val="16"/>
              </w:rPr>
              <w:t>}</w:t>
            </w:r>
            <w:proofErr w:type="gramEnd"/>
          </w:p>
        </w:tc>
      </w:tr>
    </w:tbl>
    <w:p w:rsidR="00961A84" w:rsidRDefault="00961A84" w:rsidP="00961A84">
      <w:pPr>
        <w:rPr>
          <w:rFonts w:ascii="Times New Roman" w:hAnsi="Times New Roman" w:cs="Times New Roman"/>
        </w:rPr>
      </w:pPr>
    </w:p>
    <w:p w:rsidR="00A72635" w:rsidRDefault="00A72635" w:rsidP="00961A84">
      <w:bookmarkStart w:id="39" w:name="_GoBack"/>
      <w:bookmarkEnd w:id="39"/>
    </w:p>
    <w:sectPr w:rsidR="00A7263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alk1"/>
      <w:lvlText w:val=""/>
      <w:lvlJc w:val="left"/>
      <w:pPr>
        <w:tabs>
          <w:tab w:val="num" w:pos="432"/>
        </w:tabs>
        <w:ind w:left="432" w:hanging="432"/>
      </w:pPr>
    </w:lvl>
    <w:lvl w:ilvl="1">
      <w:start w:val="1"/>
      <w:numFmt w:val="none"/>
      <w:pStyle w:val="Balk2"/>
      <w:lvlText w:val=""/>
      <w:lvlJc w:val="left"/>
      <w:pPr>
        <w:tabs>
          <w:tab w:val="num" w:pos="576"/>
        </w:tabs>
        <w:ind w:left="576" w:hanging="576"/>
      </w:pPr>
    </w:lvl>
    <w:lvl w:ilvl="2">
      <w:start w:val="1"/>
      <w:numFmt w:val="none"/>
      <w:pStyle w:val="Balk3"/>
      <w:lvlText w:val=""/>
      <w:lvlJc w:val="left"/>
      <w:pPr>
        <w:tabs>
          <w:tab w:val="num" w:pos="720"/>
        </w:tabs>
        <w:ind w:left="720" w:hanging="720"/>
      </w:pPr>
    </w:lvl>
    <w:lvl w:ilvl="3">
      <w:start w:val="1"/>
      <w:numFmt w:val="none"/>
      <w:pStyle w:val="Balk4"/>
      <w:lvlText w:val=""/>
      <w:lvlJc w:val="left"/>
      <w:pPr>
        <w:tabs>
          <w:tab w:val="num" w:pos="864"/>
        </w:tabs>
        <w:ind w:left="864" w:hanging="864"/>
      </w:pPr>
    </w:lvl>
    <w:lvl w:ilvl="4">
      <w:start w:val="1"/>
      <w:numFmt w:val="none"/>
      <w:pStyle w:val="Balk5"/>
      <w:lvlText w:val=""/>
      <w:lvlJc w:val="left"/>
      <w:pPr>
        <w:tabs>
          <w:tab w:val="num" w:pos="1008"/>
        </w:tabs>
        <w:ind w:left="1008" w:hanging="1008"/>
      </w:pPr>
    </w:lvl>
    <w:lvl w:ilvl="5">
      <w:start w:val="1"/>
      <w:numFmt w:val="none"/>
      <w:pStyle w:val="Balk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pStyle w:val="ListeNumaras51"/>
      <w:lvlText w:val="%1."/>
      <w:lvlJc w:val="left"/>
      <w:pPr>
        <w:tabs>
          <w:tab w:val="num" w:pos="1492"/>
        </w:tabs>
        <w:ind w:left="1492" w:hanging="360"/>
      </w:pPr>
    </w:lvl>
  </w:abstractNum>
  <w:abstractNum w:abstractNumId="2">
    <w:nsid w:val="00000003"/>
    <w:multiLevelType w:val="singleLevel"/>
    <w:tmpl w:val="00000003"/>
    <w:name w:val="WW8Num2"/>
    <w:lvl w:ilvl="0">
      <w:start w:val="1"/>
      <w:numFmt w:val="decimal"/>
      <w:pStyle w:val="ListeNumaras41"/>
      <w:lvlText w:val="%1."/>
      <w:lvlJc w:val="left"/>
      <w:pPr>
        <w:tabs>
          <w:tab w:val="num" w:pos="1209"/>
        </w:tabs>
        <w:ind w:left="1209" w:hanging="360"/>
      </w:pPr>
    </w:lvl>
  </w:abstractNum>
  <w:abstractNum w:abstractNumId="3">
    <w:nsid w:val="00000004"/>
    <w:multiLevelType w:val="singleLevel"/>
    <w:tmpl w:val="00000004"/>
    <w:name w:val="WW8Num3"/>
    <w:lvl w:ilvl="0">
      <w:start w:val="1"/>
      <w:numFmt w:val="decimal"/>
      <w:pStyle w:val="ListeNumaras31"/>
      <w:lvlText w:val="%1."/>
      <w:lvlJc w:val="left"/>
      <w:pPr>
        <w:tabs>
          <w:tab w:val="num" w:pos="926"/>
        </w:tabs>
        <w:ind w:left="926" w:hanging="360"/>
      </w:pPr>
    </w:lvl>
  </w:abstractNum>
  <w:abstractNum w:abstractNumId="4">
    <w:nsid w:val="00000005"/>
    <w:multiLevelType w:val="singleLevel"/>
    <w:tmpl w:val="00000005"/>
    <w:name w:val="WW8Num4"/>
    <w:lvl w:ilvl="0">
      <w:start w:val="1"/>
      <w:numFmt w:val="decimal"/>
      <w:pStyle w:val="ListeNumaras21"/>
      <w:lvlText w:val="%1."/>
      <w:lvlJc w:val="left"/>
      <w:pPr>
        <w:tabs>
          <w:tab w:val="num" w:pos="643"/>
        </w:tabs>
        <w:ind w:left="643" w:hanging="360"/>
      </w:pPr>
    </w:lvl>
  </w:abstractNum>
  <w:abstractNum w:abstractNumId="5">
    <w:nsid w:val="00000006"/>
    <w:multiLevelType w:val="singleLevel"/>
    <w:tmpl w:val="00000006"/>
    <w:name w:val="WW8Num5"/>
    <w:lvl w:ilvl="0">
      <w:start w:val="1"/>
      <w:numFmt w:val="bullet"/>
      <w:pStyle w:val="ListeMaddemi51"/>
      <w:lvlText w:val=""/>
      <w:lvlJc w:val="left"/>
      <w:pPr>
        <w:tabs>
          <w:tab w:val="num" w:pos="1492"/>
        </w:tabs>
        <w:ind w:left="1492" w:hanging="360"/>
      </w:pPr>
      <w:rPr>
        <w:rFonts w:ascii="Symbol" w:hAnsi="Symbol"/>
      </w:rPr>
    </w:lvl>
  </w:abstractNum>
  <w:abstractNum w:abstractNumId="6">
    <w:nsid w:val="00000007"/>
    <w:multiLevelType w:val="singleLevel"/>
    <w:tmpl w:val="00000007"/>
    <w:name w:val="WW8Num6"/>
    <w:lvl w:ilvl="0">
      <w:start w:val="1"/>
      <w:numFmt w:val="bullet"/>
      <w:pStyle w:val="ListeMaddemi41"/>
      <w:lvlText w:val=""/>
      <w:lvlJc w:val="left"/>
      <w:pPr>
        <w:tabs>
          <w:tab w:val="num" w:pos="1209"/>
        </w:tabs>
        <w:ind w:left="1209" w:hanging="360"/>
      </w:pPr>
      <w:rPr>
        <w:rFonts w:ascii="Symbol" w:hAnsi="Symbol"/>
      </w:rPr>
    </w:lvl>
  </w:abstractNum>
  <w:abstractNum w:abstractNumId="7">
    <w:nsid w:val="00000008"/>
    <w:multiLevelType w:val="singleLevel"/>
    <w:tmpl w:val="00000008"/>
    <w:name w:val="WW8Num7"/>
    <w:lvl w:ilvl="0">
      <w:start w:val="1"/>
      <w:numFmt w:val="bullet"/>
      <w:pStyle w:val="ListeMaddemi31"/>
      <w:lvlText w:val=""/>
      <w:lvlJc w:val="left"/>
      <w:pPr>
        <w:tabs>
          <w:tab w:val="num" w:pos="926"/>
        </w:tabs>
        <w:ind w:left="926" w:hanging="360"/>
      </w:pPr>
      <w:rPr>
        <w:rFonts w:ascii="Symbol" w:hAnsi="Symbol"/>
      </w:rPr>
    </w:lvl>
  </w:abstractNum>
  <w:abstractNum w:abstractNumId="8">
    <w:nsid w:val="00000009"/>
    <w:multiLevelType w:val="singleLevel"/>
    <w:tmpl w:val="00000009"/>
    <w:name w:val="WW8Num8"/>
    <w:lvl w:ilvl="0">
      <w:start w:val="1"/>
      <w:numFmt w:val="bullet"/>
      <w:pStyle w:val="ListeMaddemi21"/>
      <w:lvlText w:val=""/>
      <w:lvlJc w:val="left"/>
      <w:pPr>
        <w:tabs>
          <w:tab w:val="num" w:pos="643"/>
        </w:tabs>
        <w:ind w:left="643" w:hanging="360"/>
      </w:pPr>
      <w:rPr>
        <w:rFonts w:ascii="Symbol" w:hAnsi="Symbol" w:cs="Times New Roman"/>
      </w:rPr>
    </w:lvl>
  </w:abstractNum>
  <w:abstractNum w:abstractNumId="9">
    <w:nsid w:val="0000000A"/>
    <w:multiLevelType w:val="singleLevel"/>
    <w:tmpl w:val="0000000A"/>
    <w:name w:val="WW8Num9"/>
    <w:lvl w:ilvl="0">
      <w:start w:val="1"/>
      <w:numFmt w:val="decimal"/>
      <w:pStyle w:val="ListeNumaras1"/>
      <w:lvlText w:val="%1."/>
      <w:lvlJc w:val="left"/>
      <w:pPr>
        <w:tabs>
          <w:tab w:val="num" w:pos="360"/>
        </w:tabs>
        <w:ind w:left="360" w:hanging="360"/>
      </w:pPr>
    </w:lvl>
  </w:abstractNum>
  <w:abstractNum w:abstractNumId="10">
    <w:nsid w:val="0000000B"/>
    <w:multiLevelType w:val="singleLevel"/>
    <w:tmpl w:val="0000000B"/>
    <w:name w:val="WW8Num10"/>
    <w:lvl w:ilvl="0">
      <w:start w:val="1"/>
      <w:numFmt w:val="bullet"/>
      <w:pStyle w:val="ListeMaddemi1"/>
      <w:lvlText w:val=""/>
      <w:lvlJc w:val="left"/>
      <w:pPr>
        <w:tabs>
          <w:tab w:val="num" w:pos="360"/>
        </w:tabs>
        <w:ind w:left="360" w:hanging="360"/>
      </w:pPr>
      <w:rPr>
        <w:rFonts w:ascii="Symbol" w:hAnsi="Symbol"/>
        <w:sz w:val="20"/>
      </w:rPr>
    </w:lvl>
  </w:abstractNum>
  <w:abstractNum w:abstractNumId="11">
    <w:nsid w:val="0000000C"/>
    <w:multiLevelType w:val="multilevel"/>
    <w:tmpl w:val="0000000C"/>
    <w:name w:val="WW8Num11"/>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2">
    <w:nsid w:val="0000000D"/>
    <w:multiLevelType w:val="multilevel"/>
    <w:tmpl w:val="0000000D"/>
    <w:name w:val="WW8Num1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3">
    <w:nsid w:val="0000000E"/>
    <w:multiLevelType w:val="multilevel"/>
    <w:tmpl w:val="0000000E"/>
    <w:name w:val="WW8Num13"/>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4">
    <w:nsid w:val="0000000F"/>
    <w:multiLevelType w:val="multilevel"/>
    <w:tmpl w:val="0000000F"/>
    <w:name w:val="WW8Num14"/>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5">
    <w:nsid w:val="00000010"/>
    <w:multiLevelType w:val="multilevel"/>
    <w:tmpl w:val="00000010"/>
    <w:name w:val="WW8Num15"/>
    <w:lvl w:ilvl="0">
      <w:start w:val="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6"/>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singleLevel"/>
    <w:tmpl w:val="00000012"/>
    <w:name w:val="WW8Num17"/>
    <w:lvl w:ilvl="0">
      <w:numFmt w:val="bullet"/>
      <w:lvlText w:val=""/>
      <w:lvlJc w:val="left"/>
      <w:pPr>
        <w:tabs>
          <w:tab w:val="num" w:pos="0"/>
        </w:tabs>
        <w:ind w:left="720" w:hanging="360"/>
      </w:pPr>
      <w:rPr>
        <w:rFonts w:ascii="Wingdings" w:hAnsi="Wingdings" w:cs="Times New Roman"/>
      </w:rPr>
    </w:lvl>
  </w:abstractNum>
  <w:abstractNum w:abstractNumId="18">
    <w:nsid w:val="00000013"/>
    <w:multiLevelType w:val="multilevel"/>
    <w:tmpl w:val="00000013"/>
    <w:name w:val="WW8Num18"/>
    <w:lvl w:ilvl="0">
      <w:start w:val="1"/>
      <w:numFmt w:val="decimal"/>
      <w:lvlText w:val="%1.0"/>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1776" w:hanging="36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552" w:hanging="72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328" w:hanging="1080"/>
      </w:pPr>
    </w:lvl>
    <w:lvl w:ilvl="7">
      <w:start w:val="1"/>
      <w:numFmt w:val="decimal"/>
      <w:lvlText w:val="%1.%2.%3.%4.%5.%6.%7.%8"/>
      <w:lvlJc w:val="left"/>
      <w:pPr>
        <w:tabs>
          <w:tab w:val="num" w:pos="0"/>
        </w:tabs>
        <w:ind w:left="6036" w:hanging="1080"/>
      </w:pPr>
    </w:lvl>
    <w:lvl w:ilvl="8">
      <w:start w:val="1"/>
      <w:numFmt w:val="decimal"/>
      <w:lvlText w:val="%1.%2.%3.%4.%5.%6.%7.%8.%9"/>
      <w:lvlJc w:val="left"/>
      <w:pPr>
        <w:tabs>
          <w:tab w:val="num" w:pos="0"/>
        </w:tabs>
        <w:ind w:left="7104" w:hanging="1440"/>
      </w:pPr>
    </w:lvl>
  </w:abstractNum>
  <w:abstractNum w:abstractNumId="19">
    <w:nsid w:val="00000014"/>
    <w:multiLevelType w:val="singleLevel"/>
    <w:tmpl w:val="00000014"/>
    <w:name w:val="WW8Num19"/>
    <w:lvl w:ilvl="0">
      <w:start w:val="1"/>
      <w:numFmt w:val="decimal"/>
      <w:lvlText w:val="%1."/>
      <w:lvlJc w:val="left"/>
      <w:pPr>
        <w:tabs>
          <w:tab w:val="num" w:pos="0"/>
        </w:tabs>
        <w:ind w:left="720" w:hanging="360"/>
      </w:pPr>
    </w:lvl>
  </w:abstractNum>
  <w:abstractNum w:abstractNumId="20">
    <w:nsid w:val="00000015"/>
    <w:multiLevelType w:val="multilevel"/>
    <w:tmpl w:val="00000015"/>
    <w:name w:val="WW8Num20"/>
    <w:lvl w:ilvl="0">
      <w:start w:val="6"/>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21">
    <w:nsid w:val="00000016"/>
    <w:multiLevelType w:val="multilevel"/>
    <w:tmpl w:val="00000016"/>
    <w:name w:val="WW8Num21"/>
    <w:lvl w:ilvl="0">
      <w:start w:val="5"/>
      <w:numFmt w:val="decimal"/>
      <w:lvlText w:val="%1"/>
      <w:lvlJc w:val="left"/>
      <w:pPr>
        <w:tabs>
          <w:tab w:val="num" w:pos="0"/>
        </w:tabs>
        <w:ind w:left="360" w:hanging="360"/>
      </w:pPr>
    </w:lvl>
    <w:lvl w:ilvl="1">
      <w:start w:val="6"/>
      <w:numFmt w:val="decimal"/>
      <w:lvlText w:val="%1.%2"/>
      <w:lvlJc w:val="left"/>
      <w:pPr>
        <w:tabs>
          <w:tab w:val="num" w:pos="0"/>
        </w:tabs>
        <w:ind w:left="1065" w:hanging="360"/>
      </w:pPr>
    </w:lvl>
    <w:lvl w:ilvl="2">
      <w:start w:val="1"/>
      <w:numFmt w:val="decimal"/>
      <w:lvlText w:val="%1.%2.%3"/>
      <w:lvlJc w:val="left"/>
      <w:pPr>
        <w:tabs>
          <w:tab w:val="num" w:pos="0"/>
        </w:tabs>
        <w:ind w:left="1770" w:hanging="360"/>
      </w:pPr>
    </w:lvl>
    <w:lvl w:ilvl="3">
      <w:start w:val="1"/>
      <w:numFmt w:val="decimal"/>
      <w:lvlText w:val="%1.%2.%3.%4"/>
      <w:lvlJc w:val="left"/>
      <w:pPr>
        <w:tabs>
          <w:tab w:val="num" w:pos="0"/>
        </w:tabs>
        <w:ind w:left="2835" w:hanging="720"/>
      </w:pPr>
    </w:lvl>
    <w:lvl w:ilvl="4">
      <w:start w:val="1"/>
      <w:numFmt w:val="decimal"/>
      <w:lvlText w:val="%1.%2.%3.%4.%5"/>
      <w:lvlJc w:val="left"/>
      <w:pPr>
        <w:tabs>
          <w:tab w:val="num" w:pos="0"/>
        </w:tabs>
        <w:ind w:left="3540" w:hanging="72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310" w:hanging="1080"/>
      </w:pPr>
    </w:lvl>
    <w:lvl w:ilvl="7">
      <w:start w:val="1"/>
      <w:numFmt w:val="decimal"/>
      <w:lvlText w:val="%1.%2.%3.%4.%5.%6.%7.%8"/>
      <w:lvlJc w:val="left"/>
      <w:pPr>
        <w:tabs>
          <w:tab w:val="num" w:pos="0"/>
        </w:tabs>
        <w:ind w:left="6015" w:hanging="1080"/>
      </w:pPr>
    </w:lvl>
    <w:lvl w:ilvl="8">
      <w:start w:val="1"/>
      <w:numFmt w:val="decimal"/>
      <w:lvlText w:val="%1.%2.%3.%4.%5.%6.%7.%8.%9"/>
      <w:lvlJc w:val="left"/>
      <w:pPr>
        <w:tabs>
          <w:tab w:val="num" w:pos="0"/>
        </w:tabs>
        <w:ind w:left="7080" w:hanging="1440"/>
      </w:pPr>
    </w:lvl>
  </w:abstractNum>
  <w:abstractNum w:abstractNumId="22">
    <w:nsid w:val="00000017"/>
    <w:multiLevelType w:val="multilevel"/>
    <w:tmpl w:val="00000017"/>
    <w:name w:val="WW8Num22"/>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3">
    <w:nsid w:val="00000018"/>
    <w:multiLevelType w:val="multilevel"/>
    <w:tmpl w:val="00000018"/>
    <w:name w:val="WW8Num23"/>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104" w:hanging="1440"/>
      </w:pPr>
    </w:lvl>
  </w:abstractNum>
  <w:abstractNum w:abstractNumId="24">
    <w:nsid w:val="00000019"/>
    <w:multiLevelType w:val="multilevel"/>
    <w:tmpl w:val="00000019"/>
    <w:name w:val="WW8Num24"/>
    <w:lvl w:ilvl="0">
      <w:start w:val="4"/>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360"/>
      </w:pPr>
      <w:rPr>
        <w:rFonts w:cs="Times New Roman"/>
      </w:rPr>
    </w:lvl>
    <w:lvl w:ilvl="3">
      <w:start w:val="1"/>
      <w:numFmt w:val="decimal"/>
      <w:lvlText w:val="%1.%2.%3.%4"/>
      <w:lvlJc w:val="left"/>
      <w:pPr>
        <w:tabs>
          <w:tab w:val="num" w:pos="0"/>
        </w:tabs>
        <w:ind w:left="1800" w:hanging="720"/>
      </w:pPr>
      <w:rPr>
        <w:rFonts w:cs="Times New Roman"/>
      </w:rPr>
    </w:lvl>
    <w:lvl w:ilvl="4">
      <w:start w:val="1"/>
      <w:numFmt w:val="decimal"/>
      <w:lvlText w:val="%1.%2.%3.%4.%5"/>
      <w:lvlJc w:val="left"/>
      <w:pPr>
        <w:tabs>
          <w:tab w:val="num" w:pos="0"/>
        </w:tabs>
        <w:ind w:left="2160" w:hanging="720"/>
      </w:pPr>
      <w:rPr>
        <w:rFonts w:cs="Times New Roman"/>
      </w:rPr>
    </w:lvl>
    <w:lvl w:ilvl="5">
      <w:start w:val="1"/>
      <w:numFmt w:val="decimal"/>
      <w:lvlText w:val="%1.%2.%3.%4.%5.%6"/>
      <w:lvlJc w:val="left"/>
      <w:pPr>
        <w:tabs>
          <w:tab w:val="num" w:pos="0"/>
        </w:tabs>
        <w:ind w:left="2880" w:hanging="1080"/>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600" w:hanging="1080"/>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5">
    <w:nsid w:val="0000001A"/>
    <w:multiLevelType w:val="multilevel"/>
    <w:tmpl w:val="0000001A"/>
    <w:name w:val="WW8Num25"/>
    <w:lvl w:ilvl="0">
      <w:start w:val="7"/>
      <w:numFmt w:val="decimal"/>
      <w:lvlText w:val="%1.0"/>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104" w:hanging="1440"/>
      </w:pPr>
    </w:lvl>
  </w:abstractNum>
  <w:abstractNum w:abstractNumId="26">
    <w:nsid w:val="050C5BC4"/>
    <w:multiLevelType w:val="multilevel"/>
    <w:tmpl w:val="6604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0E840229"/>
    <w:multiLevelType w:val="multilevel"/>
    <w:tmpl w:val="FF8070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E851B47"/>
    <w:multiLevelType w:val="multilevel"/>
    <w:tmpl w:val="675EDD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97E512D"/>
    <w:multiLevelType w:val="multilevel"/>
    <w:tmpl w:val="038E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F4924D9"/>
    <w:multiLevelType w:val="multilevel"/>
    <w:tmpl w:val="C0AE7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0287641"/>
    <w:multiLevelType w:val="multilevel"/>
    <w:tmpl w:val="F08A5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7701A1"/>
    <w:multiLevelType w:val="multilevel"/>
    <w:tmpl w:val="75C47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201116"/>
    <w:multiLevelType w:val="hybridMultilevel"/>
    <w:tmpl w:val="1152F1A6"/>
    <w:lvl w:ilvl="0" w:tplc="C3CCF4BA">
      <w:start w:val="1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32C397D"/>
    <w:multiLevelType w:val="hybridMultilevel"/>
    <w:tmpl w:val="2286C7E8"/>
    <w:lvl w:ilvl="0" w:tplc="8780DF32">
      <w:start w:val="1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6BF52E1"/>
    <w:multiLevelType w:val="multilevel"/>
    <w:tmpl w:val="A238B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6F05B3"/>
    <w:multiLevelType w:val="multilevel"/>
    <w:tmpl w:val="ACD4E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1828A0"/>
    <w:multiLevelType w:val="multilevel"/>
    <w:tmpl w:val="92B491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32"/>
  </w:num>
  <w:num w:numId="28">
    <w:abstractNumId w:val="35"/>
  </w:num>
  <w:num w:numId="29">
    <w:abstractNumId w:val="30"/>
  </w:num>
  <w:num w:numId="30">
    <w:abstractNumId w:val="31"/>
  </w:num>
  <w:num w:numId="31">
    <w:abstractNumId w:val="33"/>
  </w:num>
  <w:num w:numId="32">
    <w:abstractNumId w:val="34"/>
  </w:num>
  <w:num w:numId="33">
    <w:abstractNumId w:val="26"/>
  </w:num>
  <w:num w:numId="34">
    <w:abstractNumId w:val="37"/>
  </w:num>
  <w:num w:numId="35">
    <w:abstractNumId w:val="29"/>
  </w:num>
  <w:num w:numId="36">
    <w:abstractNumId w:val="28"/>
  </w:num>
  <w:num w:numId="37">
    <w:abstractNumId w:val="27"/>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7BD"/>
    <w:rsid w:val="001C17BD"/>
    <w:rsid w:val="00575C5B"/>
    <w:rsid w:val="0058548B"/>
    <w:rsid w:val="00961A84"/>
    <w:rsid w:val="00A72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7BD"/>
    <w:pPr>
      <w:suppressAutoHyphens/>
    </w:pPr>
    <w:rPr>
      <w:rFonts w:ascii="Calibri" w:eastAsia="Calibri" w:hAnsi="Calibri" w:cs="Calibri"/>
      <w:lang w:val="tr-TR" w:eastAsia="ar-SA"/>
    </w:rPr>
  </w:style>
  <w:style w:type="paragraph" w:styleId="Balk1">
    <w:name w:val="heading 1"/>
    <w:basedOn w:val="Normal"/>
    <w:next w:val="Normal"/>
    <w:link w:val="Balk1Char"/>
    <w:qFormat/>
    <w:rsid w:val="001C17BD"/>
    <w:pPr>
      <w:keepNext/>
      <w:numPr>
        <w:numId w:val="1"/>
      </w:numPr>
      <w:spacing w:before="240" w:after="60"/>
      <w:outlineLvl w:val="0"/>
    </w:pPr>
    <w:rPr>
      <w:rFonts w:ascii="Cambria" w:eastAsia="Times New Roman" w:hAnsi="Cambria" w:cs="Times New Roman"/>
      <w:b/>
      <w:bCs/>
      <w:kern w:val="1"/>
      <w:sz w:val="32"/>
      <w:szCs w:val="32"/>
    </w:rPr>
  </w:style>
  <w:style w:type="paragraph" w:styleId="Balk2">
    <w:name w:val="heading 2"/>
    <w:basedOn w:val="Normal"/>
    <w:next w:val="Normal"/>
    <w:link w:val="Balk2Char"/>
    <w:uiPriority w:val="9"/>
    <w:qFormat/>
    <w:rsid w:val="001C17BD"/>
    <w:pPr>
      <w:keepNext/>
      <w:numPr>
        <w:ilvl w:val="1"/>
        <w:numId w:val="1"/>
      </w:numPr>
      <w:tabs>
        <w:tab w:val="left" w:pos="1152"/>
        <w:tab w:val="left" w:pos="3456"/>
      </w:tabs>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link w:val="Balk3Char"/>
    <w:uiPriority w:val="9"/>
    <w:qFormat/>
    <w:rsid w:val="001C17BD"/>
    <w:pPr>
      <w:keepNext/>
      <w:numPr>
        <w:ilvl w:val="2"/>
        <w:numId w:val="1"/>
      </w:numPr>
      <w:tabs>
        <w:tab w:val="left" w:pos="720"/>
      </w:tabs>
      <w:ind w:left="0" w:right="-108" w:firstLine="0"/>
      <w:outlineLvl w:val="2"/>
    </w:pPr>
    <w:rPr>
      <w:rFonts w:cs="Times New Roman"/>
      <w:b/>
      <w:bCs/>
      <w:sz w:val="20"/>
      <w:szCs w:val="20"/>
      <w:lang w:val="x-none"/>
    </w:rPr>
  </w:style>
  <w:style w:type="paragraph" w:styleId="Balk4">
    <w:name w:val="heading 4"/>
    <w:basedOn w:val="Normal"/>
    <w:next w:val="GvdeMetni"/>
    <w:link w:val="Balk4Char"/>
    <w:qFormat/>
    <w:rsid w:val="001C17BD"/>
    <w:pPr>
      <w:numPr>
        <w:ilvl w:val="3"/>
        <w:numId w:val="1"/>
      </w:numPr>
      <w:suppressAutoHyphens w:val="0"/>
      <w:spacing w:before="280" w:after="280" w:line="240" w:lineRule="auto"/>
      <w:outlineLvl w:val="3"/>
    </w:pPr>
    <w:rPr>
      <w:rFonts w:ascii="Times New Roman" w:eastAsia="Times New Roman" w:hAnsi="Times New Roman" w:cs="Times New Roman"/>
      <w:b/>
      <w:bCs/>
      <w:color w:val="000000"/>
      <w:sz w:val="24"/>
      <w:szCs w:val="24"/>
      <w:lang w:val="x-none"/>
    </w:rPr>
  </w:style>
  <w:style w:type="paragraph" w:styleId="Balk5">
    <w:name w:val="heading 5"/>
    <w:basedOn w:val="Normal"/>
    <w:next w:val="Normal"/>
    <w:link w:val="Balk5Char"/>
    <w:qFormat/>
    <w:rsid w:val="001C17BD"/>
    <w:pPr>
      <w:numPr>
        <w:ilvl w:val="4"/>
        <w:numId w:val="1"/>
      </w:numPr>
      <w:tabs>
        <w:tab w:val="left" w:pos="2016"/>
      </w:tabs>
      <w:spacing w:before="240" w:after="60"/>
      <w:outlineLvl w:val="4"/>
    </w:pPr>
    <w:rPr>
      <w:rFonts w:eastAsia="Times New Roman" w:cs="Times New Roman"/>
      <w:b/>
      <w:bCs/>
      <w:i/>
      <w:iCs/>
      <w:sz w:val="26"/>
      <w:szCs w:val="26"/>
    </w:rPr>
  </w:style>
  <w:style w:type="paragraph" w:styleId="Balk6">
    <w:name w:val="heading 6"/>
    <w:basedOn w:val="Normal"/>
    <w:next w:val="GvdeMetni"/>
    <w:link w:val="Balk6Char"/>
    <w:qFormat/>
    <w:rsid w:val="001C17BD"/>
    <w:pPr>
      <w:numPr>
        <w:ilvl w:val="5"/>
        <w:numId w:val="1"/>
      </w:numPr>
      <w:suppressAutoHyphens w:val="0"/>
      <w:spacing w:before="280" w:after="280" w:line="240" w:lineRule="auto"/>
      <w:outlineLvl w:val="5"/>
    </w:pPr>
    <w:rPr>
      <w:rFonts w:ascii="Times New Roman" w:eastAsia="Times New Roman" w:hAnsi="Times New Roman" w:cs="Times New Roman"/>
      <w:b/>
      <w:bCs/>
      <w:color w:val="000000"/>
      <w:sz w:val="15"/>
      <w:szCs w:val="15"/>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C17BD"/>
    <w:rPr>
      <w:rFonts w:ascii="Cambria" w:eastAsia="Times New Roman" w:hAnsi="Cambria" w:cs="Times New Roman"/>
      <w:b/>
      <w:bCs/>
      <w:kern w:val="1"/>
      <w:sz w:val="32"/>
      <w:szCs w:val="32"/>
      <w:lang w:val="tr-TR" w:eastAsia="ar-SA"/>
    </w:rPr>
  </w:style>
  <w:style w:type="character" w:customStyle="1" w:styleId="Balk2Char">
    <w:name w:val="Başlık 2 Char"/>
    <w:basedOn w:val="VarsaylanParagrafYazTipi"/>
    <w:link w:val="Balk2"/>
    <w:uiPriority w:val="9"/>
    <w:rsid w:val="001C17BD"/>
    <w:rPr>
      <w:rFonts w:ascii="Cambria" w:eastAsia="Times New Roman" w:hAnsi="Cambria" w:cs="Times New Roman"/>
      <w:b/>
      <w:bCs/>
      <w:i/>
      <w:iCs/>
      <w:sz w:val="28"/>
      <w:szCs w:val="28"/>
      <w:lang w:val="tr-TR" w:eastAsia="ar-SA"/>
    </w:rPr>
  </w:style>
  <w:style w:type="character" w:customStyle="1" w:styleId="Balk3Char">
    <w:name w:val="Başlık 3 Char"/>
    <w:basedOn w:val="VarsaylanParagrafYazTipi"/>
    <w:link w:val="Balk3"/>
    <w:uiPriority w:val="9"/>
    <w:rsid w:val="001C17BD"/>
    <w:rPr>
      <w:rFonts w:ascii="Calibri" w:eastAsia="Calibri" w:hAnsi="Calibri" w:cs="Times New Roman"/>
      <w:b/>
      <w:bCs/>
      <w:sz w:val="20"/>
      <w:szCs w:val="20"/>
      <w:lang w:val="x-none" w:eastAsia="ar-SA"/>
    </w:rPr>
  </w:style>
  <w:style w:type="character" w:customStyle="1" w:styleId="Balk4Char">
    <w:name w:val="Başlık 4 Char"/>
    <w:basedOn w:val="VarsaylanParagrafYazTipi"/>
    <w:link w:val="Balk4"/>
    <w:rsid w:val="001C17BD"/>
    <w:rPr>
      <w:rFonts w:ascii="Times New Roman" w:eastAsia="Times New Roman" w:hAnsi="Times New Roman" w:cs="Times New Roman"/>
      <w:b/>
      <w:bCs/>
      <w:color w:val="000000"/>
      <w:sz w:val="24"/>
      <w:szCs w:val="24"/>
      <w:lang w:val="x-none" w:eastAsia="ar-SA"/>
    </w:rPr>
  </w:style>
  <w:style w:type="character" w:customStyle="1" w:styleId="Balk5Char">
    <w:name w:val="Başlık 5 Char"/>
    <w:basedOn w:val="VarsaylanParagrafYazTipi"/>
    <w:link w:val="Balk5"/>
    <w:rsid w:val="001C17BD"/>
    <w:rPr>
      <w:rFonts w:ascii="Calibri" w:eastAsia="Times New Roman" w:hAnsi="Calibri" w:cs="Times New Roman"/>
      <w:b/>
      <w:bCs/>
      <w:i/>
      <w:iCs/>
      <w:sz w:val="26"/>
      <w:szCs w:val="26"/>
      <w:lang w:val="tr-TR" w:eastAsia="ar-SA"/>
    </w:rPr>
  </w:style>
  <w:style w:type="character" w:customStyle="1" w:styleId="Balk6Char">
    <w:name w:val="Başlık 6 Char"/>
    <w:basedOn w:val="VarsaylanParagrafYazTipi"/>
    <w:link w:val="Balk6"/>
    <w:rsid w:val="001C17BD"/>
    <w:rPr>
      <w:rFonts w:ascii="Times New Roman" w:eastAsia="Times New Roman" w:hAnsi="Times New Roman" w:cs="Times New Roman"/>
      <w:b/>
      <w:bCs/>
      <w:color w:val="000000"/>
      <w:sz w:val="15"/>
      <w:szCs w:val="15"/>
      <w:lang w:val="x-none" w:eastAsia="ar-SA"/>
    </w:rPr>
  </w:style>
  <w:style w:type="character" w:customStyle="1" w:styleId="WW8Num5z0">
    <w:name w:val="WW8Num5z0"/>
    <w:rsid w:val="001C17BD"/>
    <w:rPr>
      <w:rFonts w:ascii="Symbol" w:hAnsi="Symbol"/>
    </w:rPr>
  </w:style>
  <w:style w:type="character" w:customStyle="1" w:styleId="WW8Num6z0">
    <w:name w:val="WW8Num6z0"/>
    <w:rsid w:val="001C17BD"/>
    <w:rPr>
      <w:rFonts w:ascii="Symbol" w:hAnsi="Symbol"/>
    </w:rPr>
  </w:style>
  <w:style w:type="character" w:customStyle="1" w:styleId="WW8Num7z0">
    <w:name w:val="WW8Num7z0"/>
    <w:rsid w:val="001C17BD"/>
    <w:rPr>
      <w:rFonts w:ascii="Symbol" w:hAnsi="Symbol"/>
    </w:rPr>
  </w:style>
  <w:style w:type="character" w:customStyle="1" w:styleId="WW8Num8z0">
    <w:name w:val="WW8Num8z0"/>
    <w:rsid w:val="001C17BD"/>
    <w:rPr>
      <w:rFonts w:ascii="Wingdings" w:hAnsi="Wingdings" w:cs="Times New Roman"/>
    </w:rPr>
  </w:style>
  <w:style w:type="character" w:customStyle="1" w:styleId="WW8Num10z0">
    <w:name w:val="WW8Num10z0"/>
    <w:rsid w:val="001C17BD"/>
    <w:rPr>
      <w:rFonts w:ascii="Symbol" w:hAnsi="Symbol"/>
      <w:sz w:val="20"/>
    </w:rPr>
  </w:style>
  <w:style w:type="character" w:customStyle="1" w:styleId="WW8Num17z0">
    <w:name w:val="WW8Num17z0"/>
    <w:rsid w:val="001C17BD"/>
    <w:rPr>
      <w:rFonts w:ascii="Wingdings" w:hAnsi="Wingdings" w:cs="Times New Roman"/>
    </w:rPr>
  </w:style>
  <w:style w:type="character" w:customStyle="1" w:styleId="WW8Num24z0">
    <w:name w:val="WW8Num24z0"/>
    <w:rsid w:val="001C17BD"/>
    <w:rPr>
      <w:rFonts w:cs="Times New Roman"/>
    </w:rPr>
  </w:style>
  <w:style w:type="character" w:customStyle="1" w:styleId="VarsaylanParagrafYazTipi11">
    <w:name w:val="Varsayılan Paragraf Yazı Tipi11"/>
    <w:rsid w:val="001C17BD"/>
  </w:style>
  <w:style w:type="character" w:customStyle="1" w:styleId="WW8Num9z0">
    <w:name w:val="WW8Num9z0"/>
    <w:rsid w:val="001C17BD"/>
    <w:rPr>
      <w:rFonts w:ascii="Wingdings" w:eastAsia="Calibri" w:hAnsi="Wingdings" w:cs="Times New Roman"/>
    </w:rPr>
  </w:style>
  <w:style w:type="character" w:customStyle="1" w:styleId="WW8Num9z1">
    <w:name w:val="WW8Num9z1"/>
    <w:rsid w:val="001C17BD"/>
    <w:rPr>
      <w:rFonts w:ascii="Courier New" w:hAnsi="Courier New" w:cs="Courier New"/>
    </w:rPr>
  </w:style>
  <w:style w:type="character" w:customStyle="1" w:styleId="WW8Num9z2">
    <w:name w:val="WW8Num9z2"/>
    <w:rsid w:val="001C17BD"/>
    <w:rPr>
      <w:rFonts w:ascii="Wingdings" w:hAnsi="Wingdings"/>
    </w:rPr>
  </w:style>
  <w:style w:type="character" w:customStyle="1" w:styleId="VarsaylanParagrafYazTipi10">
    <w:name w:val="Varsayılan Paragraf Yazı Tipi10"/>
    <w:rsid w:val="001C17BD"/>
  </w:style>
  <w:style w:type="character" w:customStyle="1" w:styleId="VarsaylanParagrafYazTipi9">
    <w:name w:val="Varsayılan Paragraf Yazı Tipi9"/>
    <w:rsid w:val="001C17BD"/>
  </w:style>
  <w:style w:type="character" w:customStyle="1" w:styleId="WW8Num10z1">
    <w:name w:val="WW8Num10z1"/>
    <w:rsid w:val="001C17BD"/>
    <w:rPr>
      <w:rFonts w:ascii="Courier New" w:hAnsi="Courier New"/>
      <w:sz w:val="20"/>
    </w:rPr>
  </w:style>
  <w:style w:type="character" w:customStyle="1" w:styleId="WW8Num10z2">
    <w:name w:val="WW8Num10z2"/>
    <w:rsid w:val="001C17BD"/>
    <w:rPr>
      <w:rFonts w:ascii="Wingdings" w:hAnsi="Wingdings"/>
      <w:sz w:val="20"/>
    </w:rPr>
  </w:style>
  <w:style w:type="character" w:customStyle="1" w:styleId="WW8Num12z0">
    <w:name w:val="WW8Num12z0"/>
    <w:rsid w:val="001C17BD"/>
    <w:rPr>
      <w:rFonts w:ascii="Symbol" w:hAnsi="Symbol"/>
      <w:sz w:val="20"/>
    </w:rPr>
  </w:style>
  <w:style w:type="character" w:customStyle="1" w:styleId="WW8Num12z1">
    <w:name w:val="WW8Num12z1"/>
    <w:rsid w:val="001C17BD"/>
    <w:rPr>
      <w:rFonts w:ascii="Courier New" w:hAnsi="Courier New"/>
      <w:sz w:val="20"/>
    </w:rPr>
  </w:style>
  <w:style w:type="character" w:customStyle="1" w:styleId="WW8Num12z2">
    <w:name w:val="WW8Num12z2"/>
    <w:rsid w:val="001C17BD"/>
    <w:rPr>
      <w:rFonts w:ascii="Wingdings" w:hAnsi="Wingdings"/>
      <w:sz w:val="20"/>
    </w:rPr>
  </w:style>
  <w:style w:type="character" w:customStyle="1" w:styleId="WW8Num15z0">
    <w:name w:val="WW8Num15z0"/>
    <w:rsid w:val="001C17BD"/>
    <w:rPr>
      <w:rFonts w:ascii="Symbol" w:hAnsi="Symbol"/>
      <w:sz w:val="20"/>
    </w:rPr>
  </w:style>
  <w:style w:type="character" w:customStyle="1" w:styleId="WW8Num15z1">
    <w:name w:val="WW8Num15z1"/>
    <w:rsid w:val="001C17BD"/>
    <w:rPr>
      <w:rFonts w:ascii="Courier New" w:hAnsi="Courier New"/>
      <w:sz w:val="20"/>
    </w:rPr>
  </w:style>
  <w:style w:type="character" w:customStyle="1" w:styleId="WW8Num15z2">
    <w:name w:val="WW8Num15z2"/>
    <w:rsid w:val="001C17BD"/>
    <w:rPr>
      <w:rFonts w:ascii="Wingdings" w:hAnsi="Wingdings"/>
      <w:sz w:val="20"/>
    </w:rPr>
  </w:style>
  <w:style w:type="character" w:customStyle="1" w:styleId="WW8Num16z0">
    <w:name w:val="WW8Num16z0"/>
    <w:rsid w:val="001C17BD"/>
    <w:rPr>
      <w:sz w:val="52"/>
    </w:rPr>
  </w:style>
  <w:style w:type="character" w:customStyle="1" w:styleId="VarsaylanParagrafYazTipi8">
    <w:name w:val="Varsayılan Paragraf Yazı Tipi8"/>
    <w:rsid w:val="001C17BD"/>
  </w:style>
  <w:style w:type="character" w:customStyle="1" w:styleId="WW8Num9z3">
    <w:name w:val="WW8Num9z3"/>
    <w:rsid w:val="001C17BD"/>
    <w:rPr>
      <w:rFonts w:ascii="Symbol" w:hAnsi="Symbol"/>
    </w:rPr>
  </w:style>
  <w:style w:type="character" w:customStyle="1" w:styleId="VarsaylanParagrafYazTipi7">
    <w:name w:val="Varsayılan Paragraf Yazı Tipi7"/>
    <w:rsid w:val="001C17BD"/>
  </w:style>
  <w:style w:type="character" w:customStyle="1" w:styleId="Absatz-Standardschriftart">
    <w:name w:val="Absatz-Standardschriftart"/>
    <w:rsid w:val="001C17BD"/>
  </w:style>
  <w:style w:type="character" w:customStyle="1" w:styleId="VarsaylanParagrafYazTipi6">
    <w:name w:val="Varsayılan Paragraf Yazı Tipi6"/>
    <w:rsid w:val="001C17BD"/>
  </w:style>
  <w:style w:type="character" w:customStyle="1" w:styleId="WW-Absatz-Standardschriftart">
    <w:name w:val="WW-Absatz-Standardschriftart"/>
    <w:rsid w:val="001C17BD"/>
  </w:style>
  <w:style w:type="character" w:customStyle="1" w:styleId="VarsaylanParagrafYazTipi5">
    <w:name w:val="Varsayılan Paragraf Yazı Tipi5"/>
    <w:rsid w:val="001C17BD"/>
  </w:style>
  <w:style w:type="character" w:customStyle="1" w:styleId="WW-Absatz-Standardschriftart1">
    <w:name w:val="WW-Absatz-Standardschriftart1"/>
    <w:rsid w:val="001C17BD"/>
  </w:style>
  <w:style w:type="character" w:customStyle="1" w:styleId="VarsaylanParagrafYazTipi4">
    <w:name w:val="Varsayılan Paragraf Yazı Tipi4"/>
    <w:rsid w:val="001C17BD"/>
  </w:style>
  <w:style w:type="character" w:customStyle="1" w:styleId="WW-Absatz-Standardschriftart11">
    <w:name w:val="WW-Absatz-Standardschriftart11"/>
    <w:rsid w:val="001C17BD"/>
  </w:style>
  <w:style w:type="character" w:customStyle="1" w:styleId="WW-Absatz-Standardschriftart111">
    <w:name w:val="WW-Absatz-Standardschriftart111"/>
    <w:rsid w:val="001C17BD"/>
  </w:style>
  <w:style w:type="character" w:customStyle="1" w:styleId="VarsaylanParagrafYazTipi3">
    <w:name w:val="Varsayılan Paragraf Yazı Tipi3"/>
    <w:rsid w:val="001C17BD"/>
  </w:style>
  <w:style w:type="character" w:customStyle="1" w:styleId="WW-Absatz-Standardschriftart1111">
    <w:name w:val="WW-Absatz-Standardschriftart1111"/>
    <w:rsid w:val="001C17BD"/>
  </w:style>
  <w:style w:type="character" w:customStyle="1" w:styleId="VarsaylanParagrafYazTipi1">
    <w:name w:val="Varsayılan Paragraf Yazı Tipi1"/>
    <w:rsid w:val="001C17BD"/>
  </w:style>
  <w:style w:type="character" w:customStyle="1" w:styleId="VarsaylanParagrafYazTipi2">
    <w:name w:val="Varsayılan Paragraf Yazı Tipi2"/>
    <w:rsid w:val="001C17BD"/>
  </w:style>
  <w:style w:type="character" w:styleId="Kpr">
    <w:name w:val="Hyperlink"/>
    <w:semiHidden/>
    <w:rsid w:val="001C17BD"/>
    <w:rPr>
      <w:color w:val="0000FF"/>
      <w:u w:val="single"/>
    </w:rPr>
  </w:style>
  <w:style w:type="character" w:customStyle="1" w:styleId="BalloonTextChar">
    <w:name w:val="Balloon Text Char"/>
    <w:rsid w:val="001C17BD"/>
    <w:rPr>
      <w:rFonts w:ascii="Tahoma" w:hAnsi="Tahoma" w:cs="Tahoma"/>
      <w:sz w:val="16"/>
      <w:szCs w:val="16"/>
    </w:rPr>
  </w:style>
  <w:style w:type="character" w:customStyle="1" w:styleId="NumaralamaSimgeleri">
    <w:name w:val="Numaralama Simgeleri"/>
    <w:rsid w:val="001C17BD"/>
  </w:style>
  <w:style w:type="character" w:customStyle="1" w:styleId="Kpr1">
    <w:name w:val="Köprü1"/>
    <w:rsid w:val="001C17BD"/>
    <w:rPr>
      <w:color w:val="0000FF"/>
      <w:u w:val="single"/>
    </w:rPr>
  </w:style>
  <w:style w:type="character" w:customStyle="1" w:styleId="BalonMetniChar">
    <w:name w:val="Balon Metni Char"/>
    <w:uiPriority w:val="99"/>
    <w:rsid w:val="001C17BD"/>
    <w:rPr>
      <w:rFonts w:ascii="Tahoma" w:eastAsia="Calibri" w:hAnsi="Tahoma" w:cs="Tahoma"/>
      <w:sz w:val="16"/>
      <w:szCs w:val="16"/>
    </w:rPr>
  </w:style>
  <w:style w:type="character" w:customStyle="1" w:styleId="DzMetinChar">
    <w:name w:val="Düz Metin Char"/>
    <w:rsid w:val="001C17BD"/>
    <w:rPr>
      <w:rFonts w:ascii="Courier New" w:hAnsi="Courier New"/>
    </w:rPr>
  </w:style>
  <w:style w:type="character" w:styleId="HTMLDaktilo">
    <w:name w:val="HTML Typewriter"/>
    <w:uiPriority w:val="99"/>
    <w:rsid w:val="001C17BD"/>
    <w:rPr>
      <w:rFonts w:ascii="Courier New" w:eastAsia="Times New Roman" w:hAnsi="Courier New" w:cs="Courier New"/>
      <w:sz w:val="20"/>
      <w:szCs w:val="20"/>
    </w:rPr>
  </w:style>
  <w:style w:type="character" w:customStyle="1" w:styleId="docemphasis">
    <w:name w:val="docemphasis"/>
    <w:basedOn w:val="VarsaylanParagrafYazTipi6"/>
    <w:rsid w:val="001C17BD"/>
  </w:style>
  <w:style w:type="character" w:styleId="HTMLKodu">
    <w:name w:val="HTML Code"/>
    <w:uiPriority w:val="99"/>
    <w:rsid w:val="001C17BD"/>
    <w:rPr>
      <w:rFonts w:ascii="Courier New" w:eastAsia="Courier New" w:hAnsi="Courier New" w:cs="Courier New"/>
      <w:sz w:val="20"/>
      <w:szCs w:val="20"/>
    </w:rPr>
  </w:style>
  <w:style w:type="character" w:customStyle="1" w:styleId="HTMLncedenBiimlendirilmiChar">
    <w:name w:val="HTML Önceden Biçimlendirilmiş Char"/>
    <w:uiPriority w:val="99"/>
    <w:rsid w:val="001C17BD"/>
    <w:rPr>
      <w:rFonts w:ascii="Lucida Sans Typewriter" w:hAnsi="Lucida Sans Typewriter" w:cs="Courier New"/>
    </w:rPr>
  </w:style>
  <w:style w:type="character" w:customStyle="1" w:styleId="hilite">
    <w:name w:val="hilite"/>
    <w:basedOn w:val="VarsaylanParagrafYazTipi8"/>
    <w:rsid w:val="001C17BD"/>
  </w:style>
  <w:style w:type="character" w:styleId="Gl">
    <w:name w:val="Strong"/>
    <w:uiPriority w:val="22"/>
    <w:qFormat/>
    <w:rsid w:val="001C17BD"/>
    <w:rPr>
      <w:b/>
      <w:bCs/>
    </w:rPr>
  </w:style>
  <w:style w:type="character" w:customStyle="1" w:styleId="GvdeMetniChar">
    <w:name w:val="Gövde Metni Char"/>
    <w:rsid w:val="001C17BD"/>
    <w:rPr>
      <w:rFonts w:ascii="Calibri" w:eastAsia="Calibri" w:hAnsi="Calibri" w:cs="Calibri"/>
      <w:sz w:val="22"/>
      <w:szCs w:val="22"/>
    </w:rPr>
  </w:style>
  <w:style w:type="character" w:customStyle="1" w:styleId="docemphboldtalic">
    <w:name w:val="docemphboldıtalic"/>
    <w:basedOn w:val="VarsaylanParagrafYazTipi11"/>
    <w:rsid w:val="001C17BD"/>
  </w:style>
  <w:style w:type="character" w:customStyle="1" w:styleId="docemphtalicalt">
    <w:name w:val="docemphıtalicalt"/>
    <w:basedOn w:val="VarsaylanParagrafYazTipi11"/>
    <w:rsid w:val="001C17BD"/>
  </w:style>
  <w:style w:type="character" w:customStyle="1" w:styleId="AklamaMetniChar">
    <w:name w:val="Açıklama Metni Char"/>
    <w:rsid w:val="001C17BD"/>
  </w:style>
  <w:style w:type="character" w:customStyle="1" w:styleId="DzMetinChar1">
    <w:name w:val="Düz Metin Char1"/>
    <w:rsid w:val="001C17BD"/>
    <w:rPr>
      <w:rFonts w:ascii="Courier New" w:hAnsi="Courier New"/>
    </w:rPr>
  </w:style>
  <w:style w:type="character" w:customStyle="1" w:styleId="HTMLBiimlendirme">
    <w:name w:val="HTML Biçimlendirme"/>
    <w:rsid w:val="001C17BD"/>
    <w:rPr>
      <w:vanish/>
      <w:color w:val="FF0000"/>
    </w:rPr>
  </w:style>
  <w:style w:type="character" w:customStyle="1" w:styleId="GvdeMetniGirintisiChar">
    <w:name w:val="Gövde Metni Girintisi Char"/>
    <w:rsid w:val="001C17BD"/>
  </w:style>
  <w:style w:type="character" w:styleId="Vurgu">
    <w:name w:val="Emphasis"/>
    <w:qFormat/>
    <w:rsid w:val="001C17BD"/>
    <w:rPr>
      <w:i/>
      <w:iCs/>
    </w:rPr>
  </w:style>
  <w:style w:type="character" w:customStyle="1" w:styleId="GvdeMetni2Char">
    <w:name w:val="Gövde Metni 2 Char"/>
    <w:rsid w:val="001C17BD"/>
  </w:style>
  <w:style w:type="character" w:customStyle="1" w:styleId="GvdeMetni3Char">
    <w:name w:val="Gövde Metni 3 Char"/>
    <w:rsid w:val="001C17BD"/>
    <w:rPr>
      <w:b/>
      <w:color w:val="000000"/>
      <w:szCs w:val="24"/>
      <w:lang w:val="en-US"/>
    </w:rPr>
  </w:style>
  <w:style w:type="character" w:styleId="zlenenKpr">
    <w:name w:val="FollowedHyperlink"/>
    <w:uiPriority w:val="99"/>
    <w:semiHidden/>
    <w:rsid w:val="001C17BD"/>
    <w:rPr>
      <w:color w:val="800080"/>
      <w:u w:val="single"/>
    </w:rPr>
  </w:style>
  <w:style w:type="character" w:customStyle="1" w:styleId="SonnotMetniChar">
    <w:name w:val="Sonnot Metni Char"/>
    <w:basedOn w:val="VarsaylanParagrafYazTipi11"/>
    <w:rsid w:val="001C17BD"/>
  </w:style>
  <w:style w:type="character" w:customStyle="1" w:styleId="texhtml1">
    <w:name w:val="texhtml1"/>
    <w:rsid w:val="001C17BD"/>
    <w:rPr>
      <w:sz w:val="30"/>
      <w:szCs w:val="30"/>
    </w:rPr>
  </w:style>
  <w:style w:type="character" w:customStyle="1" w:styleId="mw-headline">
    <w:name w:val="mw-headline"/>
    <w:basedOn w:val="VarsaylanParagrafYazTipi11"/>
    <w:rsid w:val="001C17BD"/>
  </w:style>
  <w:style w:type="character" w:customStyle="1" w:styleId="texhtml">
    <w:name w:val="texhtml"/>
    <w:basedOn w:val="VarsaylanParagrafYazTipi11"/>
    <w:rsid w:val="001C17BD"/>
  </w:style>
  <w:style w:type="character" w:customStyle="1" w:styleId="ibancolorhub">
    <w:name w:val="ibancolorhub"/>
    <w:rsid w:val="001C17BD"/>
  </w:style>
  <w:style w:type="character" w:customStyle="1" w:styleId="trtxt">
    <w:name w:val="trtxt"/>
    <w:rsid w:val="001C17BD"/>
  </w:style>
  <w:style w:type="character" w:customStyle="1" w:styleId="trtxtlarge">
    <w:name w:val="trtxtlarge"/>
    <w:rsid w:val="001C17BD"/>
  </w:style>
  <w:style w:type="character" w:customStyle="1" w:styleId="KaynakMetin">
    <w:name w:val="Kaynak Metin"/>
    <w:rsid w:val="001C17BD"/>
    <w:rPr>
      <w:rFonts w:ascii="Courier New" w:eastAsia="Courier New" w:hAnsi="Courier New" w:cs="Courier New"/>
    </w:rPr>
  </w:style>
  <w:style w:type="character" w:customStyle="1" w:styleId="DaktiloYazTipi">
    <w:name w:val="Daktilo Yazı Tipi"/>
    <w:rsid w:val="001C17BD"/>
    <w:rPr>
      <w:rFonts w:ascii="Courier New" w:eastAsia="Courier New" w:hAnsi="Courier New" w:cs="Courier New"/>
    </w:rPr>
  </w:style>
  <w:style w:type="paragraph" w:customStyle="1" w:styleId="Balk">
    <w:name w:val="Başlık"/>
    <w:basedOn w:val="Normal"/>
    <w:next w:val="GvdeMetni"/>
    <w:rsid w:val="001C17BD"/>
    <w:pPr>
      <w:keepNext/>
      <w:spacing w:before="240" w:after="120"/>
    </w:pPr>
    <w:rPr>
      <w:rFonts w:ascii="Arial" w:eastAsia="MS Mincho" w:hAnsi="Arial" w:cs="Tahoma"/>
      <w:sz w:val="28"/>
      <w:szCs w:val="28"/>
    </w:rPr>
  </w:style>
  <w:style w:type="paragraph" w:styleId="GvdeMetni">
    <w:name w:val="Body Text"/>
    <w:basedOn w:val="Normal"/>
    <w:link w:val="GvdeMetniChar1"/>
    <w:semiHidden/>
    <w:rsid w:val="001C17BD"/>
    <w:pPr>
      <w:spacing w:after="120"/>
    </w:pPr>
    <w:rPr>
      <w:rFonts w:cs="Times New Roman"/>
      <w:lang w:val="x-none"/>
    </w:rPr>
  </w:style>
  <w:style w:type="character" w:customStyle="1" w:styleId="GvdeMetniChar1">
    <w:name w:val="Gövde Metni Char1"/>
    <w:basedOn w:val="VarsaylanParagrafYazTipi"/>
    <w:link w:val="GvdeMetni"/>
    <w:semiHidden/>
    <w:rsid w:val="001C17BD"/>
    <w:rPr>
      <w:rFonts w:ascii="Calibri" w:eastAsia="Calibri" w:hAnsi="Calibri" w:cs="Times New Roman"/>
      <w:lang w:val="x-none" w:eastAsia="ar-SA"/>
    </w:rPr>
  </w:style>
  <w:style w:type="paragraph" w:styleId="Liste">
    <w:name w:val="List"/>
    <w:basedOn w:val="GvdeMetni"/>
    <w:semiHidden/>
    <w:rsid w:val="001C17BD"/>
    <w:rPr>
      <w:rFonts w:cs="Tahoma"/>
    </w:rPr>
  </w:style>
  <w:style w:type="paragraph" w:customStyle="1" w:styleId="Dizin">
    <w:name w:val="Dizin"/>
    <w:basedOn w:val="Normal"/>
    <w:rsid w:val="001C17BD"/>
    <w:pPr>
      <w:suppressLineNumbers/>
    </w:pPr>
    <w:rPr>
      <w:rFonts w:cs="Tahoma"/>
    </w:rPr>
  </w:style>
  <w:style w:type="paragraph" w:customStyle="1" w:styleId="Balk30">
    <w:name w:val="Başlık3"/>
    <w:basedOn w:val="Normal"/>
    <w:rsid w:val="001C17BD"/>
    <w:pPr>
      <w:suppressLineNumbers/>
      <w:spacing w:before="120" w:after="120"/>
    </w:pPr>
    <w:rPr>
      <w:rFonts w:cs="Tahoma"/>
      <w:i/>
      <w:iCs/>
      <w:sz w:val="24"/>
      <w:szCs w:val="24"/>
    </w:rPr>
  </w:style>
  <w:style w:type="paragraph" w:customStyle="1" w:styleId="WW-Balk">
    <w:name w:val="WW-Başlık"/>
    <w:basedOn w:val="Normal"/>
    <w:rsid w:val="001C17BD"/>
    <w:pPr>
      <w:suppressLineNumbers/>
      <w:spacing w:before="120" w:after="120"/>
    </w:pPr>
    <w:rPr>
      <w:rFonts w:cs="Tahoma"/>
      <w:i/>
      <w:iCs/>
      <w:sz w:val="24"/>
      <w:szCs w:val="24"/>
    </w:rPr>
  </w:style>
  <w:style w:type="paragraph" w:customStyle="1" w:styleId="WW-Balk1">
    <w:name w:val="WW-Başlık1"/>
    <w:basedOn w:val="Normal"/>
    <w:rsid w:val="001C17BD"/>
    <w:pPr>
      <w:suppressLineNumbers/>
      <w:spacing w:before="120" w:after="120"/>
    </w:pPr>
    <w:rPr>
      <w:rFonts w:cs="Tahoma"/>
      <w:i/>
      <w:iCs/>
      <w:sz w:val="24"/>
      <w:szCs w:val="24"/>
    </w:rPr>
  </w:style>
  <w:style w:type="paragraph" w:customStyle="1" w:styleId="WW-Balk11">
    <w:name w:val="WW-Başlık11"/>
    <w:basedOn w:val="Normal"/>
    <w:rsid w:val="001C17BD"/>
    <w:pPr>
      <w:suppressLineNumbers/>
      <w:spacing w:before="120" w:after="120"/>
    </w:pPr>
    <w:rPr>
      <w:rFonts w:cs="Tahoma"/>
      <w:i/>
      <w:iCs/>
      <w:sz w:val="24"/>
      <w:szCs w:val="24"/>
    </w:rPr>
  </w:style>
  <w:style w:type="paragraph" w:customStyle="1" w:styleId="Balk20">
    <w:name w:val="Başlık2"/>
    <w:basedOn w:val="Normal"/>
    <w:rsid w:val="001C17BD"/>
    <w:pPr>
      <w:suppressLineNumbers/>
      <w:spacing w:before="120" w:after="120"/>
    </w:pPr>
    <w:rPr>
      <w:rFonts w:cs="Tahoma"/>
      <w:i/>
      <w:iCs/>
      <w:sz w:val="24"/>
      <w:szCs w:val="24"/>
    </w:rPr>
  </w:style>
  <w:style w:type="paragraph" w:customStyle="1" w:styleId="WW-Balk111">
    <w:name w:val="WW-Başlık111"/>
    <w:basedOn w:val="Normal"/>
    <w:rsid w:val="001C17BD"/>
    <w:pPr>
      <w:suppressLineNumbers/>
      <w:spacing w:before="120" w:after="120"/>
    </w:pPr>
    <w:rPr>
      <w:rFonts w:cs="Tahoma"/>
      <w:i/>
      <w:iCs/>
      <w:sz w:val="24"/>
      <w:szCs w:val="24"/>
    </w:rPr>
  </w:style>
  <w:style w:type="paragraph" w:customStyle="1" w:styleId="WW-Balk1111">
    <w:name w:val="WW-Başlık1111"/>
    <w:basedOn w:val="Normal"/>
    <w:rsid w:val="001C17BD"/>
    <w:pPr>
      <w:suppressLineNumbers/>
      <w:spacing w:before="120" w:after="120"/>
    </w:pPr>
    <w:rPr>
      <w:rFonts w:cs="Tahoma"/>
      <w:i/>
      <w:iCs/>
      <w:sz w:val="24"/>
      <w:szCs w:val="24"/>
    </w:rPr>
  </w:style>
  <w:style w:type="paragraph" w:customStyle="1" w:styleId="WW-Balk11111">
    <w:name w:val="WW-Başlık11111"/>
    <w:basedOn w:val="Normal"/>
    <w:rsid w:val="001C17BD"/>
    <w:pPr>
      <w:suppressLineNumbers/>
      <w:spacing w:before="120" w:after="120"/>
    </w:pPr>
    <w:rPr>
      <w:rFonts w:cs="Tahoma"/>
      <w:i/>
      <w:iCs/>
      <w:sz w:val="24"/>
      <w:szCs w:val="24"/>
    </w:rPr>
  </w:style>
  <w:style w:type="paragraph" w:customStyle="1" w:styleId="WW-Balk111111">
    <w:name w:val="WW-Başlık111111"/>
    <w:basedOn w:val="Normal"/>
    <w:rsid w:val="001C17BD"/>
    <w:pPr>
      <w:suppressLineNumbers/>
      <w:spacing w:before="120" w:after="120"/>
    </w:pPr>
    <w:rPr>
      <w:rFonts w:cs="Tahoma"/>
      <w:i/>
      <w:iCs/>
      <w:sz w:val="24"/>
      <w:szCs w:val="24"/>
    </w:rPr>
  </w:style>
  <w:style w:type="paragraph" w:customStyle="1" w:styleId="WW-Balk1111111">
    <w:name w:val="WW-Başlık1111111"/>
    <w:basedOn w:val="Normal"/>
    <w:rsid w:val="001C17BD"/>
    <w:pPr>
      <w:suppressLineNumbers/>
      <w:spacing w:before="120" w:after="120"/>
    </w:pPr>
    <w:rPr>
      <w:rFonts w:cs="Tahoma"/>
      <w:i/>
      <w:iCs/>
      <w:sz w:val="24"/>
      <w:szCs w:val="24"/>
    </w:rPr>
  </w:style>
  <w:style w:type="paragraph" w:customStyle="1" w:styleId="WW-Balk11111111">
    <w:name w:val="WW-Başlık11111111"/>
    <w:basedOn w:val="Normal"/>
    <w:rsid w:val="001C17BD"/>
    <w:pPr>
      <w:suppressLineNumbers/>
      <w:spacing w:before="120" w:after="120"/>
    </w:pPr>
    <w:rPr>
      <w:rFonts w:cs="Tahoma"/>
      <w:i/>
      <w:iCs/>
      <w:sz w:val="24"/>
      <w:szCs w:val="24"/>
    </w:rPr>
  </w:style>
  <w:style w:type="paragraph" w:customStyle="1" w:styleId="WW-Balk111111111">
    <w:name w:val="WW-Başlık111111111"/>
    <w:basedOn w:val="Normal"/>
    <w:rsid w:val="001C17BD"/>
    <w:pPr>
      <w:suppressLineNumbers/>
      <w:spacing w:before="120" w:after="120"/>
    </w:pPr>
    <w:rPr>
      <w:rFonts w:cs="Tahoma"/>
      <w:i/>
      <w:iCs/>
      <w:sz w:val="24"/>
      <w:szCs w:val="24"/>
    </w:rPr>
  </w:style>
  <w:style w:type="paragraph" w:customStyle="1" w:styleId="WW-Balk1111111111">
    <w:name w:val="WW-Başlık1111111111"/>
    <w:basedOn w:val="Normal"/>
    <w:rsid w:val="001C17BD"/>
    <w:pPr>
      <w:suppressLineNumbers/>
      <w:spacing w:before="120" w:after="120"/>
    </w:pPr>
    <w:rPr>
      <w:rFonts w:cs="Tahoma"/>
      <w:i/>
      <w:iCs/>
      <w:sz w:val="24"/>
      <w:szCs w:val="24"/>
    </w:rPr>
  </w:style>
  <w:style w:type="paragraph" w:customStyle="1" w:styleId="Balk10">
    <w:name w:val="Başlık1"/>
    <w:basedOn w:val="Normal"/>
    <w:rsid w:val="001C17BD"/>
    <w:pPr>
      <w:suppressLineNumbers/>
      <w:spacing w:before="120" w:after="120"/>
    </w:pPr>
    <w:rPr>
      <w:rFonts w:cs="Tahoma"/>
      <w:i/>
      <w:iCs/>
      <w:sz w:val="24"/>
      <w:szCs w:val="24"/>
    </w:rPr>
  </w:style>
  <w:style w:type="paragraph" w:customStyle="1" w:styleId="WW-Balk11111111111">
    <w:name w:val="WW-Başlık11111111111"/>
    <w:basedOn w:val="Normal"/>
    <w:rsid w:val="001C17BD"/>
    <w:pPr>
      <w:suppressLineNumbers/>
      <w:spacing w:before="120" w:after="120"/>
    </w:pPr>
    <w:rPr>
      <w:rFonts w:cs="Tahoma"/>
      <w:i/>
      <w:iCs/>
      <w:sz w:val="24"/>
      <w:szCs w:val="24"/>
    </w:rPr>
  </w:style>
  <w:style w:type="paragraph" w:customStyle="1" w:styleId="WW-Balk111111111111">
    <w:name w:val="WW-Başlık111111111111"/>
    <w:basedOn w:val="Normal"/>
    <w:rsid w:val="001C17BD"/>
    <w:pPr>
      <w:suppressLineNumbers/>
      <w:spacing w:before="120" w:after="120"/>
    </w:pPr>
    <w:rPr>
      <w:rFonts w:cs="Tahoma"/>
      <w:i/>
      <w:iCs/>
      <w:sz w:val="24"/>
      <w:szCs w:val="24"/>
    </w:rPr>
  </w:style>
  <w:style w:type="paragraph" w:customStyle="1" w:styleId="ListeParagraf1">
    <w:name w:val="Liste Paragraf1"/>
    <w:basedOn w:val="Normal"/>
    <w:rsid w:val="001C17BD"/>
    <w:pPr>
      <w:ind w:left="720"/>
    </w:pPr>
  </w:style>
  <w:style w:type="paragraph" w:customStyle="1" w:styleId="BalonMetni1">
    <w:name w:val="Balon Metni1"/>
    <w:basedOn w:val="Normal"/>
    <w:rsid w:val="001C17BD"/>
    <w:pPr>
      <w:spacing w:after="0" w:line="240" w:lineRule="auto"/>
    </w:pPr>
    <w:rPr>
      <w:rFonts w:ascii="Tahoma" w:hAnsi="Tahoma" w:cs="Tahoma"/>
      <w:sz w:val="16"/>
      <w:szCs w:val="16"/>
    </w:rPr>
  </w:style>
  <w:style w:type="paragraph" w:customStyle="1" w:styleId="Tabloerii">
    <w:name w:val="Tablo İçeriği"/>
    <w:basedOn w:val="Normal"/>
    <w:rsid w:val="001C17BD"/>
    <w:pPr>
      <w:suppressLineNumbers/>
    </w:pPr>
  </w:style>
  <w:style w:type="paragraph" w:customStyle="1" w:styleId="TabloBal">
    <w:name w:val="Tablo Başlığı"/>
    <w:basedOn w:val="Tabloerii"/>
    <w:rsid w:val="001C17BD"/>
    <w:pPr>
      <w:jc w:val="center"/>
    </w:pPr>
    <w:rPr>
      <w:b/>
      <w:bCs/>
    </w:rPr>
  </w:style>
  <w:style w:type="paragraph" w:styleId="T1">
    <w:name w:val="toc 1"/>
    <w:basedOn w:val="Normal"/>
    <w:next w:val="Normal"/>
    <w:semiHidden/>
    <w:rsid w:val="001C17BD"/>
    <w:pPr>
      <w:suppressAutoHyphens w:val="0"/>
      <w:spacing w:after="0" w:line="240" w:lineRule="auto"/>
    </w:pPr>
    <w:rPr>
      <w:rFonts w:ascii="Times New Roman" w:eastAsia="Times New Roman" w:hAnsi="Times New Roman" w:cs="Times New Roman"/>
      <w:b/>
      <w:sz w:val="20"/>
      <w:szCs w:val="20"/>
    </w:rPr>
  </w:style>
  <w:style w:type="paragraph" w:styleId="BalonMetni">
    <w:name w:val="Balloon Text"/>
    <w:basedOn w:val="Normal"/>
    <w:link w:val="BalonMetniChar1"/>
    <w:uiPriority w:val="99"/>
    <w:rsid w:val="001C17BD"/>
    <w:pPr>
      <w:spacing w:after="0" w:line="240" w:lineRule="auto"/>
    </w:pPr>
    <w:rPr>
      <w:rFonts w:ascii="Tahoma" w:hAnsi="Tahoma" w:cs="Tahoma"/>
      <w:sz w:val="16"/>
      <w:szCs w:val="16"/>
    </w:rPr>
  </w:style>
  <w:style w:type="character" w:customStyle="1" w:styleId="BalonMetniChar1">
    <w:name w:val="Balon Metni Char1"/>
    <w:basedOn w:val="VarsaylanParagrafYazTipi"/>
    <w:link w:val="BalonMetni"/>
    <w:uiPriority w:val="99"/>
    <w:rsid w:val="001C17BD"/>
    <w:rPr>
      <w:rFonts w:ascii="Tahoma" w:eastAsia="Calibri" w:hAnsi="Tahoma" w:cs="Tahoma"/>
      <w:sz w:val="16"/>
      <w:szCs w:val="16"/>
      <w:lang w:val="tr-TR" w:eastAsia="ar-SA"/>
    </w:rPr>
  </w:style>
  <w:style w:type="paragraph" w:styleId="ListeParagraf">
    <w:name w:val="List Paragraph"/>
    <w:basedOn w:val="Normal"/>
    <w:qFormat/>
    <w:rsid w:val="001C17BD"/>
    <w:pPr>
      <w:ind w:left="720"/>
    </w:pPr>
  </w:style>
  <w:style w:type="paragraph" w:customStyle="1" w:styleId="DzMetin1">
    <w:name w:val="Düz Metin1"/>
    <w:basedOn w:val="Normal"/>
    <w:rsid w:val="001C17BD"/>
    <w:pPr>
      <w:suppressAutoHyphens w:val="0"/>
      <w:spacing w:after="0" w:line="240" w:lineRule="auto"/>
    </w:pPr>
    <w:rPr>
      <w:rFonts w:ascii="Courier New" w:eastAsia="Times New Roman" w:hAnsi="Courier New" w:cs="Times New Roman"/>
      <w:sz w:val="20"/>
      <w:szCs w:val="20"/>
    </w:rPr>
  </w:style>
  <w:style w:type="paragraph" w:customStyle="1" w:styleId="ncedenBiimlendirilmi">
    <w:name w:val="Önceden Biçimlendirilmiş"/>
    <w:basedOn w:val="Normal"/>
    <w:rsid w:val="001C17B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z w:val="20"/>
      <w:szCs w:val="20"/>
      <w:lang w:val="en-US"/>
    </w:rPr>
  </w:style>
  <w:style w:type="paragraph" w:customStyle="1" w:styleId="ereveierii">
    <w:name w:val="Çerçeve içeriği"/>
    <w:basedOn w:val="GvdeMetni"/>
    <w:rsid w:val="001C17BD"/>
  </w:style>
  <w:style w:type="paragraph" w:customStyle="1" w:styleId="doctext">
    <w:name w:val="doctext"/>
    <w:basedOn w:val="Normal"/>
    <w:rsid w:val="001C17BD"/>
    <w:pPr>
      <w:suppressAutoHyphens w:val="0"/>
      <w:spacing w:before="280" w:after="280" w:line="240" w:lineRule="auto"/>
    </w:pPr>
    <w:rPr>
      <w:rFonts w:ascii="Times New Roman" w:eastAsia="Times New Roman" w:hAnsi="Times New Roman" w:cs="Times New Roman"/>
      <w:sz w:val="24"/>
      <w:szCs w:val="24"/>
    </w:rPr>
  </w:style>
  <w:style w:type="paragraph" w:styleId="NormalWeb">
    <w:name w:val="Normal (Web)"/>
    <w:basedOn w:val="Normal"/>
    <w:uiPriority w:val="99"/>
    <w:rsid w:val="001C17BD"/>
    <w:pPr>
      <w:suppressAutoHyphens w:val="0"/>
      <w:spacing w:before="280" w:after="280" w:line="240" w:lineRule="auto"/>
    </w:pPr>
    <w:rPr>
      <w:rFonts w:ascii="Times New Roman" w:eastAsia="Times New Roman" w:hAnsi="Times New Roman" w:cs="Times New Roman"/>
      <w:sz w:val="24"/>
      <w:szCs w:val="24"/>
      <w:lang w:val="en-US"/>
    </w:rPr>
  </w:style>
  <w:style w:type="paragraph" w:customStyle="1" w:styleId="H5">
    <w:name w:val="H5"/>
    <w:basedOn w:val="Normal"/>
    <w:next w:val="Normal"/>
    <w:rsid w:val="001C17BD"/>
    <w:pPr>
      <w:keepNext/>
      <w:widowControl w:val="0"/>
      <w:suppressAutoHyphens w:val="0"/>
      <w:spacing w:before="100" w:after="100" w:line="240" w:lineRule="auto"/>
    </w:pPr>
    <w:rPr>
      <w:rFonts w:ascii="Times New Roman" w:eastAsia="Times New Roman" w:hAnsi="Times New Roman" w:cs="Times New Roman"/>
      <w:b/>
      <w:sz w:val="20"/>
      <w:szCs w:val="20"/>
      <w:lang w:val="en-US"/>
    </w:rPr>
  </w:style>
  <w:style w:type="paragraph" w:customStyle="1" w:styleId="bek">
    <w:name w:val="Öbek"/>
    <w:basedOn w:val="Normal"/>
    <w:rsid w:val="001C17BD"/>
    <w:pPr>
      <w:widowControl w:val="0"/>
      <w:suppressAutoHyphens w:val="0"/>
      <w:spacing w:before="100" w:after="100" w:line="240" w:lineRule="auto"/>
      <w:ind w:left="360" w:right="360"/>
    </w:pPr>
    <w:rPr>
      <w:rFonts w:ascii="Times New Roman" w:eastAsia="Times New Roman" w:hAnsi="Times New Roman" w:cs="Times New Roman"/>
      <w:sz w:val="24"/>
      <w:szCs w:val="20"/>
      <w:lang w:val="en-US"/>
    </w:rPr>
  </w:style>
  <w:style w:type="paragraph" w:styleId="HTMLncedenBiimlendirilmi">
    <w:name w:val="HTML Preformatted"/>
    <w:basedOn w:val="Normal"/>
    <w:link w:val="HTMLncedenBiimlendirilmiChar1"/>
    <w:uiPriority w:val="99"/>
    <w:rsid w:val="001C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Lucida Sans Typewriter" w:eastAsia="Times New Roman" w:hAnsi="Lucida Sans Typewriter" w:cs="Courier New"/>
      <w:sz w:val="20"/>
      <w:szCs w:val="20"/>
    </w:rPr>
  </w:style>
  <w:style w:type="character" w:customStyle="1" w:styleId="HTMLncedenBiimlendirilmiChar1">
    <w:name w:val="HTML Önceden Biçimlendirilmiş Char1"/>
    <w:basedOn w:val="VarsaylanParagrafYazTipi"/>
    <w:link w:val="HTMLncedenBiimlendirilmi"/>
    <w:uiPriority w:val="99"/>
    <w:rsid w:val="001C17BD"/>
    <w:rPr>
      <w:rFonts w:ascii="Lucida Sans Typewriter" w:eastAsia="Times New Roman" w:hAnsi="Lucida Sans Typewriter" w:cs="Courier New"/>
      <w:sz w:val="20"/>
      <w:szCs w:val="20"/>
      <w:lang w:val="tr-TR" w:eastAsia="ar-SA"/>
    </w:rPr>
  </w:style>
  <w:style w:type="paragraph" w:customStyle="1" w:styleId="ListeMaddemi1">
    <w:name w:val="Liste Madde İmi1"/>
    <w:basedOn w:val="Normal"/>
    <w:rsid w:val="001C17BD"/>
    <w:pPr>
      <w:numPr>
        <w:numId w:val="11"/>
      </w:numPr>
      <w:suppressAutoHyphens w:val="0"/>
      <w:spacing w:after="0" w:line="240" w:lineRule="auto"/>
    </w:pPr>
    <w:rPr>
      <w:rFonts w:ascii="Times New Roman" w:eastAsia="Times New Roman" w:hAnsi="Times New Roman" w:cs="Times New Roman"/>
      <w:sz w:val="20"/>
      <w:szCs w:val="20"/>
    </w:rPr>
  </w:style>
  <w:style w:type="paragraph" w:customStyle="1" w:styleId="ListeMaddemi21">
    <w:name w:val="Liste Madde İmi 21"/>
    <w:basedOn w:val="Normal"/>
    <w:rsid w:val="001C17BD"/>
    <w:pPr>
      <w:numPr>
        <w:numId w:val="9"/>
      </w:numPr>
      <w:suppressAutoHyphens w:val="0"/>
      <w:spacing w:after="0" w:line="240" w:lineRule="auto"/>
    </w:pPr>
    <w:rPr>
      <w:rFonts w:ascii="Times New Roman" w:eastAsia="Times New Roman" w:hAnsi="Times New Roman" w:cs="Times New Roman"/>
      <w:sz w:val="20"/>
      <w:szCs w:val="20"/>
    </w:rPr>
  </w:style>
  <w:style w:type="paragraph" w:customStyle="1" w:styleId="ListeMaddemi31">
    <w:name w:val="Liste Madde İmi 31"/>
    <w:basedOn w:val="Normal"/>
    <w:rsid w:val="001C17BD"/>
    <w:pPr>
      <w:numPr>
        <w:numId w:val="8"/>
      </w:numPr>
      <w:suppressAutoHyphens w:val="0"/>
      <w:spacing w:after="0" w:line="240" w:lineRule="auto"/>
    </w:pPr>
    <w:rPr>
      <w:rFonts w:ascii="Times New Roman" w:eastAsia="Times New Roman" w:hAnsi="Times New Roman" w:cs="Times New Roman"/>
      <w:sz w:val="20"/>
      <w:szCs w:val="20"/>
    </w:rPr>
  </w:style>
  <w:style w:type="paragraph" w:customStyle="1" w:styleId="ListeMaddemi41">
    <w:name w:val="Liste Madde İmi 41"/>
    <w:basedOn w:val="Normal"/>
    <w:rsid w:val="001C17BD"/>
    <w:pPr>
      <w:numPr>
        <w:numId w:val="7"/>
      </w:numPr>
      <w:suppressAutoHyphens w:val="0"/>
      <w:spacing w:after="0" w:line="240" w:lineRule="auto"/>
    </w:pPr>
    <w:rPr>
      <w:rFonts w:ascii="Times New Roman" w:eastAsia="Times New Roman" w:hAnsi="Times New Roman" w:cs="Times New Roman"/>
      <w:sz w:val="20"/>
      <w:szCs w:val="20"/>
    </w:rPr>
  </w:style>
  <w:style w:type="paragraph" w:customStyle="1" w:styleId="ListeMaddemi51">
    <w:name w:val="Liste Madde İmi 51"/>
    <w:basedOn w:val="Normal"/>
    <w:rsid w:val="001C17BD"/>
    <w:pPr>
      <w:numPr>
        <w:numId w:val="6"/>
      </w:numPr>
      <w:suppressAutoHyphens w:val="0"/>
      <w:spacing w:after="0" w:line="240" w:lineRule="auto"/>
    </w:pPr>
    <w:rPr>
      <w:rFonts w:ascii="Times New Roman" w:eastAsia="Times New Roman" w:hAnsi="Times New Roman" w:cs="Times New Roman"/>
      <w:sz w:val="20"/>
      <w:szCs w:val="20"/>
    </w:rPr>
  </w:style>
  <w:style w:type="paragraph" w:customStyle="1" w:styleId="ListeNumaras1">
    <w:name w:val="Liste Numarası1"/>
    <w:basedOn w:val="Normal"/>
    <w:rsid w:val="001C17BD"/>
    <w:pPr>
      <w:numPr>
        <w:numId w:val="10"/>
      </w:numPr>
      <w:suppressAutoHyphens w:val="0"/>
      <w:spacing w:after="0" w:line="240" w:lineRule="auto"/>
    </w:pPr>
    <w:rPr>
      <w:rFonts w:ascii="Times New Roman" w:eastAsia="Times New Roman" w:hAnsi="Times New Roman" w:cs="Times New Roman"/>
      <w:sz w:val="20"/>
      <w:szCs w:val="20"/>
    </w:rPr>
  </w:style>
  <w:style w:type="paragraph" w:customStyle="1" w:styleId="ListeNumaras21">
    <w:name w:val="Liste Numarası 21"/>
    <w:basedOn w:val="Normal"/>
    <w:rsid w:val="001C17BD"/>
    <w:pPr>
      <w:numPr>
        <w:numId w:val="5"/>
      </w:numPr>
      <w:suppressAutoHyphens w:val="0"/>
      <w:spacing w:after="0" w:line="240" w:lineRule="auto"/>
    </w:pPr>
    <w:rPr>
      <w:rFonts w:ascii="Times New Roman" w:eastAsia="Times New Roman" w:hAnsi="Times New Roman" w:cs="Times New Roman"/>
      <w:sz w:val="20"/>
      <w:szCs w:val="20"/>
    </w:rPr>
  </w:style>
  <w:style w:type="paragraph" w:customStyle="1" w:styleId="ListeNumaras31">
    <w:name w:val="Liste Numarası 31"/>
    <w:basedOn w:val="Normal"/>
    <w:rsid w:val="001C17BD"/>
    <w:pPr>
      <w:numPr>
        <w:numId w:val="4"/>
      </w:numPr>
      <w:suppressAutoHyphens w:val="0"/>
      <w:spacing w:after="0" w:line="240" w:lineRule="auto"/>
    </w:pPr>
    <w:rPr>
      <w:rFonts w:ascii="Times New Roman" w:eastAsia="Times New Roman" w:hAnsi="Times New Roman" w:cs="Times New Roman"/>
      <w:sz w:val="20"/>
      <w:szCs w:val="20"/>
    </w:rPr>
  </w:style>
  <w:style w:type="paragraph" w:customStyle="1" w:styleId="ListeNumaras41">
    <w:name w:val="Liste Numarası 41"/>
    <w:basedOn w:val="Normal"/>
    <w:rsid w:val="001C17BD"/>
    <w:pPr>
      <w:numPr>
        <w:numId w:val="3"/>
      </w:numPr>
      <w:suppressAutoHyphens w:val="0"/>
      <w:spacing w:after="0" w:line="240" w:lineRule="auto"/>
    </w:pPr>
    <w:rPr>
      <w:rFonts w:ascii="Times New Roman" w:eastAsia="Times New Roman" w:hAnsi="Times New Roman" w:cs="Times New Roman"/>
      <w:sz w:val="20"/>
      <w:szCs w:val="20"/>
    </w:rPr>
  </w:style>
  <w:style w:type="paragraph" w:customStyle="1" w:styleId="ListeNumaras51">
    <w:name w:val="Liste Numarası 51"/>
    <w:basedOn w:val="Normal"/>
    <w:rsid w:val="001C17BD"/>
    <w:pPr>
      <w:numPr>
        <w:numId w:val="2"/>
      </w:numPr>
      <w:suppressAutoHyphens w:val="0"/>
      <w:spacing w:after="0" w:line="240" w:lineRule="auto"/>
    </w:pPr>
    <w:rPr>
      <w:rFonts w:ascii="Times New Roman" w:eastAsia="Times New Roman" w:hAnsi="Times New Roman" w:cs="Times New Roman"/>
      <w:sz w:val="20"/>
      <w:szCs w:val="20"/>
    </w:rPr>
  </w:style>
  <w:style w:type="paragraph" w:customStyle="1" w:styleId="AklamaMetni1">
    <w:name w:val="Açıklama Metni1"/>
    <w:basedOn w:val="Normal"/>
    <w:rsid w:val="001C17BD"/>
    <w:pPr>
      <w:suppressAutoHyphens w:val="0"/>
      <w:spacing w:after="0" w:line="240" w:lineRule="auto"/>
    </w:pPr>
    <w:rPr>
      <w:rFonts w:ascii="Times New Roman" w:eastAsia="Times New Roman" w:hAnsi="Times New Roman" w:cs="Times New Roman"/>
      <w:sz w:val="20"/>
      <w:szCs w:val="20"/>
      <w:lang w:val="x-none"/>
    </w:rPr>
  </w:style>
  <w:style w:type="paragraph" w:customStyle="1" w:styleId="DzMetin2">
    <w:name w:val="Düz Metin2"/>
    <w:basedOn w:val="Normal"/>
    <w:rsid w:val="001C17BD"/>
    <w:pPr>
      <w:suppressAutoHyphens w:val="0"/>
      <w:spacing w:after="0" w:line="240" w:lineRule="auto"/>
    </w:pPr>
    <w:rPr>
      <w:rFonts w:ascii="Courier New" w:eastAsia="Times New Roman" w:hAnsi="Courier New" w:cs="Times New Roman"/>
      <w:sz w:val="20"/>
      <w:szCs w:val="20"/>
      <w:lang w:val="x-none"/>
    </w:rPr>
  </w:style>
  <w:style w:type="paragraph" w:styleId="GvdeMetniGirintisi">
    <w:name w:val="Body Text Indent"/>
    <w:basedOn w:val="Normal"/>
    <w:link w:val="GvdeMetniGirintisiChar1"/>
    <w:semiHidden/>
    <w:rsid w:val="001C17BD"/>
    <w:pPr>
      <w:suppressAutoHyphens w:val="0"/>
      <w:spacing w:after="0" w:line="240" w:lineRule="auto"/>
      <w:ind w:left="360"/>
    </w:pPr>
    <w:rPr>
      <w:rFonts w:ascii="Times New Roman" w:eastAsia="Times New Roman" w:hAnsi="Times New Roman" w:cs="Times New Roman"/>
      <w:sz w:val="20"/>
      <w:szCs w:val="20"/>
      <w:lang w:val="x-none"/>
    </w:rPr>
  </w:style>
  <w:style w:type="character" w:customStyle="1" w:styleId="GvdeMetniGirintisiChar1">
    <w:name w:val="Gövde Metni Girintisi Char1"/>
    <w:basedOn w:val="VarsaylanParagrafYazTipi"/>
    <w:link w:val="GvdeMetniGirintisi"/>
    <w:semiHidden/>
    <w:rsid w:val="001C17BD"/>
    <w:rPr>
      <w:rFonts w:ascii="Times New Roman" w:eastAsia="Times New Roman" w:hAnsi="Times New Roman" w:cs="Times New Roman"/>
      <w:sz w:val="20"/>
      <w:szCs w:val="20"/>
      <w:lang w:val="x-none" w:eastAsia="ar-SA"/>
    </w:rPr>
  </w:style>
  <w:style w:type="paragraph" w:customStyle="1" w:styleId="GvdeMetni21">
    <w:name w:val="Gövde Metni 21"/>
    <w:basedOn w:val="Normal"/>
    <w:rsid w:val="001C17BD"/>
    <w:pPr>
      <w:suppressAutoHyphens w:val="0"/>
      <w:spacing w:after="0" w:line="240" w:lineRule="auto"/>
      <w:jc w:val="both"/>
    </w:pPr>
    <w:rPr>
      <w:rFonts w:ascii="Times New Roman" w:eastAsia="Times New Roman" w:hAnsi="Times New Roman" w:cs="Times New Roman"/>
      <w:sz w:val="20"/>
      <w:szCs w:val="20"/>
      <w:lang w:val="x-none"/>
    </w:rPr>
  </w:style>
  <w:style w:type="paragraph" w:customStyle="1" w:styleId="TanmTerimi">
    <w:name w:val="Tanım Terimi"/>
    <w:basedOn w:val="Normal"/>
    <w:next w:val="TanmListesi"/>
    <w:rsid w:val="001C17BD"/>
    <w:pPr>
      <w:widowControl w:val="0"/>
      <w:suppressAutoHyphens w:val="0"/>
      <w:spacing w:after="0" w:line="240" w:lineRule="auto"/>
    </w:pPr>
    <w:rPr>
      <w:rFonts w:ascii="Times New Roman" w:eastAsia="Times New Roman" w:hAnsi="Times New Roman" w:cs="Times New Roman"/>
      <w:sz w:val="24"/>
      <w:szCs w:val="20"/>
      <w:lang w:val="en-US"/>
    </w:rPr>
  </w:style>
  <w:style w:type="paragraph" w:customStyle="1" w:styleId="TanmListesi">
    <w:name w:val="Tanım Listesi"/>
    <w:basedOn w:val="Normal"/>
    <w:next w:val="TanmTerimi"/>
    <w:rsid w:val="001C17BD"/>
    <w:pPr>
      <w:widowControl w:val="0"/>
      <w:suppressAutoHyphens w:val="0"/>
      <w:spacing w:after="0" w:line="240" w:lineRule="auto"/>
      <w:ind w:left="360"/>
    </w:pPr>
    <w:rPr>
      <w:rFonts w:ascii="Times New Roman" w:eastAsia="Times New Roman" w:hAnsi="Times New Roman" w:cs="Times New Roman"/>
      <w:sz w:val="24"/>
      <w:szCs w:val="20"/>
      <w:lang w:val="en-US"/>
    </w:rPr>
  </w:style>
  <w:style w:type="paragraph" w:customStyle="1" w:styleId="Liste21">
    <w:name w:val="Liste 21"/>
    <w:basedOn w:val="Normal"/>
    <w:rsid w:val="001C17BD"/>
    <w:pPr>
      <w:suppressAutoHyphens w:val="0"/>
      <w:spacing w:after="0" w:line="240" w:lineRule="auto"/>
      <w:ind w:left="720" w:hanging="360"/>
    </w:pPr>
    <w:rPr>
      <w:rFonts w:ascii="Times New Roman" w:eastAsia="Times New Roman" w:hAnsi="Times New Roman" w:cs="Times New Roman"/>
      <w:sz w:val="20"/>
      <w:szCs w:val="20"/>
      <w:lang w:val="en-US"/>
    </w:rPr>
  </w:style>
  <w:style w:type="paragraph" w:styleId="Dizin1">
    <w:name w:val="index 1"/>
    <w:basedOn w:val="Normal"/>
    <w:next w:val="Normal"/>
    <w:semiHidden/>
    <w:rsid w:val="001C17BD"/>
    <w:pPr>
      <w:suppressAutoHyphens w:val="0"/>
      <w:spacing w:after="0" w:line="240" w:lineRule="auto"/>
      <w:ind w:left="240" w:hanging="240"/>
    </w:pPr>
    <w:rPr>
      <w:rFonts w:ascii="Times New Roman" w:eastAsia="Times New Roman" w:hAnsi="Times New Roman" w:cs="Times New Roman"/>
      <w:sz w:val="24"/>
      <w:szCs w:val="24"/>
    </w:rPr>
  </w:style>
  <w:style w:type="paragraph" w:customStyle="1" w:styleId="GvdeMetni31">
    <w:name w:val="Gövde Metni 31"/>
    <w:basedOn w:val="Normal"/>
    <w:rsid w:val="001C17BD"/>
    <w:pPr>
      <w:suppressAutoHyphens w:val="0"/>
      <w:spacing w:after="0" w:line="240" w:lineRule="auto"/>
    </w:pPr>
    <w:rPr>
      <w:rFonts w:ascii="Times New Roman" w:eastAsia="Times New Roman" w:hAnsi="Times New Roman" w:cs="Times New Roman"/>
      <w:b/>
      <w:color w:val="000000"/>
      <w:sz w:val="20"/>
      <w:szCs w:val="24"/>
      <w:lang w:val="en-US"/>
    </w:rPr>
  </w:style>
  <w:style w:type="paragraph" w:customStyle="1" w:styleId="ResimYazs1">
    <w:name w:val="Resim Yazısı1"/>
    <w:basedOn w:val="Normal"/>
    <w:next w:val="Normal"/>
    <w:rsid w:val="001C17BD"/>
    <w:pPr>
      <w:suppressAutoHyphens w:val="0"/>
      <w:spacing w:after="0" w:line="240" w:lineRule="auto"/>
    </w:pPr>
    <w:rPr>
      <w:rFonts w:ascii="Times New Roman" w:eastAsia="Times New Roman" w:hAnsi="Times New Roman" w:cs="Times New Roman"/>
      <w:b/>
      <w:sz w:val="20"/>
      <w:szCs w:val="24"/>
    </w:rPr>
  </w:style>
  <w:style w:type="paragraph" w:styleId="SonnotMetni">
    <w:name w:val="endnote text"/>
    <w:basedOn w:val="Normal"/>
    <w:link w:val="SonnotMetniChar1"/>
    <w:semiHidden/>
    <w:rsid w:val="001C17BD"/>
    <w:pPr>
      <w:suppressAutoHyphens w:val="0"/>
      <w:spacing w:after="0" w:line="240" w:lineRule="auto"/>
    </w:pPr>
    <w:rPr>
      <w:rFonts w:ascii="Times New Roman" w:eastAsia="Times New Roman" w:hAnsi="Times New Roman" w:cs="Times New Roman"/>
      <w:sz w:val="20"/>
      <w:szCs w:val="20"/>
    </w:rPr>
  </w:style>
  <w:style w:type="character" w:customStyle="1" w:styleId="SonnotMetniChar1">
    <w:name w:val="Sonnot Metni Char1"/>
    <w:basedOn w:val="VarsaylanParagrafYazTipi"/>
    <w:link w:val="SonnotMetni"/>
    <w:semiHidden/>
    <w:rsid w:val="001C17BD"/>
    <w:rPr>
      <w:rFonts w:ascii="Times New Roman" w:eastAsia="Times New Roman" w:hAnsi="Times New Roman" w:cs="Times New Roman"/>
      <w:sz w:val="20"/>
      <w:szCs w:val="20"/>
      <w:lang w:val="tr-TR" w:eastAsia="ar-SA"/>
    </w:rPr>
  </w:style>
  <w:style w:type="paragraph" w:customStyle="1" w:styleId="text">
    <w:name w:val="text"/>
    <w:basedOn w:val="Normal"/>
    <w:rsid w:val="001C17BD"/>
    <w:pPr>
      <w:suppressAutoHyphens w:val="0"/>
      <w:spacing w:before="280" w:after="280" w:line="240" w:lineRule="auto"/>
    </w:pPr>
    <w:rPr>
      <w:rFonts w:ascii="Verdana" w:eastAsia="Times New Roman" w:hAnsi="Verdana" w:cs="Times New Roman"/>
      <w:sz w:val="13"/>
      <w:szCs w:val="13"/>
    </w:rPr>
  </w:style>
  <w:style w:type="paragraph" w:customStyle="1" w:styleId="style1">
    <w:name w:val="style1"/>
    <w:basedOn w:val="Normal"/>
    <w:rsid w:val="001C17BD"/>
    <w:pPr>
      <w:suppressAutoHyphens w:val="0"/>
      <w:spacing w:before="280" w:after="280" w:line="240" w:lineRule="auto"/>
    </w:pPr>
    <w:rPr>
      <w:rFonts w:ascii="Times New Roman" w:eastAsia="Times New Roman" w:hAnsi="Times New Roman" w:cs="Times New Roman"/>
      <w:b/>
      <w:bCs/>
      <w:color w:val="003399"/>
      <w:sz w:val="24"/>
      <w:szCs w:val="24"/>
    </w:rPr>
  </w:style>
  <w:style w:type="paragraph" w:customStyle="1" w:styleId="style21">
    <w:name w:val="style21"/>
    <w:basedOn w:val="Normal"/>
    <w:rsid w:val="001C17BD"/>
    <w:pPr>
      <w:suppressAutoHyphens w:val="0"/>
      <w:spacing w:before="280" w:after="280" w:line="240" w:lineRule="auto"/>
    </w:pPr>
    <w:rPr>
      <w:rFonts w:ascii="Times New Roman" w:eastAsia="Times New Roman" w:hAnsi="Times New Roman" w:cs="Times New Roman"/>
      <w:b/>
      <w:bCs/>
      <w:color w:val="003399"/>
      <w:sz w:val="36"/>
      <w:szCs w:val="36"/>
    </w:rPr>
  </w:style>
  <w:style w:type="table" w:styleId="TabloKlavuzu">
    <w:name w:val="Table Grid"/>
    <w:basedOn w:val="NormalTablo"/>
    <w:uiPriority w:val="59"/>
    <w:rsid w:val="001C17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C17BD"/>
  </w:style>
  <w:style w:type="character" w:customStyle="1" w:styleId="apple-style-span">
    <w:name w:val="apple-style-span"/>
    <w:rsid w:val="001C17BD"/>
  </w:style>
  <w:style w:type="paragraph" w:styleId="stbilgi">
    <w:name w:val="header"/>
    <w:basedOn w:val="Normal"/>
    <w:link w:val="stbilgiChar"/>
    <w:uiPriority w:val="99"/>
    <w:unhideWhenUsed/>
    <w:rsid w:val="001C17BD"/>
    <w:pPr>
      <w:tabs>
        <w:tab w:val="center" w:pos="4536"/>
        <w:tab w:val="right" w:pos="9072"/>
      </w:tabs>
    </w:pPr>
  </w:style>
  <w:style w:type="character" w:customStyle="1" w:styleId="stbilgiChar">
    <w:name w:val="Üstbilgi Char"/>
    <w:basedOn w:val="VarsaylanParagrafYazTipi"/>
    <w:link w:val="stbilgi"/>
    <w:uiPriority w:val="99"/>
    <w:rsid w:val="001C17BD"/>
    <w:rPr>
      <w:rFonts w:ascii="Calibri" w:eastAsia="Calibri" w:hAnsi="Calibri" w:cs="Calibri"/>
      <w:lang w:val="tr-TR" w:eastAsia="ar-SA"/>
    </w:rPr>
  </w:style>
  <w:style w:type="paragraph" w:styleId="Altbilgi">
    <w:name w:val="footer"/>
    <w:basedOn w:val="Normal"/>
    <w:link w:val="AltbilgiChar"/>
    <w:uiPriority w:val="99"/>
    <w:unhideWhenUsed/>
    <w:rsid w:val="001C17BD"/>
    <w:pPr>
      <w:tabs>
        <w:tab w:val="center" w:pos="4536"/>
        <w:tab w:val="right" w:pos="9072"/>
      </w:tabs>
    </w:pPr>
  </w:style>
  <w:style w:type="character" w:customStyle="1" w:styleId="AltbilgiChar">
    <w:name w:val="Altbilgi Char"/>
    <w:basedOn w:val="VarsaylanParagrafYazTipi"/>
    <w:link w:val="Altbilgi"/>
    <w:uiPriority w:val="99"/>
    <w:rsid w:val="001C17BD"/>
    <w:rPr>
      <w:rFonts w:ascii="Calibri" w:eastAsia="Calibri" w:hAnsi="Calibri" w:cs="Calibri"/>
      <w:lang w:val="tr-TR" w:eastAsia="ar-SA"/>
    </w:rPr>
  </w:style>
  <w:style w:type="character" w:customStyle="1" w:styleId="Gl1">
    <w:name w:val="Güçlü1"/>
    <w:rsid w:val="001C17BD"/>
  </w:style>
  <w:style w:type="character" w:customStyle="1" w:styleId="tabend">
    <w:name w:val="tabend"/>
    <w:rsid w:val="001C17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7BD"/>
    <w:pPr>
      <w:suppressAutoHyphens/>
    </w:pPr>
    <w:rPr>
      <w:rFonts w:ascii="Calibri" w:eastAsia="Calibri" w:hAnsi="Calibri" w:cs="Calibri"/>
      <w:lang w:val="tr-TR" w:eastAsia="ar-SA"/>
    </w:rPr>
  </w:style>
  <w:style w:type="paragraph" w:styleId="Balk1">
    <w:name w:val="heading 1"/>
    <w:basedOn w:val="Normal"/>
    <w:next w:val="Normal"/>
    <w:link w:val="Balk1Char"/>
    <w:qFormat/>
    <w:rsid w:val="001C17BD"/>
    <w:pPr>
      <w:keepNext/>
      <w:numPr>
        <w:numId w:val="1"/>
      </w:numPr>
      <w:spacing w:before="240" w:after="60"/>
      <w:outlineLvl w:val="0"/>
    </w:pPr>
    <w:rPr>
      <w:rFonts w:ascii="Cambria" w:eastAsia="Times New Roman" w:hAnsi="Cambria" w:cs="Times New Roman"/>
      <w:b/>
      <w:bCs/>
      <w:kern w:val="1"/>
      <w:sz w:val="32"/>
      <w:szCs w:val="32"/>
    </w:rPr>
  </w:style>
  <w:style w:type="paragraph" w:styleId="Balk2">
    <w:name w:val="heading 2"/>
    <w:basedOn w:val="Normal"/>
    <w:next w:val="Normal"/>
    <w:link w:val="Balk2Char"/>
    <w:uiPriority w:val="9"/>
    <w:qFormat/>
    <w:rsid w:val="001C17BD"/>
    <w:pPr>
      <w:keepNext/>
      <w:numPr>
        <w:ilvl w:val="1"/>
        <w:numId w:val="1"/>
      </w:numPr>
      <w:tabs>
        <w:tab w:val="left" w:pos="1152"/>
        <w:tab w:val="left" w:pos="3456"/>
      </w:tabs>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link w:val="Balk3Char"/>
    <w:uiPriority w:val="9"/>
    <w:qFormat/>
    <w:rsid w:val="001C17BD"/>
    <w:pPr>
      <w:keepNext/>
      <w:numPr>
        <w:ilvl w:val="2"/>
        <w:numId w:val="1"/>
      </w:numPr>
      <w:tabs>
        <w:tab w:val="left" w:pos="720"/>
      </w:tabs>
      <w:ind w:left="0" w:right="-108" w:firstLine="0"/>
      <w:outlineLvl w:val="2"/>
    </w:pPr>
    <w:rPr>
      <w:rFonts w:cs="Times New Roman"/>
      <w:b/>
      <w:bCs/>
      <w:sz w:val="20"/>
      <w:szCs w:val="20"/>
      <w:lang w:val="x-none"/>
    </w:rPr>
  </w:style>
  <w:style w:type="paragraph" w:styleId="Balk4">
    <w:name w:val="heading 4"/>
    <w:basedOn w:val="Normal"/>
    <w:next w:val="GvdeMetni"/>
    <w:link w:val="Balk4Char"/>
    <w:qFormat/>
    <w:rsid w:val="001C17BD"/>
    <w:pPr>
      <w:numPr>
        <w:ilvl w:val="3"/>
        <w:numId w:val="1"/>
      </w:numPr>
      <w:suppressAutoHyphens w:val="0"/>
      <w:spacing w:before="280" w:after="280" w:line="240" w:lineRule="auto"/>
      <w:outlineLvl w:val="3"/>
    </w:pPr>
    <w:rPr>
      <w:rFonts w:ascii="Times New Roman" w:eastAsia="Times New Roman" w:hAnsi="Times New Roman" w:cs="Times New Roman"/>
      <w:b/>
      <w:bCs/>
      <w:color w:val="000000"/>
      <w:sz w:val="24"/>
      <w:szCs w:val="24"/>
      <w:lang w:val="x-none"/>
    </w:rPr>
  </w:style>
  <w:style w:type="paragraph" w:styleId="Balk5">
    <w:name w:val="heading 5"/>
    <w:basedOn w:val="Normal"/>
    <w:next w:val="Normal"/>
    <w:link w:val="Balk5Char"/>
    <w:qFormat/>
    <w:rsid w:val="001C17BD"/>
    <w:pPr>
      <w:numPr>
        <w:ilvl w:val="4"/>
        <w:numId w:val="1"/>
      </w:numPr>
      <w:tabs>
        <w:tab w:val="left" w:pos="2016"/>
      </w:tabs>
      <w:spacing w:before="240" w:after="60"/>
      <w:outlineLvl w:val="4"/>
    </w:pPr>
    <w:rPr>
      <w:rFonts w:eastAsia="Times New Roman" w:cs="Times New Roman"/>
      <w:b/>
      <w:bCs/>
      <w:i/>
      <w:iCs/>
      <w:sz w:val="26"/>
      <w:szCs w:val="26"/>
    </w:rPr>
  </w:style>
  <w:style w:type="paragraph" w:styleId="Balk6">
    <w:name w:val="heading 6"/>
    <w:basedOn w:val="Normal"/>
    <w:next w:val="GvdeMetni"/>
    <w:link w:val="Balk6Char"/>
    <w:qFormat/>
    <w:rsid w:val="001C17BD"/>
    <w:pPr>
      <w:numPr>
        <w:ilvl w:val="5"/>
        <w:numId w:val="1"/>
      </w:numPr>
      <w:suppressAutoHyphens w:val="0"/>
      <w:spacing w:before="280" w:after="280" w:line="240" w:lineRule="auto"/>
      <w:outlineLvl w:val="5"/>
    </w:pPr>
    <w:rPr>
      <w:rFonts w:ascii="Times New Roman" w:eastAsia="Times New Roman" w:hAnsi="Times New Roman" w:cs="Times New Roman"/>
      <w:b/>
      <w:bCs/>
      <w:color w:val="000000"/>
      <w:sz w:val="15"/>
      <w:szCs w:val="15"/>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C17BD"/>
    <w:rPr>
      <w:rFonts w:ascii="Cambria" w:eastAsia="Times New Roman" w:hAnsi="Cambria" w:cs="Times New Roman"/>
      <w:b/>
      <w:bCs/>
      <w:kern w:val="1"/>
      <w:sz w:val="32"/>
      <w:szCs w:val="32"/>
      <w:lang w:val="tr-TR" w:eastAsia="ar-SA"/>
    </w:rPr>
  </w:style>
  <w:style w:type="character" w:customStyle="1" w:styleId="Balk2Char">
    <w:name w:val="Başlık 2 Char"/>
    <w:basedOn w:val="VarsaylanParagrafYazTipi"/>
    <w:link w:val="Balk2"/>
    <w:uiPriority w:val="9"/>
    <w:rsid w:val="001C17BD"/>
    <w:rPr>
      <w:rFonts w:ascii="Cambria" w:eastAsia="Times New Roman" w:hAnsi="Cambria" w:cs="Times New Roman"/>
      <w:b/>
      <w:bCs/>
      <w:i/>
      <w:iCs/>
      <w:sz w:val="28"/>
      <w:szCs w:val="28"/>
      <w:lang w:val="tr-TR" w:eastAsia="ar-SA"/>
    </w:rPr>
  </w:style>
  <w:style w:type="character" w:customStyle="1" w:styleId="Balk3Char">
    <w:name w:val="Başlık 3 Char"/>
    <w:basedOn w:val="VarsaylanParagrafYazTipi"/>
    <w:link w:val="Balk3"/>
    <w:uiPriority w:val="9"/>
    <w:rsid w:val="001C17BD"/>
    <w:rPr>
      <w:rFonts w:ascii="Calibri" w:eastAsia="Calibri" w:hAnsi="Calibri" w:cs="Times New Roman"/>
      <w:b/>
      <w:bCs/>
      <w:sz w:val="20"/>
      <w:szCs w:val="20"/>
      <w:lang w:val="x-none" w:eastAsia="ar-SA"/>
    </w:rPr>
  </w:style>
  <w:style w:type="character" w:customStyle="1" w:styleId="Balk4Char">
    <w:name w:val="Başlık 4 Char"/>
    <w:basedOn w:val="VarsaylanParagrafYazTipi"/>
    <w:link w:val="Balk4"/>
    <w:rsid w:val="001C17BD"/>
    <w:rPr>
      <w:rFonts w:ascii="Times New Roman" w:eastAsia="Times New Roman" w:hAnsi="Times New Roman" w:cs="Times New Roman"/>
      <w:b/>
      <w:bCs/>
      <w:color w:val="000000"/>
      <w:sz w:val="24"/>
      <w:szCs w:val="24"/>
      <w:lang w:val="x-none" w:eastAsia="ar-SA"/>
    </w:rPr>
  </w:style>
  <w:style w:type="character" w:customStyle="1" w:styleId="Balk5Char">
    <w:name w:val="Başlık 5 Char"/>
    <w:basedOn w:val="VarsaylanParagrafYazTipi"/>
    <w:link w:val="Balk5"/>
    <w:rsid w:val="001C17BD"/>
    <w:rPr>
      <w:rFonts w:ascii="Calibri" w:eastAsia="Times New Roman" w:hAnsi="Calibri" w:cs="Times New Roman"/>
      <w:b/>
      <w:bCs/>
      <w:i/>
      <w:iCs/>
      <w:sz w:val="26"/>
      <w:szCs w:val="26"/>
      <w:lang w:val="tr-TR" w:eastAsia="ar-SA"/>
    </w:rPr>
  </w:style>
  <w:style w:type="character" w:customStyle="1" w:styleId="Balk6Char">
    <w:name w:val="Başlık 6 Char"/>
    <w:basedOn w:val="VarsaylanParagrafYazTipi"/>
    <w:link w:val="Balk6"/>
    <w:rsid w:val="001C17BD"/>
    <w:rPr>
      <w:rFonts w:ascii="Times New Roman" w:eastAsia="Times New Roman" w:hAnsi="Times New Roman" w:cs="Times New Roman"/>
      <w:b/>
      <w:bCs/>
      <w:color w:val="000000"/>
      <w:sz w:val="15"/>
      <w:szCs w:val="15"/>
      <w:lang w:val="x-none" w:eastAsia="ar-SA"/>
    </w:rPr>
  </w:style>
  <w:style w:type="character" w:customStyle="1" w:styleId="WW8Num5z0">
    <w:name w:val="WW8Num5z0"/>
    <w:rsid w:val="001C17BD"/>
    <w:rPr>
      <w:rFonts w:ascii="Symbol" w:hAnsi="Symbol"/>
    </w:rPr>
  </w:style>
  <w:style w:type="character" w:customStyle="1" w:styleId="WW8Num6z0">
    <w:name w:val="WW8Num6z0"/>
    <w:rsid w:val="001C17BD"/>
    <w:rPr>
      <w:rFonts w:ascii="Symbol" w:hAnsi="Symbol"/>
    </w:rPr>
  </w:style>
  <w:style w:type="character" w:customStyle="1" w:styleId="WW8Num7z0">
    <w:name w:val="WW8Num7z0"/>
    <w:rsid w:val="001C17BD"/>
    <w:rPr>
      <w:rFonts w:ascii="Symbol" w:hAnsi="Symbol"/>
    </w:rPr>
  </w:style>
  <w:style w:type="character" w:customStyle="1" w:styleId="WW8Num8z0">
    <w:name w:val="WW8Num8z0"/>
    <w:rsid w:val="001C17BD"/>
    <w:rPr>
      <w:rFonts w:ascii="Wingdings" w:hAnsi="Wingdings" w:cs="Times New Roman"/>
    </w:rPr>
  </w:style>
  <w:style w:type="character" w:customStyle="1" w:styleId="WW8Num10z0">
    <w:name w:val="WW8Num10z0"/>
    <w:rsid w:val="001C17BD"/>
    <w:rPr>
      <w:rFonts w:ascii="Symbol" w:hAnsi="Symbol"/>
      <w:sz w:val="20"/>
    </w:rPr>
  </w:style>
  <w:style w:type="character" w:customStyle="1" w:styleId="WW8Num17z0">
    <w:name w:val="WW8Num17z0"/>
    <w:rsid w:val="001C17BD"/>
    <w:rPr>
      <w:rFonts w:ascii="Wingdings" w:hAnsi="Wingdings" w:cs="Times New Roman"/>
    </w:rPr>
  </w:style>
  <w:style w:type="character" w:customStyle="1" w:styleId="WW8Num24z0">
    <w:name w:val="WW8Num24z0"/>
    <w:rsid w:val="001C17BD"/>
    <w:rPr>
      <w:rFonts w:cs="Times New Roman"/>
    </w:rPr>
  </w:style>
  <w:style w:type="character" w:customStyle="1" w:styleId="VarsaylanParagrafYazTipi11">
    <w:name w:val="Varsayılan Paragraf Yazı Tipi11"/>
    <w:rsid w:val="001C17BD"/>
  </w:style>
  <w:style w:type="character" w:customStyle="1" w:styleId="WW8Num9z0">
    <w:name w:val="WW8Num9z0"/>
    <w:rsid w:val="001C17BD"/>
    <w:rPr>
      <w:rFonts w:ascii="Wingdings" w:eastAsia="Calibri" w:hAnsi="Wingdings" w:cs="Times New Roman"/>
    </w:rPr>
  </w:style>
  <w:style w:type="character" w:customStyle="1" w:styleId="WW8Num9z1">
    <w:name w:val="WW8Num9z1"/>
    <w:rsid w:val="001C17BD"/>
    <w:rPr>
      <w:rFonts w:ascii="Courier New" w:hAnsi="Courier New" w:cs="Courier New"/>
    </w:rPr>
  </w:style>
  <w:style w:type="character" w:customStyle="1" w:styleId="WW8Num9z2">
    <w:name w:val="WW8Num9z2"/>
    <w:rsid w:val="001C17BD"/>
    <w:rPr>
      <w:rFonts w:ascii="Wingdings" w:hAnsi="Wingdings"/>
    </w:rPr>
  </w:style>
  <w:style w:type="character" w:customStyle="1" w:styleId="VarsaylanParagrafYazTipi10">
    <w:name w:val="Varsayılan Paragraf Yazı Tipi10"/>
    <w:rsid w:val="001C17BD"/>
  </w:style>
  <w:style w:type="character" w:customStyle="1" w:styleId="VarsaylanParagrafYazTipi9">
    <w:name w:val="Varsayılan Paragraf Yazı Tipi9"/>
    <w:rsid w:val="001C17BD"/>
  </w:style>
  <w:style w:type="character" w:customStyle="1" w:styleId="WW8Num10z1">
    <w:name w:val="WW8Num10z1"/>
    <w:rsid w:val="001C17BD"/>
    <w:rPr>
      <w:rFonts w:ascii="Courier New" w:hAnsi="Courier New"/>
      <w:sz w:val="20"/>
    </w:rPr>
  </w:style>
  <w:style w:type="character" w:customStyle="1" w:styleId="WW8Num10z2">
    <w:name w:val="WW8Num10z2"/>
    <w:rsid w:val="001C17BD"/>
    <w:rPr>
      <w:rFonts w:ascii="Wingdings" w:hAnsi="Wingdings"/>
      <w:sz w:val="20"/>
    </w:rPr>
  </w:style>
  <w:style w:type="character" w:customStyle="1" w:styleId="WW8Num12z0">
    <w:name w:val="WW8Num12z0"/>
    <w:rsid w:val="001C17BD"/>
    <w:rPr>
      <w:rFonts w:ascii="Symbol" w:hAnsi="Symbol"/>
      <w:sz w:val="20"/>
    </w:rPr>
  </w:style>
  <w:style w:type="character" w:customStyle="1" w:styleId="WW8Num12z1">
    <w:name w:val="WW8Num12z1"/>
    <w:rsid w:val="001C17BD"/>
    <w:rPr>
      <w:rFonts w:ascii="Courier New" w:hAnsi="Courier New"/>
      <w:sz w:val="20"/>
    </w:rPr>
  </w:style>
  <w:style w:type="character" w:customStyle="1" w:styleId="WW8Num12z2">
    <w:name w:val="WW8Num12z2"/>
    <w:rsid w:val="001C17BD"/>
    <w:rPr>
      <w:rFonts w:ascii="Wingdings" w:hAnsi="Wingdings"/>
      <w:sz w:val="20"/>
    </w:rPr>
  </w:style>
  <w:style w:type="character" w:customStyle="1" w:styleId="WW8Num15z0">
    <w:name w:val="WW8Num15z0"/>
    <w:rsid w:val="001C17BD"/>
    <w:rPr>
      <w:rFonts w:ascii="Symbol" w:hAnsi="Symbol"/>
      <w:sz w:val="20"/>
    </w:rPr>
  </w:style>
  <w:style w:type="character" w:customStyle="1" w:styleId="WW8Num15z1">
    <w:name w:val="WW8Num15z1"/>
    <w:rsid w:val="001C17BD"/>
    <w:rPr>
      <w:rFonts w:ascii="Courier New" w:hAnsi="Courier New"/>
      <w:sz w:val="20"/>
    </w:rPr>
  </w:style>
  <w:style w:type="character" w:customStyle="1" w:styleId="WW8Num15z2">
    <w:name w:val="WW8Num15z2"/>
    <w:rsid w:val="001C17BD"/>
    <w:rPr>
      <w:rFonts w:ascii="Wingdings" w:hAnsi="Wingdings"/>
      <w:sz w:val="20"/>
    </w:rPr>
  </w:style>
  <w:style w:type="character" w:customStyle="1" w:styleId="WW8Num16z0">
    <w:name w:val="WW8Num16z0"/>
    <w:rsid w:val="001C17BD"/>
    <w:rPr>
      <w:sz w:val="52"/>
    </w:rPr>
  </w:style>
  <w:style w:type="character" w:customStyle="1" w:styleId="VarsaylanParagrafYazTipi8">
    <w:name w:val="Varsayılan Paragraf Yazı Tipi8"/>
    <w:rsid w:val="001C17BD"/>
  </w:style>
  <w:style w:type="character" w:customStyle="1" w:styleId="WW8Num9z3">
    <w:name w:val="WW8Num9z3"/>
    <w:rsid w:val="001C17BD"/>
    <w:rPr>
      <w:rFonts w:ascii="Symbol" w:hAnsi="Symbol"/>
    </w:rPr>
  </w:style>
  <w:style w:type="character" w:customStyle="1" w:styleId="VarsaylanParagrafYazTipi7">
    <w:name w:val="Varsayılan Paragraf Yazı Tipi7"/>
    <w:rsid w:val="001C17BD"/>
  </w:style>
  <w:style w:type="character" w:customStyle="1" w:styleId="Absatz-Standardschriftart">
    <w:name w:val="Absatz-Standardschriftart"/>
    <w:rsid w:val="001C17BD"/>
  </w:style>
  <w:style w:type="character" w:customStyle="1" w:styleId="VarsaylanParagrafYazTipi6">
    <w:name w:val="Varsayılan Paragraf Yazı Tipi6"/>
    <w:rsid w:val="001C17BD"/>
  </w:style>
  <w:style w:type="character" w:customStyle="1" w:styleId="WW-Absatz-Standardschriftart">
    <w:name w:val="WW-Absatz-Standardschriftart"/>
    <w:rsid w:val="001C17BD"/>
  </w:style>
  <w:style w:type="character" w:customStyle="1" w:styleId="VarsaylanParagrafYazTipi5">
    <w:name w:val="Varsayılan Paragraf Yazı Tipi5"/>
    <w:rsid w:val="001C17BD"/>
  </w:style>
  <w:style w:type="character" w:customStyle="1" w:styleId="WW-Absatz-Standardschriftart1">
    <w:name w:val="WW-Absatz-Standardschriftart1"/>
    <w:rsid w:val="001C17BD"/>
  </w:style>
  <w:style w:type="character" w:customStyle="1" w:styleId="VarsaylanParagrafYazTipi4">
    <w:name w:val="Varsayılan Paragraf Yazı Tipi4"/>
    <w:rsid w:val="001C17BD"/>
  </w:style>
  <w:style w:type="character" w:customStyle="1" w:styleId="WW-Absatz-Standardschriftart11">
    <w:name w:val="WW-Absatz-Standardschriftart11"/>
    <w:rsid w:val="001C17BD"/>
  </w:style>
  <w:style w:type="character" w:customStyle="1" w:styleId="WW-Absatz-Standardschriftart111">
    <w:name w:val="WW-Absatz-Standardschriftart111"/>
    <w:rsid w:val="001C17BD"/>
  </w:style>
  <w:style w:type="character" w:customStyle="1" w:styleId="VarsaylanParagrafYazTipi3">
    <w:name w:val="Varsayılan Paragraf Yazı Tipi3"/>
    <w:rsid w:val="001C17BD"/>
  </w:style>
  <w:style w:type="character" w:customStyle="1" w:styleId="WW-Absatz-Standardschriftart1111">
    <w:name w:val="WW-Absatz-Standardschriftart1111"/>
    <w:rsid w:val="001C17BD"/>
  </w:style>
  <w:style w:type="character" w:customStyle="1" w:styleId="VarsaylanParagrafYazTipi1">
    <w:name w:val="Varsayılan Paragraf Yazı Tipi1"/>
    <w:rsid w:val="001C17BD"/>
  </w:style>
  <w:style w:type="character" w:customStyle="1" w:styleId="VarsaylanParagrafYazTipi2">
    <w:name w:val="Varsayılan Paragraf Yazı Tipi2"/>
    <w:rsid w:val="001C17BD"/>
  </w:style>
  <w:style w:type="character" w:styleId="Kpr">
    <w:name w:val="Hyperlink"/>
    <w:semiHidden/>
    <w:rsid w:val="001C17BD"/>
    <w:rPr>
      <w:color w:val="0000FF"/>
      <w:u w:val="single"/>
    </w:rPr>
  </w:style>
  <w:style w:type="character" w:customStyle="1" w:styleId="BalloonTextChar">
    <w:name w:val="Balloon Text Char"/>
    <w:rsid w:val="001C17BD"/>
    <w:rPr>
      <w:rFonts w:ascii="Tahoma" w:hAnsi="Tahoma" w:cs="Tahoma"/>
      <w:sz w:val="16"/>
      <w:szCs w:val="16"/>
    </w:rPr>
  </w:style>
  <w:style w:type="character" w:customStyle="1" w:styleId="NumaralamaSimgeleri">
    <w:name w:val="Numaralama Simgeleri"/>
    <w:rsid w:val="001C17BD"/>
  </w:style>
  <w:style w:type="character" w:customStyle="1" w:styleId="Kpr1">
    <w:name w:val="Köprü1"/>
    <w:rsid w:val="001C17BD"/>
    <w:rPr>
      <w:color w:val="0000FF"/>
      <w:u w:val="single"/>
    </w:rPr>
  </w:style>
  <w:style w:type="character" w:customStyle="1" w:styleId="BalonMetniChar">
    <w:name w:val="Balon Metni Char"/>
    <w:uiPriority w:val="99"/>
    <w:rsid w:val="001C17BD"/>
    <w:rPr>
      <w:rFonts w:ascii="Tahoma" w:eastAsia="Calibri" w:hAnsi="Tahoma" w:cs="Tahoma"/>
      <w:sz w:val="16"/>
      <w:szCs w:val="16"/>
    </w:rPr>
  </w:style>
  <w:style w:type="character" w:customStyle="1" w:styleId="DzMetinChar">
    <w:name w:val="Düz Metin Char"/>
    <w:rsid w:val="001C17BD"/>
    <w:rPr>
      <w:rFonts w:ascii="Courier New" w:hAnsi="Courier New"/>
    </w:rPr>
  </w:style>
  <w:style w:type="character" w:styleId="HTMLDaktilo">
    <w:name w:val="HTML Typewriter"/>
    <w:uiPriority w:val="99"/>
    <w:rsid w:val="001C17BD"/>
    <w:rPr>
      <w:rFonts w:ascii="Courier New" w:eastAsia="Times New Roman" w:hAnsi="Courier New" w:cs="Courier New"/>
      <w:sz w:val="20"/>
      <w:szCs w:val="20"/>
    </w:rPr>
  </w:style>
  <w:style w:type="character" w:customStyle="1" w:styleId="docemphasis">
    <w:name w:val="docemphasis"/>
    <w:basedOn w:val="VarsaylanParagrafYazTipi6"/>
    <w:rsid w:val="001C17BD"/>
  </w:style>
  <w:style w:type="character" w:styleId="HTMLKodu">
    <w:name w:val="HTML Code"/>
    <w:uiPriority w:val="99"/>
    <w:rsid w:val="001C17BD"/>
    <w:rPr>
      <w:rFonts w:ascii="Courier New" w:eastAsia="Courier New" w:hAnsi="Courier New" w:cs="Courier New"/>
      <w:sz w:val="20"/>
      <w:szCs w:val="20"/>
    </w:rPr>
  </w:style>
  <w:style w:type="character" w:customStyle="1" w:styleId="HTMLncedenBiimlendirilmiChar">
    <w:name w:val="HTML Önceden Biçimlendirilmiş Char"/>
    <w:uiPriority w:val="99"/>
    <w:rsid w:val="001C17BD"/>
    <w:rPr>
      <w:rFonts w:ascii="Lucida Sans Typewriter" w:hAnsi="Lucida Sans Typewriter" w:cs="Courier New"/>
    </w:rPr>
  </w:style>
  <w:style w:type="character" w:customStyle="1" w:styleId="hilite">
    <w:name w:val="hilite"/>
    <w:basedOn w:val="VarsaylanParagrafYazTipi8"/>
    <w:rsid w:val="001C17BD"/>
  </w:style>
  <w:style w:type="character" w:styleId="Gl">
    <w:name w:val="Strong"/>
    <w:uiPriority w:val="22"/>
    <w:qFormat/>
    <w:rsid w:val="001C17BD"/>
    <w:rPr>
      <w:b/>
      <w:bCs/>
    </w:rPr>
  </w:style>
  <w:style w:type="character" w:customStyle="1" w:styleId="GvdeMetniChar">
    <w:name w:val="Gövde Metni Char"/>
    <w:rsid w:val="001C17BD"/>
    <w:rPr>
      <w:rFonts w:ascii="Calibri" w:eastAsia="Calibri" w:hAnsi="Calibri" w:cs="Calibri"/>
      <w:sz w:val="22"/>
      <w:szCs w:val="22"/>
    </w:rPr>
  </w:style>
  <w:style w:type="character" w:customStyle="1" w:styleId="docemphboldtalic">
    <w:name w:val="docemphboldıtalic"/>
    <w:basedOn w:val="VarsaylanParagrafYazTipi11"/>
    <w:rsid w:val="001C17BD"/>
  </w:style>
  <w:style w:type="character" w:customStyle="1" w:styleId="docemphtalicalt">
    <w:name w:val="docemphıtalicalt"/>
    <w:basedOn w:val="VarsaylanParagrafYazTipi11"/>
    <w:rsid w:val="001C17BD"/>
  </w:style>
  <w:style w:type="character" w:customStyle="1" w:styleId="AklamaMetniChar">
    <w:name w:val="Açıklama Metni Char"/>
    <w:rsid w:val="001C17BD"/>
  </w:style>
  <w:style w:type="character" w:customStyle="1" w:styleId="DzMetinChar1">
    <w:name w:val="Düz Metin Char1"/>
    <w:rsid w:val="001C17BD"/>
    <w:rPr>
      <w:rFonts w:ascii="Courier New" w:hAnsi="Courier New"/>
    </w:rPr>
  </w:style>
  <w:style w:type="character" w:customStyle="1" w:styleId="HTMLBiimlendirme">
    <w:name w:val="HTML Biçimlendirme"/>
    <w:rsid w:val="001C17BD"/>
    <w:rPr>
      <w:vanish/>
      <w:color w:val="FF0000"/>
    </w:rPr>
  </w:style>
  <w:style w:type="character" w:customStyle="1" w:styleId="GvdeMetniGirintisiChar">
    <w:name w:val="Gövde Metni Girintisi Char"/>
    <w:rsid w:val="001C17BD"/>
  </w:style>
  <w:style w:type="character" w:styleId="Vurgu">
    <w:name w:val="Emphasis"/>
    <w:qFormat/>
    <w:rsid w:val="001C17BD"/>
    <w:rPr>
      <w:i/>
      <w:iCs/>
    </w:rPr>
  </w:style>
  <w:style w:type="character" w:customStyle="1" w:styleId="GvdeMetni2Char">
    <w:name w:val="Gövde Metni 2 Char"/>
    <w:rsid w:val="001C17BD"/>
  </w:style>
  <w:style w:type="character" w:customStyle="1" w:styleId="GvdeMetni3Char">
    <w:name w:val="Gövde Metni 3 Char"/>
    <w:rsid w:val="001C17BD"/>
    <w:rPr>
      <w:b/>
      <w:color w:val="000000"/>
      <w:szCs w:val="24"/>
      <w:lang w:val="en-US"/>
    </w:rPr>
  </w:style>
  <w:style w:type="character" w:styleId="zlenenKpr">
    <w:name w:val="FollowedHyperlink"/>
    <w:uiPriority w:val="99"/>
    <w:semiHidden/>
    <w:rsid w:val="001C17BD"/>
    <w:rPr>
      <w:color w:val="800080"/>
      <w:u w:val="single"/>
    </w:rPr>
  </w:style>
  <w:style w:type="character" w:customStyle="1" w:styleId="SonnotMetniChar">
    <w:name w:val="Sonnot Metni Char"/>
    <w:basedOn w:val="VarsaylanParagrafYazTipi11"/>
    <w:rsid w:val="001C17BD"/>
  </w:style>
  <w:style w:type="character" w:customStyle="1" w:styleId="texhtml1">
    <w:name w:val="texhtml1"/>
    <w:rsid w:val="001C17BD"/>
    <w:rPr>
      <w:sz w:val="30"/>
      <w:szCs w:val="30"/>
    </w:rPr>
  </w:style>
  <w:style w:type="character" w:customStyle="1" w:styleId="mw-headline">
    <w:name w:val="mw-headline"/>
    <w:basedOn w:val="VarsaylanParagrafYazTipi11"/>
    <w:rsid w:val="001C17BD"/>
  </w:style>
  <w:style w:type="character" w:customStyle="1" w:styleId="texhtml">
    <w:name w:val="texhtml"/>
    <w:basedOn w:val="VarsaylanParagrafYazTipi11"/>
    <w:rsid w:val="001C17BD"/>
  </w:style>
  <w:style w:type="character" w:customStyle="1" w:styleId="ibancolorhub">
    <w:name w:val="ibancolorhub"/>
    <w:rsid w:val="001C17BD"/>
  </w:style>
  <w:style w:type="character" w:customStyle="1" w:styleId="trtxt">
    <w:name w:val="trtxt"/>
    <w:rsid w:val="001C17BD"/>
  </w:style>
  <w:style w:type="character" w:customStyle="1" w:styleId="trtxtlarge">
    <w:name w:val="trtxtlarge"/>
    <w:rsid w:val="001C17BD"/>
  </w:style>
  <w:style w:type="character" w:customStyle="1" w:styleId="KaynakMetin">
    <w:name w:val="Kaynak Metin"/>
    <w:rsid w:val="001C17BD"/>
    <w:rPr>
      <w:rFonts w:ascii="Courier New" w:eastAsia="Courier New" w:hAnsi="Courier New" w:cs="Courier New"/>
    </w:rPr>
  </w:style>
  <w:style w:type="character" w:customStyle="1" w:styleId="DaktiloYazTipi">
    <w:name w:val="Daktilo Yazı Tipi"/>
    <w:rsid w:val="001C17BD"/>
    <w:rPr>
      <w:rFonts w:ascii="Courier New" w:eastAsia="Courier New" w:hAnsi="Courier New" w:cs="Courier New"/>
    </w:rPr>
  </w:style>
  <w:style w:type="paragraph" w:customStyle="1" w:styleId="Balk">
    <w:name w:val="Başlık"/>
    <w:basedOn w:val="Normal"/>
    <w:next w:val="GvdeMetni"/>
    <w:rsid w:val="001C17BD"/>
    <w:pPr>
      <w:keepNext/>
      <w:spacing w:before="240" w:after="120"/>
    </w:pPr>
    <w:rPr>
      <w:rFonts w:ascii="Arial" w:eastAsia="MS Mincho" w:hAnsi="Arial" w:cs="Tahoma"/>
      <w:sz w:val="28"/>
      <w:szCs w:val="28"/>
    </w:rPr>
  </w:style>
  <w:style w:type="paragraph" w:styleId="GvdeMetni">
    <w:name w:val="Body Text"/>
    <w:basedOn w:val="Normal"/>
    <w:link w:val="GvdeMetniChar1"/>
    <w:semiHidden/>
    <w:rsid w:val="001C17BD"/>
    <w:pPr>
      <w:spacing w:after="120"/>
    </w:pPr>
    <w:rPr>
      <w:rFonts w:cs="Times New Roman"/>
      <w:lang w:val="x-none"/>
    </w:rPr>
  </w:style>
  <w:style w:type="character" w:customStyle="1" w:styleId="GvdeMetniChar1">
    <w:name w:val="Gövde Metni Char1"/>
    <w:basedOn w:val="VarsaylanParagrafYazTipi"/>
    <w:link w:val="GvdeMetni"/>
    <w:semiHidden/>
    <w:rsid w:val="001C17BD"/>
    <w:rPr>
      <w:rFonts w:ascii="Calibri" w:eastAsia="Calibri" w:hAnsi="Calibri" w:cs="Times New Roman"/>
      <w:lang w:val="x-none" w:eastAsia="ar-SA"/>
    </w:rPr>
  </w:style>
  <w:style w:type="paragraph" w:styleId="Liste">
    <w:name w:val="List"/>
    <w:basedOn w:val="GvdeMetni"/>
    <w:semiHidden/>
    <w:rsid w:val="001C17BD"/>
    <w:rPr>
      <w:rFonts w:cs="Tahoma"/>
    </w:rPr>
  </w:style>
  <w:style w:type="paragraph" w:customStyle="1" w:styleId="Dizin">
    <w:name w:val="Dizin"/>
    <w:basedOn w:val="Normal"/>
    <w:rsid w:val="001C17BD"/>
    <w:pPr>
      <w:suppressLineNumbers/>
    </w:pPr>
    <w:rPr>
      <w:rFonts w:cs="Tahoma"/>
    </w:rPr>
  </w:style>
  <w:style w:type="paragraph" w:customStyle="1" w:styleId="Balk30">
    <w:name w:val="Başlık3"/>
    <w:basedOn w:val="Normal"/>
    <w:rsid w:val="001C17BD"/>
    <w:pPr>
      <w:suppressLineNumbers/>
      <w:spacing w:before="120" w:after="120"/>
    </w:pPr>
    <w:rPr>
      <w:rFonts w:cs="Tahoma"/>
      <w:i/>
      <w:iCs/>
      <w:sz w:val="24"/>
      <w:szCs w:val="24"/>
    </w:rPr>
  </w:style>
  <w:style w:type="paragraph" w:customStyle="1" w:styleId="WW-Balk">
    <w:name w:val="WW-Başlık"/>
    <w:basedOn w:val="Normal"/>
    <w:rsid w:val="001C17BD"/>
    <w:pPr>
      <w:suppressLineNumbers/>
      <w:spacing w:before="120" w:after="120"/>
    </w:pPr>
    <w:rPr>
      <w:rFonts w:cs="Tahoma"/>
      <w:i/>
      <w:iCs/>
      <w:sz w:val="24"/>
      <w:szCs w:val="24"/>
    </w:rPr>
  </w:style>
  <w:style w:type="paragraph" w:customStyle="1" w:styleId="WW-Balk1">
    <w:name w:val="WW-Başlık1"/>
    <w:basedOn w:val="Normal"/>
    <w:rsid w:val="001C17BD"/>
    <w:pPr>
      <w:suppressLineNumbers/>
      <w:spacing w:before="120" w:after="120"/>
    </w:pPr>
    <w:rPr>
      <w:rFonts w:cs="Tahoma"/>
      <w:i/>
      <w:iCs/>
      <w:sz w:val="24"/>
      <w:szCs w:val="24"/>
    </w:rPr>
  </w:style>
  <w:style w:type="paragraph" w:customStyle="1" w:styleId="WW-Balk11">
    <w:name w:val="WW-Başlık11"/>
    <w:basedOn w:val="Normal"/>
    <w:rsid w:val="001C17BD"/>
    <w:pPr>
      <w:suppressLineNumbers/>
      <w:spacing w:before="120" w:after="120"/>
    </w:pPr>
    <w:rPr>
      <w:rFonts w:cs="Tahoma"/>
      <w:i/>
      <w:iCs/>
      <w:sz w:val="24"/>
      <w:szCs w:val="24"/>
    </w:rPr>
  </w:style>
  <w:style w:type="paragraph" w:customStyle="1" w:styleId="Balk20">
    <w:name w:val="Başlık2"/>
    <w:basedOn w:val="Normal"/>
    <w:rsid w:val="001C17BD"/>
    <w:pPr>
      <w:suppressLineNumbers/>
      <w:spacing w:before="120" w:after="120"/>
    </w:pPr>
    <w:rPr>
      <w:rFonts w:cs="Tahoma"/>
      <w:i/>
      <w:iCs/>
      <w:sz w:val="24"/>
      <w:szCs w:val="24"/>
    </w:rPr>
  </w:style>
  <w:style w:type="paragraph" w:customStyle="1" w:styleId="WW-Balk111">
    <w:name w:val="WW-Başlık111"/>
    <w:basedOn w:val="Normal"/>
    <w:rsid w:val="001C17BD"/>
    <w:pPr>
      <w:suppressLineNumbers/>
      <w:spacing w:before="120" w:after="120"/>
    </w:pPr>
    <w:rPr>
      <w:rFonts w:cs="Tahoma"/>
      <w:i/>
      <w:iCs/>
      <w:sz w:val="24"/>
      <w:szCs w:val="24"/>
    </w:rPr>
  </w:style>
  <w:style w:type="paragraph" w:customStyle="1" w:styleId="WW-Balk1111">
    <w:name w:val="WW-Başlık1111"/>
    <w:basedOn w:val="Normal"/>
    <w:rsid w:val="001C17BD"/>
    <w:pPr>
      <w:suppressLineNumbers/>
      <w:spacing w:before="120" w:after="120"/>
    </w:pPr>
    <w:rPr>
      <w:rFonts w:cs="Tahoma"/>
      <w:i/>
      <w:iCs/>
      <w:sz w:val="24"/>
      <w:szCs w:val="24"/>
    </w:rPr>
  </w:style>
  <w:style w:type="paragraph" w:customStyle="1" w:styleId="WW-Balk11111">
    <w:name w:val="WW-Başlık11111"/>
    <w:basedOn w:val="Normal"/>
    <w:rsid w:val="001C17BD"/>
    <w:pPr>
      <w:suppressLineNumbers/>
      <w:spacing w:before="120" w:after="120"/>
    </w:pPr>
    <w:rPr>
      <w:rFonts w:cs="Tahoma"/>
      <w:i/>
      <w:iCs/>
      <w:sz w:val="24"/>
      <w:szCs w:val="24"/>
    </w:rPr>
  </w:style>
  <w:style w:type="paragraph" w:customStyle="1" w:styleId="WW-Balk111111">
    <w:name w:val="WW-Başlık111111"/>
    <w:basedOn w:val="Normal"/>
    <w:rsid w:val="001C17BD"/>
    <w:pPr>
      <w:suppressLineNumbers/>
      <w:spacing w:before="120" w:after="120"/>
    </w:pPr>
    <w:rPr>
      <w:rFonts w:cs="Tahoma"/>
      <w:i/>
      <w:iCs/>
      <w:sz w:val="24"/>
      <w:szCs w:val="24"/>
    </w:rPr>
  </w:style>
  <w:style w:type="paragraph" w:customStyle="1" w:styleId="WW-Balk1111111">
    <w:name w:val="WW-Başlık1111111"/>
    <w:basedOn w:val="Normal"/>
    <w:rsid w:val="001C17BD"/>
    <w:pPr>
      <w:suppressLineNumbers/>
      <w:spacing w:before="120" w:after="120"/>
    </w:pPr>
    <w:rPr>
      <w:rFonts w:cs="Tahoma"/>
      <w:i/>
      <w:iCs/>
      <w:sz w:val="24"/>
      <w:szCs w:val="24"/>
    </w:rPr>
  </w:style>
  <w:style w:type="paragraph" w:customStyle="1" w:styleId="WW-Balk11111111">
    <w:name w:val="WW-Başlık11111111"/>
    <w:basedOn w:val="Normal"/>
    <w:rsid w:val="001C17BD"/>
    <w:pPr>
      <w:suppressLineNumbers/>
      <w:spacing w:before="120" w:after="120"/>
    </w:pPr>
    <w:rPr>
      <w:rFonts w:cs="Tahoma"/>
      <w:i/>
      <w:iCs/>
      <w:sz w:val="24"/>
      <w:szCs w:val="24"/>
    </w:rPr>
  </w:style>
  <w:style w:type="paragraph" w:customStyle="1" w:styleId="WW-Balk111111111">
    <w:name w:val="WW-Başlık111111111"/>
    <w:basedOn w:val="Normal"/>
    <w:rsid w:val="001C17BD"/>
    <w:pPr>
      <w:suppressLineNumbers/>
      <w:spacing w:before="120" w:after="120"/>
    </w:pPr>
    <w:rPr>
      <w:rFonts w:cs="Tahoma"/>
      <w:i/>
      <w:iCs/>
      <w:sz w:val="24"/>
      <w:szCs w:val="24"/>
    </w:rPr>
  </w:style>
  <w:style w:type="paragraph" w:customStyle="1" w:styleId="WW-Balk1111111111">
    <w:name w:val="WW-Başlık1111111111"/>
    <w:basedOn w:val="Normal"/>
    <w:rsid w:val="001C17BD"/>
    <w:pPr>
      <w:suppressLineNumbers/>
      <w:spacing w:before="120" w:after="120"/>
    </w:pPr>
    <w:rPr>
      <w:rFonts w:cs="Tahoma"/>
      <w:i/>
      <w:iCs/>
      <w:sz w:val="24"/>
      <w:szCs w:val="24"/>
    </w:rPr>
  </w:style>
  <w:style w:type="paragraph" w:customStyle="1" w:styleId="Balk10">
    <w:name w:val="Başlık1"/>
    <w:basedOn w:val="Normal"/>
    <w:rsid w:val="001C17BD"/>
    <w:pPr>
      <w:suppressLineNumbers/>
      <w:spacing w:before="120" w:after="120"/>
    </w:pPr>
    <w:rPr>
      <w:rFonts w:cs="Tahoma"/>
      <w:i/>
      <w:iCs/>
      <w:sz w:val="24"/>
      <w:szCs w:val="24"/>
    </w:rPr>
  </w:style>
  <w:style w:type="paragraph" w:customStyle="1" w:styleId="WW-Balk11111111111">
    <w:name w:val="WW-Başlık11111111111"/>
    <w:basedOn w:val="Normal"/>
    <w:rsid w:val="001C17BD"/>
    <w:pPr>
      <w:suppressLineNumbers/>
      <w:spacing w:before="120" w:after="120"/>
    </w:pPr>
    <w:rPr>
      <w:rFonts w:cs="Tahoma"/>
      <w:i/>
      <w:iCs/>
      <w:sz w:val="24"/>
      <w:szCs w:val="24"/>
    </w:rPr>
  </w:style>
  <w:style w:type="paragraph" w:customStyle="1" w:styleId="WW-Balk111111111111">
    <w:name w:val="WW-Başlık111111111111"/>
    <w:basedOn w:val="Normal"/>
    <w:rsid w:val="001C17BD"/>
    <w:pPr>
      <w:suppressLineNumbers/>
      <w:spacing w:before="120" w:after="120"/>
    </w:pPr>
    <w:rPr>
      <w:rFonts w:cs="Tahoma"/>
      <w:i/>
      <w:iCs/>
      <w:sz w:val="24"/>
      <w:szCs w:val="24"/>
    </w:rPr>
  </w:style>
  <w:style w:type="paragraph" w:customStyle="1" w:styleId="ListeParagraf1">
    <w:name w:val="Liste Paragraf1"/>
    <w:basedOn w:val="Normal"/>
    <w:rsid w:val="001C17BD"/>
    <w:pPr>
      <w:ind w:left="720"/>
    </w:pPr>
  </w:style>
  <w:style w:type="paragraph" w:customStyle="1" w:styleId="BalonMetni1">
    <w:name w:val="Balon Metni1"/>
    <w:basedOn w:val="Normal"/>
    <w:rsid w:val="001C17BD"/>
    <w:pPr>
      <w:spacing w:after="0" w:line="240" w:lineRule="auto"/>
    </w:pPr>
    <w:rPr>
      <w:rFonts w:ascii="Tahoma" w:hAnsi="Tahoma" w:cs="Tahoma"/>
      <w:sz w:val="16"/>
      <w:szCs w:val="16"/>
    </w:rPr>
  </w:style>
  <w:style w:type="paragraph" w:customStyle="1" w:styleId="Tabloerii">
    <w:name w:val="Tablo İçeriği"/>
    <w:basedOn w:val="Normal"/>
    <w:rsid w:val="001C17BD"/>
    <w:pPr>
      <w:suppressLineNumbers/>
    </w:pPr>
  </w:style>
  <w:style w:type="paragraph" w:customStyle="1" w:styleId="TabloBal">
    <w:name w:val="Tablo Başlığı"/>
    <w:basedOn w:val="Tabloerii"/>
    <w:rsid w:val="001C17BD"/>
    <w:pPr>
      <w:jc w:val="center"/>
    </w:pPr>
    <w:rPr>
      <w:b/>
      <w:bCs/>
    </w:rPr>
  </w:style>
  <w:style w:type="paragraph" w:styleId="T1">
    <w:name w:val="toc 1"/>
    <w:basedOn w:val="Normal"/>
    <w:next w:val="Normal"/>
    <w:semiHidden/>
    <w:rsid w:val="001C17BD"/>
    <w:pPr>
      <w:suppressAutoHyphens w:val="0"/>
      <w:spacing w:after="0" w:line="240" w:lineRule="auto"/>
    </w:pPr>
    <w:rPr>
      <w:rFonts w:ascii="Times New Roman" w:eastAsia="Times New Roman" w:hAnsi="Times New Roman" w:cs="Times New Roman"/>
      <w:b/>
      <w:sz w:val="20"/>
      <w:szCs w:val="20"/>
    </w:rPr>
  </w:style>
  <w:style w:type="paragraph" w:styleId="BalonMetni">
    <w:name w:val="Balloon Text"/>
    <w:basedOn w:val="Normal"/>
    <w:link w:val="BalonMetniChar1"/>
    <w:uiPriority w:val="99"/>
    <w:rsid w:val="001C17BD"/>
    <w:pPr>
      <w:spacing w:after="0" w:line="240" w:lineRule="auto"/>
    </w:pPr>
    <w:rPr>
      <w:rFonts w:ascii="Tahoma" w:hAnsi="Tahoma" w:cs="Tahoma"/>
      <w:sz w:val="16"/>
      <w:szCs w:val="16"/>
    </w:rPr>
  </w:style>
  <w:style w:type="character" w:customStyle="1" w:styleId="BalonMetniChar1">
    <w:name w:val="Balon Metni Char1"/>
    <w:basedOn w:val="VarsaylanParagrafYazTipi"/>
    <w:link w:val="BalonMetni"/>
    <w:uiPriority w:val="99"/>
    <w:rsid w:val="001C17BD"/>
    <w:rPr>
      <w:rFonts w:ascii="Tahoma" w:eastAsia="Calibri" w:hAnsi="Tahoma" w:cs="Tahoma"/>
      <w:sz w:val="16"/>
      <w:szCs w:val="16"/>
      <w:lang w:val="tr-TR" w:eastAsia="ar-SA"/>
    </w:rPr>
  </w:style>
  <w:style w:type="paragraph" w:styleId="ListeParagraf">
    <w:name w:val="List Paragraph"/>
    <w:basedOn w:val="Normal"/>
    <w:qFormat/>
    <w:rsid w:val="001C17BD"/>
    <w:pPr>
      <w:ind w:left="720"/>
    </w:pPr>
  </w:style>
  <w:style w:type="paragraph" w:customStyle="1" w:styleId="DzMetin1">
    <w:name w:val="Düz Metin1"/>
    <w:basedOn w:val="Normal"/>
    <w:rsid w:val="001C17BD"/>
    <w:pPr>
      <w:suppressAutoHyphens w:val="0"/>
      <w:spacing w:after="0" w:line="240" w:lineRule="auto"/>
    </w:pPr>
    <w:rPr>
      <w:rFonts w:ascii="Courier New" w:eastAsia="Times New Roman" w:hAnsi="Courier New" w:cs="Times New Roman"/>
      <w:sz w:val="20"/>
      <w:szCs w:val="20"/>
    </w:rPr>
  </w:style>
  <w:style w:type="paragraph" w:customStyle="1" w:styleId="ncedenBiimlendirilmi">
    <w:name w:val="Önceden Biçimlendirilmiş"/>
    <w:basedOn w:val="Normal"/>
    <w:rsid w:val="001C17B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z w:val="20"/>
      <w:szCs w:val="20"/>
      <w:lang w:val="en-US"/>
    </w:rPr>
  </w:style>
  <w:style w:type="paragraph" w:customStyle="1" w:styleId="ereveierii">
    <w:name w:val="Çerçeve içeriği"/>
    <w:basedOn w:val="GvdeMetni"/>
    <w:rsid w:val="001C17BD"/>
  </w:style>
  <w:style w:type="paragraph" w:customStyle="1" w:styleId="doctext">
    <w:name w:val="doctext"/>
    <w:basedOn w:val="Normal"/>
    <w:rsid w:val="001C17BD"/>
    <w:pPr>
      <w:suppressAutoHyphens w:val="0"/>
      <w:spacing w:before="280" w:after="280" w:line="240" w:lineRule="auto"/>
    </w:pPr>
    <w:rPr>
      <w:rFonts w:ascii="Times New Roman" w:eastAsia="Times New Roman" w:hAnsi="Times New Roman" w:cs="Times New Roman"/>
      <w:sz w:val="24"/>
      <w:szCs w:val="24"/>
    </w:rPr>
  </w:style>
  <w:style w:type="paragraph" w:styleId="NormalWeb">
    <w:name w:val="Normal (Web)"/>
    <w:basedOn w:val="Normal"/>
    <w:uiPriority w:val="99"/>
    <w:rsid w:val="001C17BD"/>
    <w:pPr>
      <w:suppressAutoHyphens w:val="0"/>
      <w:spacing w:before="280" w:after="280" w:line="240" w:lineRule="auto"/>
    </w:pPr>
    <w:rPr>
      <w:rFonts w:ascii="Times New Roman" w:eastAsia="Times New Roman" w:hAnsi="Times New Roman" w:cs="Times New Roman"/>
      <w:sz w:val="24"/>
      <w:szCs w:val="24"/>
      <w:lang w:val="en-US"/>
    </w:rPr>
  </w:style>
  <w:style w:type="paragraph" w:customStyle="1" w:styleId="H5">
    <w:name w:val="H5"/>
    <w:basedOn w:val="Normal"/>
    <w:next w:val="Normal"/>
    <w:rsid w:val="001C17BD"/>
    <w:pPr>
      <w:keepNext/>
      <w:widowControl w:val="0"/>
      <w:suppressAutoHyphens w:val="0"/>
      <w:spacing w:before="100" w:after="100" w:line="240" w:lineRule="auto"/>
    </w:pPr>
    <w:rPr>
      <w:rFonts w:ascii="Times New Roman" w:eastAsia="Times New Roman" w:hAnsi="Times New Roman" w:cs="Times New Roman"/>
      <w:b/>
      <w:sz w:val="20"/>
      <w:szCs w:val="20"/>
      <w:lang w:val="en-US"/>
    </w:rPr>
  </w:style>
  <w:style w:type="paragraph" w:customStyle="1" w:styleId="bek">
    <w:name w:val="Öbek"/>
    <w:basedOn w:val="Normal"/>
    <w:rsid w:val="001C17BD"/>
    <w:pPr>
      <w:widowControl w:val="0"/>
      <w:suppressAutoHyphens w:val="0"/>
      <w:spacing w:before="100" w:after="100" w:line="240" w:lineRule="auto"/>
      <w:ind w:left="360" w:right="360"/>
    </w:pPr>
    <w:rPr>
      <w:rFonts w:ascii="Times New Roman" w:eastAsia="Times New Roman" w:hAnsi="Times New Roman" w:cs="Times New Roman"/>
      <w:sz w:val="24"/>
      <w:szCs w:val="20"/>
      <w:lang w:val="en-US"/>
    </w:rPr>
  </w:style>
  <w:style w:type="paragraph" w:styleId="HTMLncedenBiimlendirilmi">
    <w:name w:val="HTML Preformatted"/>
    <w:basedOn w:val="Normal"/>
    <w:link w:val="HTMLncedenBiimlendirilmiChar1"/>
    <w:uiPriority w:val="99"/>
    <w:rsid w:val="001C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Lucida Sans Typewriter" w:eastAsia="Times New Roman" w:hAnsi="Lucida Sans Typewriter" w:cs="Courier New"/>
      <w:sz w:val="20"/>
      <w:szCs w:val="20"/>
    </w:rPr>
  </w:style>
  <w:style w:type="character" w:customStyle="1" w:styleId="HTMLncedenBiimlendirilmiChar1">
    <w:name w:val="HTML Önceden Biçimlendirilmiş Char1"/>
    <w:basedOn w:val="VarsaylanParagrafYazTipi"/>
    <w:link w:val="HTMLncedenBiimlendirilmi"/>
    <w:uiPriority w:val="99"/>
    <w:rsid w:val="001C17BD"/>
    <w:rPr>
      <w:rFonts w:ascii="Lucida Sans Typewriter" w:eastAsia="Times New Roman" w:hAnsi="Lucida Sans Typewriter" w:cs="Courier New"/>
      <w:sz w:val="20"/>
      <w:szCs w:val="20"/>
      <w:lang w:val="tr-TR" w:eastAsia="ar-SA"/>
    </w:rPr>
  </w:style>
  <w:style w:type="paragraph" w:customStyle="1" w:styleId="ListeMaddemi1">
    <w:name w:val="Liste Madde İmi1"/>
    <w:basedOn w:val="Normal"/>
    <w:rsid w:val="001C17BD"/>
    <w:pPr>
      <w:numPr>
        <w:numId w:val="11"/>
      </w:numPr>
      <w:suppressAutoHyphens w:val="0"/>
      <w:spacing w:after="0" w:line="240" w:lineRule="auto"/>
    </w:pPr>
    <w:rPr>
      <w:rFonts w:ascii="Times New Roman" w:eastAsia="Times New Roman" w:hAnsi="Times New Roman" w:cs="Times New Roman"/>
      <w:sz w:val="20"/>
      <w:szCs w:val="20"/>
    </w:rPr>
  </w:style>
  <w:style w:type="paragraph" w:customStyle="1" w:styleId="ListeMaddemi21">
    <w:name w:val="Liste Madde İmi 21"/>
    <w:basedOn w:val="Normal"/>
    <w:rsid w:val="001C17BD"/>
    <w:pPr>
      <w:numPr>
        <w:numId w:val="9"/>
      </w:numPr>
      <w:suppressAutoHyphens w:val="0"/>
      <w:spacing w:after="0" w:line="240" w:lineRule="auto"/>
    </w:pPr>
    <w:rPr>
      <w:rFonts w:ascii="Times New Roman" w:eastAsia="Times New Roman" w:hAnsi="Times New Roman" w:cs="Times New Roman"/>
      <w:sz w:val="20"/>
      <w:szCs w:val="20"/>
    </w:rPr>
  </w:style>
  <w:style w:type="paragraph" w:customStyle="1" w:styleId="ListeMaddemi31">
    <w:name w:val="Liste Madde İmi 31"/>
    <w:basedOn w:val="Normal"/>
    <w:rsid w:val="001C17BD"/>
    <w:pPr>
      <w:numPr>
        <w:numId w:val="8"/>
      </w:numPr>
      <w:suppressAutoHyphens w:val="0"/>
      <w:spacing w:after="0" w:line="240" w:lineRule="auto"/>
    </w:pPr>
    <w:rPr>
      <w:rFonts w:ascii="Times New Roman" w:eastAsia="Times New Roman" w:hAnsi="Times New Roman" w:cs="Times New Roman"/>
      <w:sz w:val="20"/>
      <w:szCs w:val="20"/>
    </w:rPr>
  </w:style>
  <w:style w:type="paragraph" w:customStyle="1" w:styleId="ListeMaddemi41">
    <w:name w:val="Liste Madde İmi 41"/>
    <w:basedOn w:val="Normal"/>
    <w:rsid w:val="001C17BD"/>
    <w:pPr>
      <w:numPr>
        <w:numId w:val="7"/>
      </w:numPr>
      <w:suppressAutoHyphens w:val="0"/>
      <w:spacing w:after="0" w:line="240" w:lineRule="auto"/>
    </w:pPr>
    <w:rPr>
      <w:rFonts w:ascii="Times New Roman" w:eastAsia="Times New Roman" w:hAnsi="Times New Roman" w:cs="Times New Roman"/>
      <w:sz w:val="20"/>
      <w:szCs w:val="20"/>
    </w:rPr>
  </w:style>
  <w:style w:type="paragraph" w:customStyle="1" w:styleId="ListeMaddemi51">
    <w:name w:val="Liste Madde İmi 51"/>
    <w:basedOn w:val="Normal"/>
    <w:rsid w:val="001C17BD"/>
    <w:pPr>
      <w:numPr>
        <w:numId w:val="6"/>
      </w:numPr>
      <w:suppressAutoHyphens w:val="0"/>
      <w:spacing w:after="0" w:line="240" w:lineRule="auto"/>
    </w:pPr>
    <w:rPr>
      <w:rFonts w:ascii="Times New Roman" w:eastAsia="Times New Roman" w:hAnsi="Times New Roman" w:cs="Times New Roman"/>
      <w:sz w:val="20"/>
      <w:szCs w:val="20"/>
    </w:rPr>
  </w:style>
  <w:style w:type="paragraph" w:customStyle="1" w:styleId="ListeNumaras1">
    <w:name w:val="Liste Numarası1"/>
    <w:basedOn w:val="Normal"/>
    <w:rsid w:val="001C17BD"/>
    <w:pPr>
      <w:numPr>
        <w:numId w:val="10"/>
      </w:numPr>
      <w:suppressAutoHyphens w:val="0"/>
      <w:spacing w:after="0" w:line="240" w:lineRule="auto"/>
    </w:pPr>
    <w:rPr>
      <w:rFonts w:ascii="Times New Roman" w:eastAsia="Times New Roman" w:hAnsi="Times New Roman" w:cs="Times New Roman"/>
      <w:sz w:val="20"/>
      <w:szCs w:val="20"/>
    </w:rPr>
  </w:style>
  <w:style w:type="paragraph" w:customStyle="1" w:styleId="ListeNumaras21">
    <w:name w:val="Liste Numarası 21"/>
    <w:basedOn w:val="Normal"/>
    <w:rsid w:val="001C17BD"/>
    <w:pPr>
      <w:numPr>
        <w:numId w:val="5"/>
      </w:numPr>
      <w:suppressAutoHyphens w:val="0"/>
      <w:spacing w:after="0" w:line="240" w:lineRule="auto"/>
    </w:pPr>
    <w:rPr>
      <w:rFonts w:ascii="Times New Roman" w:eastAsia="Times New Roman" w:hAnsi="Times New Roman" w:cs="Times New Roman"/>
      <w:sz w:val="20"/>
      <w:szCs w:val="20"/>
    </w:rPr>
  </w:style>
  <w:style w:type="paragraph" w:customStyle="1" w:styleId="ListeNumaras31">
    <w:name w:val="Liste Numarası 31"/>
    <w:basedOn w:val="Normal"/>
    <w:rsid w:val="001C17BD"/>
    <w:pPr>
      <w:numPr>
        <w:numId w:val="4"/>
      </w:numPr>
      <w:suppressAutoHyphens w:val="0"/>
      <w:spacing w:after="0" w:line="240" w:lineRule="auto"/>
    </w:pPr>
    <w:rPr>
      <w:rFonts w:ascii="Times New Roman" w:eastAsia="Times New Roman" w:hAnsi="Times New Roman" w:cs="Times New Roman"/>
      <w:sz w:val="20"/>
      <w:szCs w:val="20"/>
    </w:rPr>
  </w:style>
  <w:style w:type="paragraph" w:customStyle="1" w:styleId="ListeNumaras41">
    <w:name w:val="Liste Numarası 41"/>
    <w:basedOn w:val="Normal"/>
    <w:rsid w:val="001C17BD"/>
    <w:pPr>
      <w:numPr>
        <w:numId w:val="3"/>
      </w:numPr>
      <w:suppressAutoHyphens w:val="0"/>
      <w:spacing w:after="0" w:line="240" w:lineRule="auto"/>
    </w:pPr>
    <w:rPr>
      <w:rFonts w:ascii="Times New Roman" w:eastAsia="Times New Roman" w:hAnsi="Times New Roman" w:cs="Times New Roman"/>
      <w:sz w:val="20"/>
      <w:szCs w:val="20"/>
    </w:rPr>
  </w:style>
  <w:style w:type="paragraph" w:customStyle="1" w:styleId="ListeNumaras51">
    <w:name w:val="Liste Numarası 51"/>
    <w:basedOn w:val="Normal"/>
    <w:rsid w:val="001C17BD"/>
    <w:pPr>
      <w:numPr>
        <w:numId w:val="2"/>
      </w:numPr>
      <w:suppressAutoHyphens w:val="0"/>
      <w:spacing w:after="0" w:line="240" w:lineRule="auto"/>
    </w:pPr>
    <w:rPr>
      <w:rFonts w:ascii="Times New Roman" w:eastAsia="Times New Roman" w:hAnsi="Times New Roman" w:cs="Times New Roman"/>
      <w:sz w:val="20"/>
      <w:szCs w:val="20"/>
    </w:rPr>
  </w:style>
  <w:style w:type="paragraph" w:customStyle="1" w:styleId="AklamaMetni1">
    <w:name w:val="Açıklama Metni1"/>
    <w:basedOn w:val="Normal"/>
    <w:rsid w:val="001C17BD"/>
    <w:pPr>
      <w:suppressAutoHyphens w:val="0"/>
      <w:spacing w:after="0" w:line="240" w:lineRule="auto"/>
    </w:pPr>
    <w:rPr>
      <w:rFonts w:ascii="Times New Roman" w:eastAsia="Times New Roman" w:hAnsi="Times New Roman" w:cs="Times New Roman"/>
      <w:sz w:val="20"/>
      <w:szCs w:val="20"/>
      <w:lang w:val="x-none"/>
    </w:rPr>
  </w:style>
  <w:style w:type="paragraph" w:customStyle="1" w:styleId="DzMetin2">
    <w:name w:val="Düz Metin2"/>
    <w:basedOn w:val="Normal"/>
    <w:rsid w:val="001C17BD"/>
    <w:pPr>
      <w:suppressAutoHyphens w:val="0"/>
      <w:spacing w:after="0" w:line="240" w:lineRule="auto"/>
    </w:pPr>
    <w:rPr>
      <w:rFonts w:ascii="Courier New" w:eastAsia="Times New Roman" w:hAnsi="Courier New" w:cs="Times New Roman"/>
      <w:sz w:val="20"/>
      <w:szCs w:val="20"/>
      <w:lang w:val="x-none"/>
    </w:rPr>
  </w:style>
  <w:style w:type="paragraph" w:styleId="GvdeMetniGirintisi">
    <w:name w:val="Body Text Indent"/>
    <w:basedOn w:val="Normal"/>
    <w:link w:val="GvdeMetniGirintisiChar1"/>
    <w:semiHidden/>
    <w:rsid w:val="001C17BD"/>
    <w:pPr>
      <w:suppressAutoHyphens w:val="0"/>
      <w:spacing w:after="0" w:line="240" w:lineRule="auto"/>
      <w:ind w:left="360"/>
    </w:pPr>
    <w:rPr>
      <w:rFonts w:ascii="Times New Roman" w:eastAsia="Times New Roman" w:hAnsi="Times New Roman" w:cs="Times New Roman"/>
      <w:sz w:val="20"/>
      <w:szCs w:val="20"/>
      <w:lang w:val="x-none"/>
    </w:rPr>
  </w:style>
  <w:style w:type="character" w:customStyle="1" w:styleId="GvdeMetniGirintisiChar1">
    <w:name w:val="Gövde Metni Girintisi Char1"/>
    <w:basedOn w:val="VarsaylanParagrafYazTipi"/>
    <w:link w:val="GvdeMetniGirintisi"/>
    <w:semiHidden/>
    <w:rsid w:val="001C17BD"/>
    <w:rPr>
      <w:rFonts w:ascii="Times New Roman" w:eastAsia="Times New Roman" w:hAnsi="Times New Roman" w:cs="Times New Roman"/>
      <w:sz w:val="20"/>
      <w:szCs w:val="20"/>
      <w:lang w:val="x-none" w:eastAsia="ar-SA"/>
    </w:rPr>
  </w:style>
  <w:style w:type="paragraph" w:customStyle="1" w:styleId="GvdeMetni21">
    <w:name w:val="Gövde Metni 21"/>
    <w:basedOn w:val="Normal"/>
    <w:rsid w:val="001C17BD"/>
    <w:pPr>
      <w:suppressAutoHyphens w:val="0"/>
      <w:spacing w:after="0" w:line="240" w:lineRule="auto"/>
      <w:jc w:val="both"/>
    </w:pPr>
    <w:rPr>
      <w:rFonts w:ascii="Times New Roman" w:eastAsia="Times New Roman" w:hAnsi="Times New Roman" w:cs="Times New Roman"/>
      <w:sz w:val="20"/>
      <w:szCs w:val="20"/>
      <w:lang w:val="x-none"/>
    </w:rPr>
  </w:style>
  <w:style w:type="paragraph" w:customStyle="1" w:styleId="TanmTerimi">
    <w:name w:val="Tanım Terimi"/>
    <w:basedOn w:val="Normal"/>
    <w:next w:val="TanmListesi"/>
    <w:rsid w:val="001C17BD"/>
    <w:pPr>
      <w:widowControl w:val="0"/>
      <w:suppressAutoHyphens w:val="0"/>
      <w:spacing w:after="0" w:line="240" w:lineRule="auto"/>
    </w:pPr>
    <w:rPr>
      <w:rFonts w:ascii="Times New Roman" w:eastAsia="Times New Roman" w:hAnsi="Times New Roman" w:cs="Times New Roman"/>
      <w:sz w:val="24"/>
      <w:szCs w:val="20"/>
      <w:lang w:val="en-US"/>
    </w:rPr>
  </w:style>
  <w:style w:type="paragraph" w:customStyle="1" w:styleId="TanmListesi">
    <w:name w:val="Tanım Listesi"/>
    <w:basedOn w:val="Normal"/>
    <w:next w:val="TanmTerimi"/>
    <w:rsid w:val="001C17BD"/>
    <w:pPr>
      <w:widowControl w:val="0"/>
      <w:suppressAutoHyphens w:val="0"/>
      <w:spacing w:after="0" w:line="240" w:lineRule="auto"/>
      <w:ind w:left="360"/>
    </w:pPr>
    <w:rPr>
      <w:rFonts w:ascii="Times New Roman" w:eastAsia="Times New Roman" w:hAnsi="Times New Roman" w:cs="Times New Roman"/>
      <w:sz w:val="24"/>
      <w:szCs w:val="20"/>
      <w:lang w:val="en-US"/>
    </w:rPr>
  </w:style>
  <w:style w:type="paragraph" w:customStyle="1" w:styleId="Liste21">
    <w:name w:val="Liste 21"/>
    <w:basedOn w:val="Normal"/>
    <w:rsid w:val="001C17BD"/>
    <w:pPr>
      <w:suppressAutoHyphens w:val="0"/>
      <w:spacing w:after="0" w:line="240" w:lineRule="auto"/>
      <w:ind w:left="720" w:hanging="360"/>
    </w:pPr>
    <w:rPr>
      <w:rFonts w:ascii="Times New Roman" w:eastAsia="Times New Roman" w:hAnsi="Times New Roman" w:cs="Times New Roman"/>
      <w:sz w:val="20"/>
      <w:szCs w:val="20"/>
      <w:lang w:val="en-US"/>
    </w:rPr>
  </w:style>
  <w:style w:type="paragraph" w:styleId="Dizin1">
    <w:name w:val="index 1"/>
    <w:basedOn w:val="Normal"/>
    <w:next w:val="Normal"/>
    <w:semiHidden/>
    <w:rsid w:val="001C17BD"/>
    <w:pPr>
      <w:suppressAutoHyphens w:val="0"/>
      <w:spacing w:after="0" w:line="240" w:lineRule="auto"/>
      <w:ind w:left="240" w:hanging="240"/>
    </w:pPr>
    <w:rPr>
      <w:rFonts w:ascii="Times New Roman" w:eastAsia="Times New Roman" w:hAnsi="Times New Roman" w:cs="Times New Roman"/>
      <w:sz w:val="24"/>
      <w:szCs w:val="24"/>
    </w:rPr>
  </w:style>
  <w:style w:type="paragraph" w:customStyle="1" w:styleId="GvdeMetni31">
    <w:name w:val="Gövde Metni 31"/>
    <w:basedOn w:val="Normal"/>
    <w:rsid w:val="001C17BD"/>
    <w:pPr>
      <w:suppressAutoHyphens w:val="0"/>
      <w:spacing w:after="0" w:line="240" w:lineRule="auto"/>
    </w:pPr>
    <w:rPr>
      <w:rFonts w:ascii="Times New Roman" w:eastAsia="Times New Roman" w:hAnsi="Times New Roman" w:cs="Times New Roman"/>
      <w:b/>
      <w:color w:val="000000"/>
      <w:sz w:val="20"/>
      <w:szCs w:val="24"/>
      <w:lang w:val="en-US"/>
    </w:rPr>
  </w:style>
  <w:style w:type="paragraph" w:customStyle="1" w:styleId="ResimYazs1">
    <w:name w:val="Resim Yazısı1"/>
    <w:basedOn w:val="Normal"/>
    <w:next w:val="Normal"/>
    <w:rsid w:val="001C17BD"/>
    <w:pPr>
      <w:suppressAutoHyphens w:val="0"/>
      <w:spacing w:after="0" w:line="240" w:lineRule="auto"/>
    </w:pPr>
    <w:rPr>
      <w:rFonts w:ascii="Times New Roman" w:eastAsia="Times New Roman" w:hAnsi="Times New Roman" w:cs="Times New Roman"/>
      <w:b/>
      <w:sz w:val="20"/>
      <w:szCs w:val="24"/>
    </w:rPr>
  </w:style>
  <w:style w:type="paragraph" w:styleId="SonnotMetni">
    <w:name w:val="endnote text"/>
    <w:basedOn w:val="Normal"/>
    <w:link w:val="SonnotMetniChar1"/>
    <w:semiHidden/>
    <w:rsid w:val="001C17BD"/>
    <w:pPr>
      <w:suppressAutoHyphens w:val="0"/>
      <w:spacing w:after="0" w:line="240" w:lineRule="auto"/>
    </w:pPr>
    <w:rPr>
      <w:rFonts w:ascii="Times New Roman" w:eastAsia="Times New Roman" w:hAnsi="Times New Roman" w:cs="Times New Roman"/>
      <w:sz w:val="20"/>
      <w:szCs w:val="20"/>
    </w:rPr>
  </w:style>
  <w:style w:type="character" w:customStyle="1" w:styleId="SonnotMetniChar1">
    <w:name w:val="Sonnot Metni Char1"/>
    <w:basedOn w:val="VarsaylanParagrafYazTipi"/>
    <w:link w:val="SonnotMetni"/>
    <w:semiHidden/>
    <w:rsid w:val="001C17BD"/>
    <w:rPr>
      <w:rFonts w:ascii="Times New Roman" w:eastAsia="Times New Roman" w:hAnsi="Times New Roman" w:cs="Times New Roman"/>
      <w:sz w:val="20"/>
      <w:szCs w:val="20"/>
      <w:lang w:val="tr-TR" w:eastAsia="ar-SA"/>
    </w:rPr>
  </w:style>
  <w:style w:type="paragraph" w:customStyle="1" w:styleId="text">
    <w:name w:val="text"/>
    <w:basedOn w:val="Normal"/>
    <w:rsid w:val="001C17BD"/>
    <w:pPr>
      <w:suppressAutoHyphens w:val="0"/>
      <w:spacing w:before="280" w:after="280" w:line="240" w:lineRule="auto"/>
    </w:pPr>
    <w:rPr>
      <w:rFonts w:ascii="Verdana" w:eastAsia="Times New Roman" w:hAnsi="Verdana" w:cs="Times New Roman"/>
      <w:sz w:val="13"/>
      <w:szCs w:val="13"/>
    </w:rPr>
  </w:style>
  <w:style w:type="paragraph" w:customStyle="1" w:styleId="style1">
    <w:name w:val="style1"/>
    <w:basedOn w:val="Normal"/>
    <w:rsid w:val="001C17BD"/>
    <w:pPr>
      <w:suppressAutoHyphens w:val="0"/>
      <w:spacing w:before="280" w:after="280" w:line="240" w:lineRule="auto"/>
    </w:pPr>
    <w:rPr>
      <w:rFonts w:ascii="Times New Roman" w:eastAsia="Times New Roman" w:hAnsi="Times New Roman" w:cs="Times New Roman"/>
      <w:b/>
      <w:bCs/>
      <w:color w:val="003399"/>
      <w:sz w:val="24"/>
      <w:szCs w:val="24"/>
    </w:rPr>
  </w:style>
  <w:style w:type="paragraph" w:customStyle="1" w:styleId="style21">
    <w:name w:val="style21"/>
    <w:basedOn w:val="Normal"/>
    <w:rsid w:val="001C17BD"/>
    <w:pPr>
      <w:suppressAutoHyphens w:val="0"/>
      <w:spacing w:before="280" w:after="280" w:line="240" w:lineRule="auto"/>
    </w:pPr>
    <w:rPr>
      <w:rFonts w:ascii="Times New Roman" w:eastAsia="Times New Roman" w:hAnsi="Times New Roman" w:cs="Times New Roman"/>
      <w:b/>
      <w:bCs/>
      <w:color w:val="003399"/>
      <w:sz w:val="36"/>
      <w:szCs w:val="36"/>
    </w:rPr>
  </w:style>
  <w:style w:type="table" w:styleId="TabloKlavuzu">
    <w:name w:val="Table Grid"/>
    <w:basedOn w:val="NormalTablo"/>
    <w:uiPriority w:val="59"/>
    <w:rsid w:val="001C17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C17BD"/>
  </w:style>
  <w:style w:type="character" w:customStyle="1" w:styleId="apple-style-span">
    <w:name w:val="apple-style-span"/>
    <w:rsid w:val="001C17BD"/>
  </w:style>
  <w:style w:type="paragraph" w:styleId="stbilgi">
    <w:name w:val="header"/>
    <w:basedOn w:val="Normal"/>
    <w:link w:val="stbilgiChar"/>
    <w:uiPriority w:val="99"/>
    <w:unhideWhenUsed/>
    <w:rsid w:val="001C17BD"/>
    <w:pPr>
      <w:tabs>
        <w:tab w:val="center" w:pos="4536"/>
        <w:tab w:val="right" w:pos="9072"/>
      </w:tabs>
    </w:pPr>
  </w:style>
  <w:style w:type="character" w:customStyle="1" w:styleId="stbilgiChar">
    <w:name w:val="Üstbilgi Char"/>
    <w:basedOn w:val="VarsaylanParagrafYazTipi"/>
    <w:link w:val="stbilgi"/>
    <w:uiPriority w:val="99"/>
    <w:rsid w:val="001C17BD"/>
    <w:rPr>
      <w:rFonts w:ascii="Calibri" w:eastAsia="Calibri" w:hAnsi="Calibri" w:cs="Calibri"/>
      <w:lang w:val="tr-TR" w:eastAsia="ar-SA"/>
    </w:rPr>
  </w:style>
  <w:style w:type="paragraph" w:styleId="Altbilgi">
    <w:name w:val="footer"/>
    <w:basedOn w:val="Normal"/>
    <w:link w:val="AltbilgiChar"/>
    <w:uiPriority w:val="99"/>
    <w:unhideWhenUsed/>
    <w:rsid w:val="001C17BD"/>
    <w:pPr>
      <w:tabs>
        <w:tab w:val="center" w:pos="4536"/>
        <w:tab w:val="right" w:pos="9072"/>
      </w:tabs>
    </w:pPr>
  </w:style>
  <w:style w:type="character" w:customStyle="1" w:styleId="AltbilgiChar">
    <w:name w:val="Altbilgi Char"/>
    <w:basedOn w:val="VarsaylanParagrafYazTipi"/>
    <w:link w:val="Altbilgi"/>
    <w:uiPriority w:val="99"/>
    <w:rsid w:val="001C17BD"/>
    <w:rPr>
      <w:rFonts w:ascii="Calibri" w:eastAsia="Calibri" w:hAnsi="Calibri" w:cs="Calibri"/>
      <w:lang w:val="tr-TR" w:eastAsia="ar-SA"/>
    </w:rPr>
  </w:style>
  <w:style w:type="character" w:customStyle="1" w:styleId="Gl1">
    <w:name w:val="Güçlü1"/>
    <w:rsid w:val="001C17BD"/>
  </w:style>
  <w:style w:type="character" w:customStyle="1" w:styleId="tabend">
    <w:name w:val="tabend"/>
    <w:rsid w:val="001C1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oracle.com/javase/7/docs/api/java/lang/String.html" TargetMode="External"/><Relationship Id="rId671" Type="http://schemas.openxmlformats.org/officeDocument/2006/relationships/hyperlink" Target="http://almworks.com/sqlite4java/javadoc/com/almworks/sqlite4java/SQLiteBackup.html" TargetMode="External"/><Relationship Id="rId769" Type="http://schemas.openxmlformats.org/officeDocument/2006/relationships/hyperlink" Target="file:///G:\%C5%9Firketler\bal%C4%B1kesir\SQLite\sqlite-doc-3070800\c3ref\changes.html" TargetMode="External"/><Relationship Id="rId21" Type="http://schemas.openxmlformats.org/officeDocument/2006/relationships/oleObject" Target="embeddings/oleObject1.bin"/><Relationship Id="rId324" Type="http://schemas.openxmlformats.org/officeDocument/2006/relationships/hyperlink" Target="http://docs.oracle.com/javase/7/docs/api/java/lang/String.html" TargetMode="External"/><Relationship Id="rId531" Type="http://schemas.openxmlformats.org/officeDocument/2006/relationships/hyperlink" Target="http://docs.oracle.com/javase/7/docs/api/java/sql/ResultSet.html" TargetMode="External"/><Relationship Id="rId629" Type="http://schemas.openxmlformats.org/officeDocument/2006/relationships/hyperlink" Target="http://almworks.com/sqlite4java/javadoc/com/almworks/sqlite4java/SQLiteConstants.html" TargetMode="External"/><Relationship Id="rId170" Type="http://schemas.openxmlformats.org/officeDocument/2006/relationships/hyperlink" Target="http://docs.oracle.com/javase/7/docs/api/java/sql/Statement.html" TargetMode="External"/><Relationship Id="rId268" Type="http://schemas.openxmlformats.org/officeDocument/2006/relationships/hyperlink" Target="http://docs.oracle.com/javase/7/docs/api/java/lang/String.html" TargetMode="External"/><Relationship Id="rId475" Type="http://schemas.openxmlformats.org/officeDocument/2006/relationships/hyperlink" Target="http://docs.oracle.com/javase/7/docs/api/java/lang/String.html" TargetMode="External"/><Relationship Id="rId682" Type="http://schemas.openxmlformats.org/officeDocument/2006/relationships/hyperlink" Target="http://almworks.com/sqlite4java/javadoc/com/almworks/sqlite4java/SQLiteConnection.html" TargetMode="External"/><Relationship Id="rId32" Type="http://schemas.openxmlformats.org/officeDocument/2006/relationships/hyperlink" Target="http://docs.oracle.com/javase/7/docs/api/java/sql/Connection.html" TargetMode="External"/><Relationship Id="rId128" Type="http://schemas.openxmlformats.org/officeDocument/2006/relationships/hyperlink" Target="http://docs.oracle.com/javase/7/docs/api/java/util/Properties.html" TargetMode="External"/><Relationship Id="rId335" Type="http://schemas.openxmlformats.org/officeDocument/2006/relationships/hyperlink" Target="http://docs.oracle.com/javase/7/docs/api/java/lang/Object.html" TargetMode="External"/><Relationship Id="rId542" Type="http://schemas.openxmlformats.org/officeDocument/2006/relationships/hyperlink" Target="http://docs.oracle.com/javase/7/docs/api/java/sql/ResultSet.html" TargetMode="External"/><Relationship Id="rId181" Type="http://schemas.openxmlformats.org/officeDocument/2006/relationships/hyperlink" Target="http://docs.oracle.com/javase/7/docs/api/java/sql/Statement.html" TargetMode="External"/><Relationship Id="rId402" Type="http://schemas.openxmlformats.org/officeDocument/2006/relationships/hyperlink" Target="http://docs.oracle.com/javase/7/docs/api/java/sql/Timestamp.html" TargetMode="External"/><Relationship Id="rId279" Type="http://schemas.openxmlformats.org/officeDocument/2006/relationships/hyperlink" Target="http://docs.oracle.com/javase/7/docs/api/java/sql/ResultSet.html" TargetMode="External"/><Relationship Id="rId486" Type="http://schemas.openxmlformats.org/officeDocument/2006/relationships/hyperlink" Target="http://docs.oracle.com/javase/7/docs/api/java/sql/ResultSet.html" TargetMode="External"/><Relationship Id="rId693" Type="http://schemas.openxmlformats.org/officeDocument/2006/relationships/hyperlink" Target="http://almworks.com/sqlite4java/javadoc/com/almworks/sqlite4java/SQLiteConnection.html" TargetMode="External"/><Relationship Id="rId707" Type="http://schemas.openxmlformats.org/officeDocument/2006/relationships/hyperlink" Target="http://almworks.com/sqlite4java/javadoc/com/almworks/sqlite4java/SQLiteConnection.html" TargetMode="External"/><Relationship Id="rId43" Type="http://schemas.openxmlformats.org/officeDocument/2006/relationships/hyperlink" Target="http://docs.oracle.com/javase/7/docs/api/java/sql/Connection.html" TargetMode="External"/><Relationship Id="rId139" Type="http://schemas.openxmlformats.org/officeDocument/2006/relationships/hyperlink" Target="http://docs.oracle.com/javase/7/docs/api/java/sql/Connection.html" TargetMode="External"/><Relationship Id="rId290" Type="http://schemas.openxmlformats.org/officeDocument/2006/relationships/hyperlink" Target="http://docs.oracle.com/javase/7/docs/api/java/sql/ResultSet.html" TargetMode="External"/><Relationship Id="rId304" Type="http://schemas.openxmlformats.org/officeDocument/2006/relationships/hyperlink" Target="http://docs.oracle.com/javase/7/docs/api/java/sql/ResultSet.html" TargetMode="External"/><Relationship Id="rId346" Type="http://schemas.openxmlformats.org/officeDocument/2006/relationships/hyperlink" Target="http://docs.oracle.com/javase/7/docs/api/java/lang/String.html" TargetMode="External"/><Relationship Id="rId388" Type="http://schemas.openxmlformats.org/officeDocument/2006/relationships/hyperlink" Target="http://docs.oracle.com/javase/7/docs/api/java/sql/ResultSet.html" TargetMode="External"/><Relationship Id="rId511" Type="http://schemas.openxmlformats.org/officeDocument/2006/relationships/hyperlink" Target="http://docs.oracle.com/javase/7/docs/api/java/lang/String.html" TargetMode="External"/><Relationship Id="rId553" Type="http://schemas.openxmlformats.org/officeDocument/2006/relationships/hyperlink" Target="http://docs.oracle.com/javase/7/docs/api/java/lang/String.html" TargetMode="External"/><Relationship Id="rId609" Type="http://schemas.openxmlformats.org/officeDocument/2006/relationships/hyperlink" Target="http://docs.oracle.com/javase/7/docs/api/java/sql/SQLXML.html" TargetMode="External"/><Relationship Id="rId760" Type="http://schemas.openxmlformats.org/officeDocument/2006/relationships/hyperlink" Target="http://almworks.com/sqlite4java/javadoc/com/almworks/sqlite4java/SQLiteStatement.html" TargetMode="External"/><Relationship Id="rId85" Type="http://schemas.openxmlformats.org/officeDocument/2006/relationships/hyperlink" Target="http://docs.oracle.com/javase/7/docs/api/java/sql/Connection.html" TargetMode="External"/><Relationship Id="rId150" Type="http://schemas.openxmlformats.org/officeDocument/2006/relationships/hyperlink" Target="http://docs.oracle.com/javase/7/docs/api/java/sql/Statement.html" TargetMode="External"/><Relationship Id="rId192" Type="http://schemas.openxmlformats.org/officeDocument/2006/relationships/hyperlink" Target="http://docs.oracle.com/javase/7/docs/api/java/sql/Statement.html" TargetMode="External"/><Relationship Id="rId206" Type="http://schemas.openxmlformats.org/officeDocument/2006/relationships/hyperlink" Target="http://docs.oracle.com/javase/7/docs/api/java/sql/Statement.html" TargetMode="External"/><Relationship Id="rId413" Type="http://schemas.openxmlformats.org/officeDocument/2006/relationships/hyperlink" Target="http://docs.oracle.com/javase/7/docs/api/java/sql/ResultSet.html" TargetMode="External"/><Relationship Id="rId595" Type="http://schemas.openxmlformats.org/officeDocument/2006/relationships/hyperlink" Target="http://docs.oracle.com/javase/7/docs/api/java/sql/Ref.html" TargetMode="External"/><Relationship Id="rId248" Type="http://schemas.openxmlformats.org/officeDocument/2006/relationships/hyperlink" Target="http://docs.oracle.com/javase/7/docs/api/java/lang/String.html" TargetMode="External"/><Relationship Id="rId455" Type="http://schemas.openxmlformats.org/officeDocument/2006/relationships/hyperlink" Target="http://docs.oracle.com/javase/7/docs/api/java/lang/String.html" TargetMode="External"/><Relationship Id="rId497" Type="http://schemas.openxmlformats.org/officeDocument/2006/relationships/hyperlink" Target="http://docs.oracle.com/javase/7/docs/api/java/lang/String.html" TargetMode="External"/><Relationship Id="rId620" Type="http://schemas.openxmlformats.org/officeDocument/2006/relationships/hyperlink" Target="http://docs.oracle.com/javase/7/docs/api/java/sql/ResultSet.html" TargetMode="External"/><Relationship Id="rId662" Type="http://schemas.openxmlformats.org/officeDocument/2006/relationships/hyperlink" Target="http://almworks.com/sqlite4java/javadoc/com/almworks/sqlite4java/SQLiteConnection.html" TargetMode="External"/><Relationship Id="rId718" Type="http://schemas.openxmlformats.org/officeDocument/2006/relationships/hyperlink" Target="http://almworks.com/sqlite4java/javadoc/com/almworks/sqlite4java/SQLiteStatement.html" TargetMode="External"/><Relationship Id="rId12" Type="http://schemas.openxmlformats.org/officeDocument/2006/relationships/hyperlink" Target="http://www.sqlite.org/2014/sqlite-dll-win32-x86-3080401.zip" TargetMode="External"/><Relationship Id="rId108" Type="http://schemas.openxmlformats.org/officeDocument/2006/relationships/hyperlink" Target="http://docs.oracle.com/javase/7/docs/api/java/lang/String.html" TargetMode="External"/><Relationship Id="rId315" Type="http://schemas.openxmlformats.org/officeDocument/2006/relationships/hyperlink" Target="http://docs.oracle.com/javase/7/docs/api/java/sql/ResultSet.html" TargetMode="External"/><Relationship Id="rId357" Type="http://schemas.openxmlformats.org/officeDocument/2006/relationships/hyperlink" Target="http://docs.oracle.com/javase/7/docs/api/java/sql/ResultSet.html" TargetMode="External"/><Relationship Id="rId522" Type="http://schemas.openxmlformats.org/officeDocument/2006/relationships/hyperlink" Target="http://docs.oracle.com/javase/7/docs/api/java/sql/ResultSet.html" TargetMode="External"/><Relationship Id="rId54" Type="http://schemas.openxmlformats.org/officeDocument/2006/relationships/hyperlink" Target="http://docs.oracle.com/javase/7/docs/api/java/sql/Statement.html" TargetMode="External"/><Relationship Id="rId96" Type="http://schemas.openxmlformats.org/officeDocument/2006/relationships/hyperlink" Target="http://docs.oracle.com/javase/7/docs/api/java/lang/String.html" TargetMode="External"/><Relationship Id="rId161" Type="http://schemas.openxmlformats.org/officeDocument/2006/relationships/hyperlink" Target="http://docs.oracle.com/javase/7/docs/api/java/sql/Statement.html" TargetMode="External"/><Relationship Id="rId217" Type="http://schemas.openxmlformats.org/officeDocument/2006/relationships/hyperlink" Target="http://docs.oracle.com/javase/7/docs/api/java/sql/Wrapper.html" TargetMode="External"/><Relationship Id="rId399" Type="http://schemas.openxmlformats.org/officeDocument/2006/relationships/hyperlink" Target="http://docs.oracle.com/javase/7/docs/api/java/sql/Timestamp.html" TargetMode="External"/><Relationship Id="rId564" Type="http://schemas.openxmlformats.org/officeDocument/2006/relationships/hyperlink" Target="http://docs.oracle.com/javase/7/docs/api/java/sql/ResultSet.html" TargetMode="External"/><Relationship Id="rId771" Type="http://schemas.openxmlformats.org/officeDocument/2006/relationships/hyperlink" Target="file:///G:\%C5%9Firketler\bal%C4%B1kesir\SQLite\sqlite-doc-3070800\c3ref\create_function.html" TargetMode="External"/><Relationship Id="rId259" Type="http://schemas.openxmlformats.org/officeDocument/2006/relationships/hyperlink" Target="http://docs.oracle.com/javase/7/docs/api/java/io/InputStream.html" TargetMode="External"/><Relationship Id="rId424" Type="http://schemas.openxmlformats.org/officeDocument/2006/relationships/hyperlink" Target="http://docs.oracle.com/javase/7/docs/api/java/sql/ResultSet.html" TargetMode="External"/><Relationship Id="rId466" Type="http://schemas.openxmlformats.org/officeDocument/2006/relationships/hyperlink" Target="http://docs.oracle.com/javase/7/docs/api/java/sql/ResultSet.html" TargetMode="External"/><Relationship Id="rId631" Type="http://schemas.openxmlformats.org/officeDocument/2006/relationships/hyperlink" Target="http://almworks.com/sqlite4java/javadoc/com/almworks/sqlite4java/SQLiteBackup.html" TargetMode="External"/><Relationship Id="rId673" Type="http://schemas.openxmlformats.org/officeDocument/2006/relationships/hyperlink" Target="http://almworks.com/sqlite4java/javadoc/com/almworks/sqlite4java/SQLiteBackup.html" TargetMode="External"/><Relationship Id="rId729" Type="http://schemas.openxmlformats.org/officeDocument/2006/relationships/hyperlink" Target="http://almworks.com/sqlite4java/javadoc/com/almworks/sqlite4java/SQLiteStatement.html" TargetMode="External"/><Relationship Id="rId23" Type="http://schemas.openxmlformats.org/officeDocument/2006/relationships/image" Target="media/image5.png"/><Relationship Id="rId119" Type="http://schemas.openxmlformats.org/officeDocument/2006/relationships/hyperlink" Target="http://docs.oracle.com/javase/7/docs/api/java/sql/Connection.html" TargetMode="External"/><Relationship Id="rId270" Type="http://schemas.openxmlformats.org/officeDocument/2006/relationships/hyperlink" Target="http://docs.oracle.com/javase/7/docs/api/java/sql/ResultSet.html" TargetMode="External"/><Relationship Id="rId326" Type="http://schemas.openxmlformats.org/officeDocument/2006/relationships/hyperlink" Target="http://docs.oracle.com/javase/7/docs/api/java/sql/ResultSet.html" TargetMode="External"/><Relationship Id="rId533" Type="http://schemas.openxmlformats.org/officeDocument/2006/relationships/hyperlink" Target="http://docs.oracle.com/javase/7/docs/api/java/sql/ResultSet.html" TargetMode="External"/><Relationship Id="rId65" Type="http://schemas.openxmlformats.org/officeDocument/2006/relationships/hyperlink" Target="http://docs.oracle.com/javase/7/docs/api/java/lang/String.html" TargetMode="External"/><Relationship Id="rId130" Type="http://schemas.openxmlformats.org/officeDocument/2006/relationships/hyperlink" Target="http://docs.oracle.com/javase/7/docs/api/java/lang/String.html" TargetMode="External"/><Relationship Id="rId368" Type="http://schemas.openxmlformats.org/officeDocument/2006/relationships/hyperlink" Target="http://docs.oracle.com/javase/7/docs/api/java/sql/ResultSet.html" TargetMode="External"/><Relationship Id="rId575" Type="http://schemas.openxmlformats.org/officeDocument/2006/relationships/hyperlink" Target="http://docs.oracle.com/javase/7/docs/api/java/sql/ResultSet.html" TargetMode="External"/><Relationship Id="rId740" Type="http://schemas.openxmlformats.org/officeDocument/2006/relationships/hyperlink" Target="http://almworks.com/sqlite4java/javadoc/com/almworks/sqlite4java/SQLiteStatement.html" TargetMode="External"/><Relationship Id="rId782" Type="http://schemas.openxmlformats.org/officeDocument/2006/relationships/hyperlink" Target="file:///G:\%C5%9Firketler\bal%C4%B1kesir\SQLite\sqlite-doc-3070800\lang_aggfunc.html" TargetMode="External"/><Relationship Id="rId172" Type="http://schemas.openxmlformats.org/officeDocument/2006/relationships/hyperlink" Target="http://docs.oracle.com/javase/7/docs/api/java/lang/String.html" TargetMode="External"/><Relationship Id="rId228" Type="http://schemas.openxmlformats.org/officeDocument/2006/relationships/hyperlink" Target="http://docs.oracle.com/javase/7/docs/api/java/sql/ResultSet.html" TargetMode="External"/><Relationship Id="rId435" Type="http://schemas.openxmlformats.org/officeDocument/2006/relationships/hyperlink" Target="http://docs.oracle.com/javase/7/docs/api/java/sql/ResultSet.html" TargetMode="External"/><Relationship Id="rId477" Type="http://schemas.openxmlformats.org/officeDocument/2006/relationships/hyperlink" Target="http://docs.oracle.com/javase/7/docs/api/java/sql/ResultSet.html" TargetMode="External"/><Relationship Id="rId600" Type="http://schemas.openxmlformats.org/officeDocument/2006/relationships/hyperlink" Target="http://docs.oracle.com/javase/7/docs/api/java/lang/String.html" TargetMode="External"/><Relationship Id="rId642" Type="http://schemas.openxmlformats.org/officeDocument/2006/relationships/hyperlink" Target="http://almworks.com/sqlite4java/javadoc/com/almworks/sqlite4java/SQLiteBusyException.html" TargetMode="External"/><Relationship Id="rId684" Type="http://schemas.openxmlformats.org/officeDocument/2006/relationships/hyperlink" Target="http://almworks.com/sqlite4java/javadoc/com/almworks/sqlite4java/SQLiteConnection.html" TargetMode="External"/><Relationship Id="rId281" Type="http://schemas.openxmlformats.org/officeDocument/2006/relationships/hyperlink" Target="http://docs.oracle.com/javase/7/docs/api/java/sql/ResultSet.html" TargetMode="External"/><Relationship Id="rId337" Type="http://schemas.openxmlformats.org/officeDocument/2006/relationships/hyperlink" Target="http://docs.oracle.com/javase/7/docs/api/java/sql/ResultSet.html" TargetMode="External"/><Relationship Id="rId502" Type="http://schemas.openxmlformats.org/officeDocument/2006/relationships/hyperlink" Target="http://docs.oracle.com/javase/7/docs/api/java/io/Reader.html" TargetMode="External"/><Relationship Id="rId34" Type="http://schemas.openxmlformats.org/officeDocument/2006/relationships/hyperlink" Target="http://docs.oracle.com/javase/7/docs/api/java/sql/Connection.html" TargetMode="External"/><Relationship Id="rId76" Type="http://schemas.openxmlformats.org/officeDocument/2006/relationships/hyperlink" Target="http://docs.oracle.com/javase/7/docs/api/java/lang/String.html" TargetMode="External"/><Relationship Id="rId141" Type="http://schemas.openxmlformats.org/officeDocument/2006/relationships/hyperlink" Target="http://docs.oracle.com/javase/7/docs/api/java/sql/Connection.html" TargetMode="External"/><Relationship Id="rId379" Type="http://schemas.openxmlformats.org/officeDocument/2006/relationships/hyperlink" Target="http://docs.oracle.com/javase/7/docs/api/java/lang/String.html" TargetMode="External"/><Relationship Id="rId544" Type="http://schemas.openxmlformats.org/officeDocument/2006/relationships/hyperlink" Target="http://docs.oracle.com/javase/7/docs/api/java/lang/String.html" TargetMode="External"/><Relationship Id="rId586" Type="http://schemas.openxmlformats.org/officeDocument/2006/relationships/hyperlink" Target="http://docs.oracle.com/javase/7/docs/api/java/lang/String.html" TargetMode="External"/><Relationship Id="rId751" Type="http://schemas.openxmlformats.org/officeDocument/2006/relationships/hyperlink" Target="http://almworks.com/sqlite4java/javadoc/com/almworks/sqlite4java/SQLiteStatement.html" TargetMode="External"/><Relationship Id="rId793" Type="http://schemas.openxmlformats.org/officeDocument/2006/relationships/hyperlink" Target="file:///G:\%C5%9Firketler\bal%C4%B1kesir\SQLite\sqlite-doc-3070800\datatype3.html" TargetMode="External"/><Relationship Id="rId7" Type="http://schemas.openxmlformats.org/officeDocument/2006/relationships/image" Target="media/image1.png"/><Relationship Id="rId183" Type="http://schemas.openxmlformats.org/officeDocument/2006/relationships/hyperlink" Target="http://docs.oracle.com/javase/7/docs/api/java/sql/Statement.html" TargetMode="External"/><Relationship Id="rId239" Type="http://schemas.openxmlformats.org/officeDocument/2006/relationships/hyperlink" Target="http://docs.oracle.com/javase/7/docs/api/java/sql/Array.html" TargetMode="External"/><Relationship Id="rId390" Type="http://schemas.openxmlformats.org/officeDocument/2006/relationships/hyperlink" Target="http://docs.oracle.com/javase/7/docs/api/java/sql/Time.html" TargetMode="External"/><Relationship Id="rId404" Type="http://schemas.openxmlformats.org/officeDocument/2006/relationships/hyperlink" Target="http://docs.oracle.com/javase/7/docs/api/java/lang/String.html" TargetMode="External"/><Relationship Id="rId446" Type="http://schemas.openxmlformats.org/officeDocument/2006/relationships/hyperlink" Target="http://docs.oracle.com/javase/7/docs/api/java/sql/ResultSet.html" TargetMode="External"/><Relationship Id="rId611" Type="http://schemas.openxmlformats.org/officeDocument/2006/relationships/hyperlink" Target="http://docs.oracle.com/javase/7/docs/api/java/lang/String.html" TargetMode="External"/><Relationship Id="rId653" Type="http://schemas.openxmlformats.org/officeDocument/2006/relationships/hyperlink" Target="http://almworks.com/sqlite4java/javadoc/com/almworks/sqlite4java/SQLiteLongArray.html" TargetMode="External"/><Relationship Id="rId250" Type="http://schemas.openxmlformats.org/officeDocument/2006/relationships/hyperlink" Target="http://docs.oracle.com/javase/7/docs/api/java/sql/ResultSet.html" TargetMode="External"/><Relationship Id="rId292" Type="http://schemas.openxmlformats.org/officeDocument/2006/relationships/hyperlink" Target="http://docs.oracle.com/javase/7/docs/api/java/sql/ResultSet.html" TargetMode="External"/><Relationship Id="rId306" Type="http://schemas.openxmlformats.org/officeDocument/2006/relationships/hyperlink" Target="http://docs.oracle.com/javase/7/docs/api/java/sql/ResultSet.html" TargetMode="External"/><Relationship Id="rId488" Type="http://schemas.openxmlformats.org/officeDocument/2006/relationships/hyperlink" Target="http://docs.oracle.com/javase/7/docs/api/java/io/InputStream.html" TargetMode="External"/><Relationship Id="rId695" Type="http://schemas.openxmlformats.org/officeDocument/2006/relationships/hyperlink" Target="http://almworks.com/sqlite4java/javadoc/com/almworks/sqlite4java/SQLiteStatement.html" TargetMode="External"/><Relationship Id="rId709" Type="http://schemas.openxmlformats.org/officeDocument/2006/relationships/hyperlink" Target="http://almworks.com/sqlite4java/javadoc/com/almworks/sqlite4java/SQLiteStatement.html" TargetMode="External"/><Relationship Id="rId45" Type="http://schemas.openxmlformats.org/officeDocument/2006/relationships/hyperlink" Target="http://docs.oracle.com/javase/7/docs/api/java/lang/Object.html" TargetMode="External"/><Relationship Id="rId87" Type="http://schemas.openxmlformats.org/officeDocument/2006/relationships/hyperlink" Target="http://docs.oracle.com/javase/7/docs/api/java/sql/Connection.html" TargetMode="External"/><Relationship Id="rId110" Type="http://schemas.openxmlformats.org/officeDocument/2006/relationships/hyperlink" Target="http://docs.oracle.com/javase/7/docs/api/java/sql/Connection.html" TargetMode="External"/><Relationship Id="rId348" Type="http://schemas.openxmlformats.org/officeDocument/2006/relationships/hyperlink" Target="http://docs.oracle.com/javase/7/docs/api/java/lang/String.html" TargetMode="External"/><Relationship Id="rId513" Type="http://schemas.openxmlformats.org/officeDocument/2006/relationships/hyperlink" Target="http://docs.oracle.com/javase/7/docs/api/java/sql/ResultSet.html" TargetMode="External"/><Relationship Id="rId555" Type="http://schemas.openxmlformats.org/officeDocument/2006/relationships/hyperlink" Target="http://docs.oracle.com/javase/7/docs/api/java/sql/ResultSet.html" TargetMode="External"/><Relationship Id="rId597" Type="http://schemas.openxmlformats.org/officeDocument/2006/relationships/hyperlink" Target="http://docs.oracle.com/javase/7/docs/api/java/sql/ResultSet.html" TargetMode="External"/><Relationship Id="rId720" Type="http://schemas.openxmlformats.org/officeDocument/2006/relationships/hyperlink" Target="http://almworks.com/sqlite4java/javadoc/com/almworks/sqlite4java/SQLiteStatement.html" TargetMode="External"/><Relationship Id="rId762" Type="http://schemas.openxmlformats.org/officeDocument/2006/relationships/hyperlink" Target="http://almworks.com/sqlite4java/javadoc/com/almworks/sqlite4java/SQLiteStatement.html" TargetMode="External"/><Relationship Id="rId152" Type="http://schemas.openxmlformats.org/officeDocument/2006/relationships/hyperlink" Target="http://docs.oracle.com/javase/7/docs/api/java/sql/Statement.html" TargetMode="External"/><Relationship Id="rId194" Type="http://schemas.openxmlformats.org/officeDocument/2006/relationships/hyperlink" Target="http://docs.oracle.com/javase/7/docs/api/java/sql/Statement.html" TargetMode="External"/><Relationship Id="rId208" Type="http://schemas.openxmlformats.org/officeDocument/2006/relationships/hyperlink" Target="http://docs.oracle.com/javase/7/docs/api/java/sql/Statement.html" TargetMode="External"/><Relationship Id="rId415" Type="http://schemas.openxmlformats.org/officeDocument/2006/relationships/hyperlink" Target="http://docs.oracle.com/javase/7/docs/api/java/sql/ResultSet.html" TargetMode="External"/><Relationship Id="rId457" Type="http://schemas.openxmlformats.org/officeDocument/2006/relationships/hyperlink" Target="http://docs.oracle.com/javase/7/docs/api/java/sql/ResultSet.html" TargetMode="External"/><Relationship Id="rId622" Type="http://schemas.openxmlformats.org/officeDocument/2006/relationships/hyperlink" Target="http://docs.oracle.com/javase/7/docs/api/java/sql/ResultSet.html" TargetMode="External"/><Relationship Id="rId261" Type="http://schemas.openxmlformats.org/officeDocument/2006/relationships/hyperlink" Target="http://docs.oracle.com/javase/7/docs/api/java/io/InputStream.html" TargetMode="External"/><Relationship Id="rId499" Type="http://schemas.openxmlformats.org/officeDocument/2006/relationships/hyperlink" Target="http://docs.oracle.com/javase/7/docs/api/java/sql/ResultSet.html" TargetMode="External"/><Relationship Id="rId664" Type="http://schemas.openxmlformats.org/officeDocument/2006/relationships/hyperlink" Target="http://almworks.com/sqlite4java/javadoc/com/almworks/sqlite4java/SQLiteConnection.html" TargetMode="External"/><Relationship Id="rId14" Type="http://schemas.openxmlformats.org/officeDocument/2006/relationships/hyperlink" Target="http://www.sqlite.org/2014/sqlite-analyzer-win32-x86-3080401.zip" TargetMode="External"/><Relationship Id="rId56" Type="http://schemas.openxmlformats.org/officeDocument/2006/relationships/hyperlink" Target="http://docs.oracle.com/javase/7/docs/api/java/sql/Statement.html" TargetMode="External"/><Relationship Id="rId317" Type="http://schemas.openxmlformats.org/officeDocument/2006/relationships/hyperlink" Target="http://docs.oracle.com/javase/7/docs/api/java/lang/String.html" TargetMode="External"/><Relationship Id="rId359" Type="http://schemas.openxmlformats.org/officeDocument/2006/relationships/hyperlink" Target="http://docs.oracle.com/javase/7/docs/api/java/sql/ResultSet.html" TargetMode="External"/><Relationship Id="rId524" Type="http://schemas.openxmlformats.org/officeDocument/2006/relationships/hyperlink" Target="http://docs.oracle.com/javase/7/docs/api/java/sql/Clob.html" TargetMode="External"/><Relationship Id="rId566" Type="http://schemas.openxmlformats.org/officeDocument/2006/relationships/hyperlink" Target="http://docs.oracle.com/javase/7/docs/api/java/sql/NClob.html" TargetMode="External"/><Relationship Id="rId731" Type="http://schemas.openxmlformats.org/officeDocument/2006/relationships/hyperlink" Target="http://almworks.com/sqlite4java/javadoc/com/almworks/sqlite4java/SQLiteStatement.html" TargetMode="External"/><Relationship Id="rId773" Type="http://schemas.openxmlformats.org/officeDocument/2006/relationships/hyperlink" Target="file:///G:\%C5%9Firketler\bal%C4%B1kesir\SQLite\sqlite-doc-3070800\lang_corefunc.html" TargetMode="External"/><Relationship Id="rId98" Type="http://schemas.openxmlformats.org/officeDocument/2006/relationships/hyperlink" Target="http://docs.oracle.com/javase/7/docs/api/java/sql/Connection.html" TargetMode="External"/><Relationship Id="rId121" Type="http://schemas.openxmlformats.org/officeDocument/2006/relationships/hyperlink" Target="http://docs.oracle.com/javase/7/docs/api/java/sql/Connection.html" TargetMode="External"/><Relationship Id="rId163" Type="http://schemas.openxmlformats.org/officeDocument/2006/relationships/hyperlink" Target="http://docs.oracle.com/javase/7/docs/api/java/sql/Statement.html" TargetMode="External"/><Relationship Id="rId219" Type="http://schemas.openxmlformats.org/officeDocument/2006/relationships/hyperlink" Target="http://docs.oracle.com/javase/7/docs/api/java/sql/ResultSet.html" TargetMode="External"/><Relationship Id="rId370" Type="http://schemas.openxmlformats.org/officeDocument/2006/relationships/hyperlink" Target="http://docs.oracle.com/javase/7/docs/api/java/sql/SQLXML.html" TargetMode="External"/><Relationship Id="rId426" Type="http://schemas.openxmlformats.org/officeDocument/2006/relationships/hyperlink" Target="http://docs.oracle.com/javase/7/docs/api/java/sql/ResultSet.html" TargetMode="External"/><Relationship Id="rId633" Type="http://schemas.openxmlformats.org/officeDocument/2006/relationships/hyperlink" Target="http://almworks.com/sqlite4java/javadoc/com/almworks/sqlite4java/SQLiteConnection.html" TargetMode="External"/><Relationship Id="rId230" Type="http://schemas.openxmlformats.org/officeDocument/2006/relationships/hyperlink" Target="http://docs.oracle.com/javase/7/docs/api/java/sql/ResultSet.html" TargetMode="External"/><Relationship Id="rId468" Type="http://schemas.openxmlformats.org/officeDocument/2006/relationships/hyperlink" Target="http://docs.oracle.com/javase/7/docs/api/java/sql/ResultSet.html" TargetMode="External"/><Relationship Id="rId675" Type="http://schemas.openxmlformats.org/officeDocument/2006/relationships/hyperlink" Target="http://almworks.com/sqlite4java/javadoc/com/almworks/sqlite4java/SQLiteConnection.html" TargetMode="External"/><Relationship Id="rId25" Type="http://schemas.openxmlformats.org/officeDocument/2006/relationships/image" Target="media/image7.png"/><Relationship Id="rId67" Type="http://schemas.openxmlformats.org/officeDocument/2006/relationships/hyperlink" Target="http://docs.oracle.com/javase/7/docs/api/java/util/Properties.html" TargetMode="External"/><Relationship Id="rId272" Type="http://schemas.openxmlformats.org/officeDocument/2006/relationships/hyperlink" Target="http://docs.oracle.com/javase/7/docs/api/java/sql/ResultSet.html" TargetMode="External"/><Relationship Id="rId328" Type="http://schemas.openxmlformats.org/officeDocument/2006/relationships/hyperlink" Target="http://docs.oracle.com/javase/7/docs/api/java/sql/ResultSet.html" TargetMode="External"/><Relationship Id="rId535" Type="http://schemas.openxmlformats.org/officeDocument/2006/relationships/hyperlink" Target="http://docs.oracle.com/javase/7/docs/api/java/sql/Date.html" TargetMode="External"/><Relationship Id="rId577" Type="http://schemas.openxmlformats.org/officeDocument/2006/relationships/hyperlink" Target="http://docs.oracle.com/javase/7/docs/api/java/lang/String.html" TargetMode="External"/><Relationship Id="rId700" Type="http://schemas.openxmlformats.org/officeDocument/2006/relationships/hyperlink" Target="http://almworks.com/sqlite4java/javadoc/com/almworks/sqlite4java/SQLiteConnection.html" TargetMode="External"/><Relationship Id="rId742" Type="http://schemas.openxmlformats.org/officeDocument/2006/relationships/hyperlink" Target="http://almworks.com/sqlite4java/javadoc/com/almworks/sqlite4java/SQLiteStatement.html" TargetMode="External"/><Relationship Id="rId132" Type="http://schemas.openxmlformats.org/officeDocument/2006/relationships/hyperlink" Target="http://docs.oracle.com/javase/7/docs/api/java/sql/Connection.html" TargetMode="External"/><Relationship Id="rId174" Type="http://schemas.openxmlformats.org/officeDocument/2006/relationships/hyperlink" Target="http://docs.oracle.com/javase/7/docs/api/java/sql/ResultSet.html" TargetMode="External"/><Relationship Id="rId381" Type="http://schemas.openxmlformats.org/officeDocument/2006/relationships/hyperlink" Target="http://docs.oracle.com/javase/7/docs/api/java/lang/String.html" TargetMode="External"/><Relationship Id="rId602" Type="http://schemas.openxmlformats.org/officeDocument/2006/relationships/hyperlink" Target="http://docs.oracle.com/javase/7/docs/api/java/sql/ResultSet.html" TargetMode="External"/><Relationship Id="rId784" Type="http://schemas.openxmlformats.org/officeDocument/2006/relationships/hyperlink" Target="file:///G:\%C5%9Firketler\bal%C4%B1kesir\SQLite\sqlite-doc-3070800\lang_corefunc.html" TargetMode="External"/><Relationship Id="rId241" Type="http://schemas.openxmlformats.org/officeDocument/2006/relationships/hyperlink" Target="http://docs.oracle.com/javase/7/docs/api/java/sql/Array.html" TargetMode="External"/><Relationship Id="rId437" Type="http://schemas.openxmlformats.org/officeDocument/2006/relationships/hyperlink" Target="http://docs.oracle.com/javase/7/docs/api/java/sql/ResultSet.html" TargetMode="External"/><Relationship Id="rId479" Type="http://schemas.openxmlformats.org/officeDocument/2006/relationships/hyperlink" Target="http://docs.oracle.com/javase/7/docs/api/java/sql/ResultSet.html" TargetMode="External"/><Relationship Id="rId644" Type="http://schemas.openxmlformats.org/officeDocument/2006/relationships/hyperlink" Target="http://almworks.com/sqlite4java/javadoc/com/almworks/sqlite4java/SQLiteInterruptedException.html" TargetMode="External"/><Relationship Id="rId686" Type="http://schemas.openxmlformats.org/officeDocument/2006/relationships/hyperlink" Target="http://almworks.com/sqlite4java/javadoc/com/almworks/sqlite4java/SQLiteConnection.html" TargetMode="External"/><Relationship Id="rId36" Type="http://schemas.openxmlformats.org/officeDocument/2006/relationships/hyperlink" Target="http://docs.oracle.com/javase/7/docs/api/java/sql/Connection.html" TargetMode="External"/><Relationship Id="rId283" Type="http://schemas.openxmlformats.org/officeDocument/2006/relationships/hyperlink" Target="http://docs.oracle.com/javase/7/docs/api/java/sql/Clob.html" TargetMode="External"/><Relationship Id="rId339" Type="http://schemas.openxmlformats.org/officeDocument/2006/relationships/hyperlink" Target="http://docs.oracle.com/javase/7/docs/api/java/lang/Object.html" TargetMode="External"/><Relationship Id="rId490" Type="http://schemas.openxmlformats.org/officeDocument/2006/relationships/hyperlink" Target="http://docs.oracle.com/javase/7/docs/api/java/lang/String.html" TargetMode="External"/><Relationship Id="rId504" Type="http://schemas.openxmlformats.org/officeDocument/2006/relationships/hyperlink" Target="http://docs.oracle.com/javase/7/docs/api/java/io/Reader.html" TargetMode="External"/><Relationship Id="rId546" Type="http://schemas.openxmlformats.org/officeDocument/2006/relationships/hyperlink" Target="http://docs.oracle.com/javase/7/docs/api/java/sql/ResultSet.html" TargetMode="External"/><Relationship Id="rId711" Type="http://schemas.openxmlformats.org/officeDocument/2006/relationships/hyperlink" Target="http://almworks.com/sqlite4java/javadoc/com/almworks/sqlite4java/SQLiteStatement.html" TargetMode="External"/><Relationship Id="rId753" Type="http://schemas.openxmlformats.org/officeDocument/2006/relationships/hyperlink" Target="http://almworks.com/sqlite4java/javadoc/com/almworks/sqlite4java/SQLiteStatement.html" TargetMode="External"/><Relationship Id="rId78" Type="http://schemas.openxmlformats.org/officeDocument/2006/relationships/hyperlink" Target="http://docs.oracle.com/javase/7/docs/api/java/sql/Connection.html" TargetMode="External"/><Relationship Id="rId101" Type="http://schemas.openxmlformats.org/officeDocument/2006/relationships/hyperlink" Target="http://docs.oracle.com/javase/7/docs/api/java/sql/Connection.html" TargetMode="External"/><Relationship Id="rId143" Type="http://schemas.openxmlformats.org/officeDocument/2006/relationships/hyperlink" Target="http://docs.oracle.com/javase/7/docs/api/java/sql/Connection.html" TargetMode="External"/><Relationship Id="rId185" Type="http://schemas.openxmlformats.org/officeDocument/2006/relationships/hyperlink" Target="http://docs.oracle.com/javase/7/docs/api/java/lang/String.html" TargetMode="External"/><Relationship Id="rId350" Type="http://schemas.openxmlformats.org/officeDocument/2006/relationships/hyperlink" Target="http://docs.oracle.com/javase/7/docs/api/java/lang/Object.html" TargetMode="External"/><Relationship Id="rId406" Type="http://schemas.openxmlformats.org/officeDocument/2006/relationships/hyperlink" Target="http://docs.oracle.com/javase/7/docs/api/java/sql/ResultSet.html" TargetMode="External"/><Relationship Id="rId588" Type="http://schemas.openxmlformats.org/officeDocument/2006/relationships/hyperlink" Target="http://docs.oracle.com/javase/7/docs/api/java/sql/ResultSet.html" TargetMode="External"/><Relationship Id="rId795" Type="http://schemas.openxmlformats.org/officeDocument/2006/relationships/hyperlink" Target="file:///G:\%C5%9Firketler\bal%C4%B1kesir\SQLite\sqlite-doc-3070800\c3ref\result_blob.html" TargetMode="External"/><Relationship Id="rId9" Type="http://schemas.openxmlformats.org/officeDocument/2006/relationships/hyperlink" Target="http://www.sqlite.org/sqlite-doc-3070800.zip" TargetMode="External"/><Relationship Id="rId210" Type="http://schemas.openxmlformats.org/officeDocument/2006/relationships/hyperlink" Target="http://docs.oracle.com/javase/7/docs/api/java/sql/Statement.html" TargetMode="External"/><Relationship Id="rId392" Type="http://schemas.openxmlformats.org/officeDocument/2006/relationships/hyperlink" Target="http://docs.oracle.com/javase/7/docs/api/java/lang/String.html" TargetMode="External"/><Relationship Id="rId448" Type="http://schemas.openxmlformats.org/officeDocument/2006/relationships/hyperlink" Target="http://docs.oracle.com/javase/7/docs/api/java/sql/ResultSet.html" TargetMode="External"/><Relationship Id="rId613" Type="http://schemas.openxmlformats.org/officeDocument/2006/relationships/hyperlink" Target="http://docs.oracle.com/javase/7/docs/api/java/lang/String.html" TargetMode="External"/><Relationship Id="rId655" Type="http://schemas.openxmlformats.org/officeDocument/2006/relationships/hyperlink" Target="http://almworks.com/sqlite4java/javadoc/com/almworks/sqlite4java/SQLiteLongArray.html" TargetMode="External"/><Relationship Id="rId697" Type="http://schemas.openxmlformats.org/officeDocument/2006/relationships/hyperlink" Target="http://almworks.com/sqlite4java/javadoc/com/almworks/sqlite4java/SQLiteStatement.html" TargetMode="External"/><Relationship Id="rId252" Type="http://schemas.openxmlformats.org/officeDocument/2006/relationships/hyperlink" Target="http://docs.oracle.com/javase/7/docs/api/java/sql/ResultSet.html" TargetMode="External"/><Relationship Id="rId294" Type="http://schemas.openxmlformats.org/officeDocument/2006/relationships/hyperlink" Target="http://docs.oracle.com/javase/7/docs/api/java/sql/ResultSet.html" TargetMode="External"/><Relationship Id="rId308" Type="http://schemas.openxmlformats.org/officeDocument/2006/relationships/hyperlink" Target="http://docs.oracle.com/javase/7/docs/api/java/sql/ResultSet.html" TargetMode="External"/><Relationship Id="rId515" Type="http://schemas.openxmlformats.org/officeDocument/2006/relationships/hyperlink" Target="http://docs.oracle.com/javase/7/docs/api/java/io/Reader.html" TargetMode="External"/><Relationship Id="rId722" Type="http://schemas.openxmlformats.org/officeDocument/2006/relationships/hyperlink" Target="http://almworks.com/sqlite4java/javadoc/com/almworks/sqlite4java/SQLiteStatement.html" TargetMode="External"/><Relationship Id="rId47" Type="http://schemas.openxmlformats.org/officeDocument/2006/relationships/hyperlink" Target="http://docs.oracle.com/javase/7/docs/api/java/sql/Connection.html" TargetMode="External"/><Relationship Id="rId89" Type="http://schemas.openxmlformats.org/officeDocument/2006/relationships/hyperlink" Target="http://docs.oracle.com/javase/7/docs/api/java/sql/Connection.html" TargetMode="External"/><Relationship Id="rId112" Type="http://schemas.openxmlformats.org/officeDocument/2006/relationships/hyperlink" Target="http://docs.oracle.com/javase/7/docs/api/java/sql/PreparedStatement.html" TargetMode="External"/><Relationship Id="rId154" Type="http://schemas.openxmlformats.org/officeDocument/2006/relationships/hyperlink" Target="http://docs.oracle.com/javase/7/docs/api/java/sql/Statement.html" TargetMode="External"/><Relationship Id="rId361" Type="http://schemas.openxmlformats.org/officeDocument/2006/relationships/hyperlink" Target="http://docs.oracle.com/javase/7/docs/api/java/sql/ResultSet.html" TargetMode="External"/><Relationship Id="rId557" Type="http://schemas.openxmlformats.org/officeDocument/2006/relationships/hyperlink" Target="http://docs.oracle.com/javase/7/docs/api/java/io/Reader.html" TargetMode="External"/><Relationship Id="rId599" Type="http://schemas.openxmlformats.org/officeDocument/2006/relationships/hyperlink" Target="http://docs.oracle.com/javase/7/docs/api/java/sql/ResultSet.html" TargetMode="External"/><Relationship Id="rId764" Type="http://schemas.openxmlformats.org/officeDocument/2006/relationships/hyperlink" Target="http://almworks.com/sqlite4java/javadoc/com/almworks/sqlite4java/SQLiteStatement.html" TargetMode="External"/><Relationship Id="rId196" Type="http://schemas.openxmlformats.org/officeDocument/2006/relationships/hyperlink" Target="http://docs.oracle.com/javase/7/docs/api/java/sql/Statement.html" TargetMode="External"/><Relationship Id="rId417" Type="http://schemas.openxmlformats.org/officeDocument/2006/relationships/hyperlink" Target="http://docs.oracle.com/javase/7/docs/api/java/sql/SQLWarning.html" TargetMode="External"/><Relationship Id="rId459" Type="http://schemas.openxmlformats.org/officeDocument/2006/relationships/hyperlink" Target="http://docs.oracle.com/javase/7/docs/api/java/sql/ResultSet.html" TargetMode="External"/><Relationship Id="rId624" Type="http://schemas.openxmlformats.org/officeDocument/2006/relationships/hyperlink" Target="http://docs.oracle.com/javase/7/docs/api/java/sql/Timestamp.html" TargetMode="External"/><Relationship Id="rId666" Type="http://schemas.openxmlformats.org/officeDocument/2006/relationships/hyperlink" Target="http://almworks.com/sqlite4java/javadoc/com/almworks/sqlite4java/SQLiteConnection.html" TargetMode="External"/><Relationship Id="rId16" Type="http://schemas.openxmlformats.org/officeDocument/2006/relationships/hyperlink" Target="https://bitbucket.org/xerial/sqlite-jdbc/downloads" TargetMode="External"/><Relationship Id="rId221" Type="http://schemas.openxmlformats.org/officeDocument/2006/relationships/hyperlink" Target="http://docs.oracle.com/javase/7/docs/api/java/sql/ResultSet.html" TargetMode="External"/><Relationship Id="rId263" Type="http://schemas.openxmlformats.org/officeDocument/2006/relationships/hyperlink" Target="http://docs.oracle.com/javase/7/docs/api/java/lang/String.html" TargetMode="External"/><Relationship Id="rId319" Type="http://schemas.openxmlformats.org/officeDocument/2006/relationships/hyperlink" Target="http://docs.oracle.com/javase/7/docs/api/java/sql/ResultSet.html" TargetMode="External"/><Relationship Id="rId470" Type="http://schemas.openxmlformats.org/officeDocument/2006/relationships/hyperlink" Target="http://docs.oracle.com/javase/7/docs/api/java/io/InputStream.html" TargetMode="External"/><Relationship Id="rId526" Type="http://schemas.openxmlformats.org/officeDocument/2006/relationships/hyperlink" Target="http://docs.oracle.com/javase/7/docs/api/java/lang/String.html" TargetMode="External"/><Relationship Id="rId58" Type="http://schemas.openxmlformats.org/officeDocument/2006/relationships/hyperlink" Target="http://docs.oracle.com/javase/7/docs/api/java/sql/Statement.html" TargetMode="External"/><Relationship Id="rId123" Type="http://schemas.openxmlformats.org/officeDocument/2006/relationships/hyperlink" Target="http://docs.oracle.com/javase/7/docs/api/java/sql/Savepoint.html" TargetMode="External"/><Relationship Id="rId330" Type="http://schemas.openxmlformats.org/officeDocument/2006/relationships/hyperlink" Target="http://docs.oracle.com/javase/7/docs/api/java/lang/String.html" TargetMode="External"/><Relationship Id="rId568" Type="http://schemas.openxmlformats.org/officeDocument/2006/relationships/hyperlink" Target="http://docs.oracle.com/javase/7/docs/api/java/lang/String.html" TargetMode="External"/><Relationship Id="rId733" Type="http://schemas.openxmlformats.org/officeDocument/2006/relationships/hyperlink" Target="http://almworks.com/sqlite4java/javadoc/com/almworks/sqlite4java/SQLiteStatement.html" TargetMode="External"/><Relationship Id="rId775" Type="http://schemas.openxmlformats.org/officeDocument/2006/relationships/hyperlink" Target="file:///G:\%C5%9Firketler\bal%C4%B1kesir\SQLite\sqlite-doc-3070800\c3ref\last_insert_rowid.html" TargetMode="External"/><Relationship Id="rId165" Type="http://schemas.openxmlformats.org/officeDocument/2006/relationships/hyperlink" Target="http://docs.oracle.com/javase/7/docs/api/java/lang/String.html" TargetMode="External"/><Relationship Id="rId372" Type="http://schemas.openxmlformats.org/officeDocument/2006/relationships/hyperlink" Target="http://docs.oracle.com/javase/7/docs/api/java/sql/SQLXML.html" TargetMode="External"/><Relationship Id="rId428" Type="http://schemas.openxmlformats.org/officeDocument/2006/relationships/hyperlink" Target="http://docs.oracle.com/javase/7/docs/api/java/sql/ResultSet.html" TargetMode="External"/><Relationship Id="rId635" Type="http://schemas.openxmlformats.org/officeDocument/2006/relationships/hyperlink" Target="http://almworks.com/sqlite4java/javadoc/com/almworks/sqlite4java/SQLiteQueue.html" TargetMode="External"/><Relationship Id="rId677" Type="http://schemas.openxmlformats.org/officeDocument/2006/relationships/hyperlink" Target="http://almworks.com/sqlite4java/javadoc/com/almworks/sqlite4java/SQLiteConnection.html" TargetMode="External"/><Relationship Id="rId800" Type="http://schemas.openxmlformats.org/officeDocument/2006/relationships/hyperlink" Target="http://www.w3c.org/TR/NOTE-datetime" TargetMode="External"/><Relationship Id="rId232" Type="http://schemas.openxmlformats.org/officeDocument/2006/relationships/hyperlink" Target="http://docs.oracle.com/javase/7/docs/api/java/sql/ResultSet.html" TargetMode="External"/><Relationship Id="rId274" Type="http://schemas.openxmlformats.org/officeDocument/2006/relationships/hyperlink" Target="http://docs.oracle.com/javase/7/docs/api/java/lang/String.html" TargetMode="External"/><Relationship Id="rId481" Type="http://schemas.openxmlformats.org/officeDocument/2006/relationships/hyperlink" Target="http://docs.oracle.com/javase/7/docs/api/java/sql/ResultSet.html" TargetMode="External"/><Relationship Id="rId702" Type="http://schemas.openxmlformats.org/officeDocument/2006/relationships/hyperlink" Target="http://almworks.com/sqlite4java/javadoc/com/almworks/sqlite4java/SQLiteConnection.html" TargetMode="External"/><Relationship Id="rId27" Type="http://schemas.openxmlformats.org/officeDocument/2006/relationships/image" Target="media/image9.png"/><Relationship Id="rId69" Type="http://schemas.openxmlformats.org/officeDocument/2006/relationships/hyperlink" Target="http://docs.oracle.com/javase/7/docs/api/java/lang/String.html" TargetMode="External"/><Relationship Id="rId134" Type="http://schemas.openxmlformats.org/officeDocument/2006/relationships/hyperlink" Target="http://docs.oracle.com/javase/7/docs/api/java/util/concurrent/Executor.html" TargetMode="External"/><Relationship Id="rId537" Type="http://schemas.openxmlformats.org/officeDocument/2006/relationships/hyperlink" Target="http://docs.oracle.com/javase/7/docs/api/java/sql/ResultSet.html" TargetMode="External"/><Relationship Id="rId579" Type="http://schemas.openxmlformats.org/officeDocument/2006/relationships/hyperlink" Target="http://docs.oracle.com/javase/7/docs/api/java/sql/ResultSet.html" TargetMode="External"/><Relationship Id="rId744" Type="http://schemas.openxmlformats.org/officeDocument/2006/relationships/hyperlink" Target="http://almworks.com/sqlite4java/javadoc/com/almworks/sqlite4java/SQLiteStatement.html" TargetMode="External"/><Relationship Id="rId786" Type="http://schemas.openxmlformats.org/officeDocument/2006/relationships/hyperlink" Target="file:///G:\%C5%9Firketler\bal%C4%B1kesir\SQLite\sqlite-doc-3070800\compile.html" TargetMode="External"/><Relationship Id="rId80" Type="http://schemas.openxmlformats.org/officeDocument/2006/relationships/hyperlink" Target="http://docs.oracle.com/javase/7/docs/api/java/lang/String.html" TargetMode="External"/><Relationship Id="rId176" Type="http://schemas.openxmlformats.org/officeDocument/2006/relationships/hyperlink" Target="http://docs.oracle.com/javase/7/docs/api/java/lang/String.html" TargetMode="External"/><Relationship Id="rId341" Type="http://schemas.openxmlformats.org/officeDocument/2006/relationships/hyperlink" Target="http://docs.oracle.com/javase/7/docs/api/java/util/Map.html" TargetMode="External"/><Relationship Id="rId383" Type="http://schemas.openxmlformats.org/officeDocument/2006/relationships/hyperlink" Target="http://docs.oracle.com/javase/7/docs/api/java/sql/ResultSet.html" TargetMode="External"/><Relationship Id="rId439" Type="http://schemas.openxmlformats.org/officeDocument/2006/relationships/hyperlink" Target="http://docs.oracle.com/javase/7/docs/api/java/sql/ResultSet.html" TargetMode="External"/><Relationship Id="rId590" Type="http://schemas.openxmlformats.org/officeDocument/2006/relationships/hyperlink" Target="http://docs.oracle.com/javase/7/docs/api/java/lang/Object.html" TargetMode="External"/><Relationship Id="rId604" Type="http://schemas.openxmlformats.org/officeDocument/2006/relationships/hyperlink" Target="http://docs.oracle.com/javase/7/docs/api/java/lang/String.html" TargetMode="External"/><Relationship Id="rId646" Type="http://schemas.openxmlformats.org/officeDocument/2006/relationships/hyperlink" Target="http://almworks.com/sqlite4java/javadoc/com/almworks/sqlite4java/SQLiteConnection.html" TargetMode="External"/><Relationship Id="rId201" Type="http://schemas.openxmlformats.org/officeDocument/2006/relationships/hyperlink" Target="http://docs.oracle.com/javase/7/docs/api/java/sql/Statement.html" TargetMode="External"/><Relationship Id="rId243" Type="http://schemas.openxmlformats.org/officeDocument/2006/relationships/hyperlink" Target="http://docs.oracle.com/javase/7/docs/api/java/lang/String.html" TargetMode="External"/><Relationship Id="rId285" Type="http://schemas.openxmlformats.org/officeDocument/2006/relationships/hyperlink" Target="http://docs.oracle.com/javase/7/docs/api/java/sql/Clob.html" TargetMode="External"/><Relationship Id="rId450" Type="http://schemas.openxmlformats.org/officeDocument/2006/relationships/hyperlink" Target="http://docs.oracle.com/javase/7/docs/api/java/io/InputStream.html" TargetMode="External"/><Relationship Id="rId506" Type="http://schemas.openxmlformats.org/officeDocument/2006/relationships/hyperlink" Target="http://docs.oracle.com/javase/7/docs/api/java/io/Reader.html" TargetMode="External"/><Relationship Id="rId688" Type="http://schemas.openxmlformats.org/officeDocument/2006/relationships/hyperlink" Target="http://almworks.com/sqlite4java/javadoc/com/almworks/sqlite4java/SQLiteConnection.html" TargetMode="External"/><Relationship Id="rId38" Type="http://schemas.openxmlformats.org/officeDocument/2006/relationships/hyperlink" Target="http://docs.oracle.com/javase/7/docs/api/java/util/concurrent/Executor.html" TargetMode="External"/><Relationship Id="rId103" Type="http://schemas.openxmlformats.org/officeDocument/2006/relationships/hyperlink" Target="http://docs.oracle.com/javase/7/docs/api/java/sql/PreparedStatement.html" TargetMode="External"/><Relationship Id="rId310" Type="http://schemas.openxmlformats.org/officeDocument/2006/relationships/hyperlink" Target="http://docs.oracle.com/javase/7/docs/api/java/lang/String.html" TargetMode="External"/><Relationship Id="rId492" Type="http://schemas.openxmlformats.org/officeDocument/2006/relationships/hyperlink" Target="http://docs.oracle.com/javase/7/docs/api/java/sql/ResultSet.html" TargetMode="External"/><Relationship Id="rId548" Type="http://schemas.openxmlformats.org/officeDocument/2006/relationships/hyperlink" Target="http://docs.oracle.com/javase/7/docs/api/java/sql/ResultSet.html" TargetMode="External"/><Relationship Id="rId713" Type="http://schemas.openxmlformats.org/officeDocument/2006/relationships/hyperlink" Target="http://almworks.com/sqlite4java/javadoc/com/almworks/sqlite4java/SQLiteStatement.html" TargetMode="External"/><Relationship Id="rId755" Type="http://schemas.openxmlformats.org/officeDocument/2006/relationships/hyperlink" Target="http://almworks.com/sqlite4java/javadoc/com/almworks/sqlite4java/SQLiteStatement.html" TargetMode="External"/><Relationship Id="rId797" Type="http://schemas.openxmlformats.org/officeDocument/2006/relationships/hyperlink" Target="http://en.wikipedia.org/wiki/Julian_day" TargetMode="External"/><Relationship Id="rId91" Type="http://schemas.openxmlformats.org/officeDocument/2006/relationships/hyperlink" Target="http://docs.oracle.com/javase/7/docs/api/java/sql/CallableStatement.html" TargetMode="External"/><Relationship Id="rId145" Type="http://schemas.openxmlformats.org/officeDocument/2006/relationships/hyperlink" Target="http://docs.oracle.com/javase/7/docs/api/java/util/Map.html" TargetMode="External"/><Relationship Id="rId187" Type="http://schemas.openxmlformats.org/officeDocument/2006/relationships/hyperlink" Target="http://docs.oracle.com/javase/7/docs/api/java/sql/Statement.html" TargetMode="External"/><Relationship Id="rId352" Type="http://schemas.openxmlformats.org/officeDocument/2006/relationships/hyperlink" Target="http://docs.oracle.com/javase/7/docs/api/java/lang/String.html" TargetMode="External"/><Relationship Id="rId394" Type="http://schemas.openxmlformats.org/officeDocument/2006/relationships/hyperlink" Target="http://docs.oracle.com/javase/7/docs/api/java/sql/Timestamp.html" TargetMode="External"/><Relationship Id="rId408" Type="http://schemas.openxmlformats.org/officeDocument/2006/relationships/hyperlink" Target="http://docs.oracle.com/javase/7/docs/api/java/sql/ResultSet.html" TargetMode="External"/><Relationship Id="rId615" Type="http://schemas.openxmlformats.org/officeDocument/2006/relationships/hyperlink" Target="http://docs.oracle.com/javase/7/docs/api/java/sql/ResultSet.html" TargetMode="External"/><Relationship Id="rId212" Type="http://schemas.openxmlformats.org/officeDocument/2006/relationships/hyperlink" Target="http://docs.oracle.com/javase/7/docs/api/java/sql/Statement.html" TargetMode="External"/><Relationship Id="rId254" Type="http://schemas.openxmlformats.org/officeDocument/2006/relationships/hyperlink" Target="http://docs.oracle.com/javase/7/docs/api/java/sql/ResultSet.html" TargetMode="External"/><Relationship Id="rId657" Type="http://schemas.openxmlformats.org/officeDocument/2006/relationships/hyperlink" Target="http://almworks.com/sqlite4java/javadoc/com/almworks/sqlite4java/SQLiteConnection.html" TargetMode="External"/><Relationship Id="rId699" Type="http://schemas.openxmlformats.org/officeDocument/2006/relationships/hyperlink" Target="http://almworks.com/sqlite4java/javadoc/com/almworks/sqlite4java/SQLiteProfiler.html" TargetMode="External"/><Relationship Id="rId49" Type="http://schemas.openxmlformats.org/officeDocument/2006/relationships/hyperlink" Target="http://docs.oracle.com/javase/7/docs/api/java/sql/Connection.html" TargetMode="External"/><Relationship Id="rId114" Type="http://schemas.openxmlformats.org/officeDocument/2006/relationships/hyperlink" Target="http://docs.oracle.com/javase/7/docs/api/java/lang/String.html" TargetMode="External"/><Relationship Id="rId296" Type="http://schemas.openxmlformats.org/officeDocument/2006/relationships/hyperlink" Target="http://docs.oracle.com/javase/7/docs/api/java/sql/Date.html" TargetMode="External"/><Relationship Id="rId461" Type="http://schemas.openxmlformats.org/officeDocument/2006/relationships/hyperlink" Target="http://docs.oracle.com/javase/7/docs/api/java/math/BigDecimal.html" TargetMode="External"/><Relationship Id="rId517" Type="http://schemas.openxmlformats.org/officeDocument/2006/relationships/hyperlink" Target="http://docs.oracle.com/javase/7/docs/api/java/sql/Clob.html" TargetMode="External"/><Relationship Id="rId559" Type="http://schemas.openxmlformats.org/officeDocument/2006/relationships/hyperlink" Target="http://docs.oracle.com/javase/7/docs/api/java/sql/NClob.html" TargetMode="External"/><Relationship Id="rId724" Type="http://schemas.openxmlformats.org/officeDocument/2006/relationships/hyperlink" Target="http://almworks.com/sqlite4java/javadoc/com/almworks/sqlite4java/SQLiteStatement.html" TargetMode="External"/><Relationship Id="rId766" Type="http://schemas.openxmlformats.org/officeDocument/2006/relationships/hyperlink" Target="file:///G:\%C5%9Firketler\bal%C4%B1kesir\SQLite\sqlite-doc-3070800\compile.html" TargetMode="External"/><Relationship Id="rId60" Type="http://schemas.openxmlformats.org/officeDocument/2006/relationships/hyperlink" Target="http://docs.oracle.com/javase/7/docs/api/java/sql/Struct.html" TargetMode="External"/><Relationship Id="rId156" Type="http://schemas.openxmlformats.org/officeDocument/2006/relationships/hyperlink" Target="http://docs.oracle.com/javase/7/docs/api/java/sql/Statement.html" TargetMode="External"/><Relationship Id="rId198" Type="http://schemas.openxmlformats.org/officeDocument/2006/relationships/hyperlink" Target="http://docs.oracle.com/javase/7/docs/api/java/sql/Statement.html" TargetMode="External"/><Relationship Id="rId321" Type="http://schemas.openxmlformats.org/officeDocument/2006/relationships/hyperlink" Target="http://docs.oracle.com/javase/7/docs/api/java/sql/ResultSet.html" TargetMode="External"/><Relationship Id="rId363" Type="http://schemas.openxmlformats.org/officeDocument/2006/relationships/hyperlink" Target="http://docs.oracle.com/javase/7/docs/api/java/sql/ResultSet.html" TargetMode="External"/><Relationship Id="rId419" Type="http://schemas.openxmlformats.org/officeDocument/2006/relationships/hyperlink" Target="http://docs.oracle.com/javase/7/docs/api/java/sql/ResultSet.html" TargetMode="External"/><Relationship Id="rId570" Type="http://schemas.openxmlformats.org/officeDocument/2006/relationships/hyperlink" Target="http://docs.oracle.com/javase/7/docs/api/java/sql/ResultSet.html" TargetMode="External"/><Relationship Id="rId626" Type="http://schemas.openxmlformats.org/officeDocument/2006/relationships/image" Target="media/image10.png"/><Relationship Id="rId223" Type="http://schemas.openxmlformats.org/officeDocument/2006/relationships/hyperlink" Target="http://docs.oracle.com/javase/7/docs/api/java/sql/ResultSet.html" TargetMode="External"/><Relationship Id="rId430" Type="http://schemas.openxmlformats.org/officeDocument/2006/relationships/hyperlink" Target="http://docs.oracle.com/javase/7/docs/api/java/sql/ResultSet.html" TargetMode="External"/><Relationship Id="rId668" Type="http://schemas.openxmlformats.org/officeDocument/2006/relationships/hyperlink" Target="http://almworks.com/sqlite4java/javadoc/com/almworks/sqlite4java/SQLiteConnection.html" TargetMode="External"/><Relationship Id="rId18" Type="http://schemas.openxmlformats.org/officeDocument/2006/relationships/hyperlink" Target="https://code.google.com/p/sqlite4java/" TargetMode="External"/><Relationship Id="rId265" Type="http://schemas.openxmlformats.org/officeDocument/2006/relationships/hyperlink" Target="http://docs.oracle.com/javase/7/docs/api/java/sql/ResultSet.html" TargetMode="External"/><Relationship Id="rId472" Type="http://schemas.openxmlformats.org/officeDocument/2006/relationships/hyperlink" Target="http://docs.oracle.com/javase/7/docs/api/java/lang/String.html" TargetMode="External"/><Relationship Id="rId528" Type="http://schemas.openxmlformats.org/officeDocument/2006/relationships/hyperlink" Target="http://docs.oracle.com/javase/7/docs/api/java/sql/ResultSet.html" TargetMode="External"/><Relationship Id="rId735" Type="http://schemas.openxmlformats.org/officeDocument/2006/relationships/hyperlink" Target="http://almworks.com/sqlite4java/javadoc/com/almworks/sqlite4java/SQLiteStatement.html" TargetMode="External"/><Relationship Id="rId125" Type="http://schemas.openxmlformats.org/officeDocument/2006/relationships/hyperlink" Target="http://docs.oracle.com/javase/7/docs/api/java/sql/Connection.html" TargetMode="External"/><Relationship Id="rId167" Type="http://schemas.openxmlformats.org/officeDocument/2006/relationships/hyperlink" Target="http://docs.oracle.com/javase/7/docs/api/java/lang/String.html" TargetMode="External"/><Relationship Id="rId332" Type="http://schemas.openxmlformats.org/officeDocument/2006/relationships/hyperlink" Target="http://docs.oracle.com/javase/7/docs/api/java/lang/String.html" TargetMode="External"/><Relationship Id="rId374" Type="http://schemas.openxmlformats.org/officeDocument/2006/relationships/hyperlink" Target="http://docs.oracle.com/javase/7/docs/api/java/lang/String.html" TargetMode="External"/><Relationship Id="rId581" Type="http://schemas.openxmlformats.org/officeDocument/2006/relationships/hyperlink" Target="http://docs.oracle.com/javase/7/docs/api/java/sql/ResultSet.html" TargetMode="External"/><Relationship Id="rId777" Type="http://schemas.openxmlformats.org/officeDocument/2006/relationships/hyperlink" Target="file:///G:\%C5%9Firketler\bal%C4%B1kesir\SQLite\sqlite-doc-3070800\c3ref\create_function.html" TargetMode="External"/><Relationship Id="rId71" Type="http://schemas.openxmlformats.org/officeDocument/2006/relationships/hyperlink" Target="http://docs.oracle.com/javase/7/docs/api/java/lang/String.html" TargetMode="External"/><Relationship Id="rId234" Type="http://schemas.openxmlformats.org/officeDocument/2006/relationships/hyperlink" Target="http://docs.oracle.com/javase/7/docs/api/java/sql/ResultSet.html" TargetMode="External"/><Relationship Id="rId637" Type="http://schemas.openxmlformats.org/officeDocument/2006/relationships/hyperlink" Target="http://almworks.com/sqlite4java/javadoc/com/almworks/sqlite4java/SQLiteConnection.html" TargetMode="External"/><Relationship Id="rId679" Type="http://schemas.openxmlformats.org/officeDocument/2006/relationships/hyperlink" Target="http://almworks.com/sqlite4java/javadoc/com/almworks/sqlite4java/SQLiteConnection.html" TargetMode="External"/><Relationship Id="rId802" Type="http://schemas.openxmlformats.org/officeDocument/2006/relationships/hyperlink" Target="http://en.wikipedia.org/wiki/Coordinated_Universal_Time" TargetMode="External"/><Relationship Id="rId2" Type="http://schemas.openxmlformats.org/officeDocument/2006/relationships/numbering" Target="numbering.xml"/><Relationship Id="rId29" Type="http://schemas.openxmlformats.org/officeDocument/2006/relationships/hyperlink" Target="https://bitbucket.org/xerial/sqlite-jdbc/downloads/sqlite-jdbc4-3.8.2-SNAPSHOT.jar" TargetMode="External"/><Relationship Id="rId276" Type="http://schemas.openxmlformats.org/officeDocument/2006/relationships/hyperlink" Target="http://docs.oracle.com/javase/7/docs/api/java/sql/ResultSet.html" TargetMode="External"/><Relationship Id="rId441" Type="http://schemas.openxmlformats.org/officeDocument/2006/relationships/hyperlink" Target="http://docs.oracle.com/javase/7/docs/api/java/sql/Array.html" TargetMode="External"/><Relationship Id="rId483" Type="http://schemas.openxmlformats.org/officeDocument/2006/relationships/hyperlink" Target="http://docs.oracle.com/javase/7/docs/api/java/sql/ResultSet.html" TargetMode="External"/><Relationship Id="rId539" Type="http://schemas.openxmlformats.org/officeDocument/2006/relationships/hyperlink" Target="http://docs.oracle.com/javase/7/docs/api/java/sql/ResultSet.html" TargetMode="External"/><Relationship Id="rId690" Type="http://schemas.openxmlformats.org/officeDocument/2006/relationships/hyperlink" Target="http://almworks.com/sqlite4java/javadoc/com/almworks/sqlite4java/SQLiteConnection.html" TargetMode="External"/><Relationship Id="rId704" Type="http://schemas.openxmlformats.org/officeDocument/2006/relationships/hyperlink" Target="http://almworks.com/sqlite4java/javadoc/com/almworks/sqlite4java/SQLiteConnection.html" TargetMode="External"/><Relationship Id="rId746" Type="http://schemas.openxmlformats.org/officeDocument/2006/relationships/hyperlink" Target="http://almworks.com/sqlite4java/javadoc/com/almworks/sqlite4java/SQLiteStatement.html" TargetMode="External"/><Relationship Id="rId40" Type="http://schemas.openxmlformats.org/officeDocument/2006/relationships/hyperlink" Target="http://docs.oracle.com/javase/7/docs/api/java/sql/Connection.html" TargetMode="External"/><Relationship Id="rId136" Type="http://schemas.openxmlformats.org/officeDocument/2006/relationships/hyperlink" Target="http://docs.oracle.com/javase/7/docs/api/java/sql/Savepoint.html" TargetMode="External"/><Relationship Id="rId178" Type="http://schemas.openxmlformats.org/officeDocument/2006/relationships/hyperlink" Target="http://docs.oracle.com/javase/7/docs/api/java/lang/String.html" TargetMode="External"/><Relationship Id="rId301" Type="http://schemas.openxmlformats.org/officeDocument/2006/relationships/hyperlink" Target="http://docs.oracle.com/javase/7/docs/api/java/lang/String.html" TargetMode="External"/><Relationship Id="rId343" Type="http://schemas.openxmlformats.org/officeDocument/2006/relationships/hyperlink" Target="http://docs.oracle.com/javase/7/docs/api/java/lang/Class.html" TargetMode="External"/><Relationship Id="rId550" Type="http://schemas.openxmlformats.org/officeDocument/2006/relationships/hyperlink" Target="http://docs.oracle.com/javase/7/docs/api/java/sql/ResultSet.html" TargetMode="External"/><Relationship Id="rId788" Type="http://schemas.openxmlformats.org/officeDocument/2006/relationships/hyperlink" Target="file:///G:\%C5%9Firketler\bal%C4%B1kesir\SQLite\sqlite-doc-3070800\pragma.html" TargetMode="External"/><Relationship Id="rId82" Type="http://schemas.openxmlformats.org/officeDocument/2006/relationships/hyperlink" Target="http://docs.oracle.com/javase/7/docs/api/java/sql/Connection.html" TargetMode="External"/><Relationship Id="rId203" Type="http://schemas.openxmlformats.org/officeDocument/2006/relationships/hyperlink" Target="http://docs.oracle.com/javase/7/docs/api/java/sql/SQLWarning.html" TargetMode="External"/><Relationship Id="rId385" Type="http://schemas.openxmlformats.org/officeDocument/2006/relationships/hyperlink" Target="http://docs.oracle.com/javase/7/docs/api/java/sql/ResultSet.html" TargetMode="External"/><Relationship Id="rId592" Type="http://schemas.openxmlformats.org/officeDocument/2006/relationships/hyperlink" Target="http://docs.oracle.com/javase/7/docs/api/java/sql/Ref.html" TargetMode="External"/><Relationship Id="rId606" Type="http://schemas.openxmlformats.org/officeDocument/2006/relationships/hyperlink" Target="http://docs.oracle.com/javase/7/docs/api/java/sql/SQLXML.html" TargetMode="External"/><Relationship Id="rId648" Type="http://schemas.openxmlformats.org/officeDocument/2006/relationships/hyperlink" Target="http://almworks.com/sqlite4java/javadoc/com/almworks/sqlite4java/SQLiteConnection.html" TargetMode="External"/><Relationship Id="rId245" Type="http://schemas.openxmlformats.org/officeDocument/2006/relationships/hyperlink" Target="http://docs.oracle.com/javase/7/docs/api/java/sql/ResultSet.html" TargetMode="External"/><Relationship Id="rId287" Type="http://schemas.openxmlformats.org/officeDocument/2006/relationships/hyperlink" Target="http://docs.oracle.com/javase/7/docs/api/java/lang/String.html" TargetMode="External"/><Relationship Id="rId410" Type="http://schemas.openxmlformats.org/officeDocument/2006/relationships/hyperlink" Target="http://docs.oracle.com/javase/7/docs/api/java/sql/ResultSet.html" TargetMode="External"/><Relationship Id="rId452" Type="http://schemas.openxmlformats.org/officeDocument/2006/relationships/hyperlink" Target="http://docs.oracle.com/javase/7/docs/api/java/lang/String.html" TargetMode="External"/><Relationship Id="rId494" Type="http://schemas.openxmlformats.org/officeDocument/2006/relationships/hyperlink" Target="http://docs.oracle.com/javase/7/docs/api/java/lang/String.html" TargetMode="External"/><Relationship Id="rId508" Type="http://schemas.openxmlformats.org/officeDocument/2006/relationships/hyperlink" Target="http://docs.oracle.com/javase/7/docs/api/java/lang/String.html" TargetMode="External"/><Relationship Id="rId715" Type="http://schemas.openxmlformats.org/officeDocument/2006/relationships/hyperlink" Target="http://almworks.com/sqlite4java/javadoc/com/almworks/sqlite4java/SQLiteStatement.html" TargetMode="External"/><Relationship Id="rId105" Type="http://schemas.openxmlformats.org/officeDocument/2006/relationships/hyperlink" Target="http://docs.oracle.com/javase/7/docs/api/java/lang/String.html" TargetMode="External"/><Relationship Id="rId147" Type="http://schemas.openxmlformats.org/officeDocument/2006/relationships/hyperlink" Target="http://docs.oracle.com/javase/7/docs/api/java/lang/Class.html" TargetMode="External"/><Relationship Id="rId312" Type="http://schemas.openxmlformats.org/officeDocument/2006/relationships/hyperlink" Target="http://docs.oracle.com/javase/7/docs/api/java/sql/ResultSet.html" TargetMode="External"/><Relationship Id="rId354" Type="http://schemas.openxmlformats.org/officeDocument/2006/relationships/hyperlink" Target="http://docs.oracle.com/javase/7/docs/api/java/lang/String.html" TargetMode="External"/><Relationship Id="rId757" Type="http://schemas.openxmlformats.org/officeDocument/2006/relationships/hyperlink" Target="http://almworks.com/sqlite4java/javadoc/com/almworks/sqlite4java/SQLiteStatement.html" TargetMode="External"/><Relationship Id="rId799" Type="http://schemas.openxmlformats.org/officeDocument/2006/relationships/hyperlink" Target="http://opengroup.org/onlinepubs/007908799/xsh/strftime.html" TargetMode="External"/><Relationship Id="rId51" Type="http://schemas.openxmlformats.org/officeDocument/2006/relationships/hyperlink" Target="http://docs.oracle.com/javase/7/docs/api/java/sql/Connection.html" TargetMode="External"/><Relationship Id="rId93" Type="http://schemas.openxmlformats.org/officeDocument/2006/relationships/hyperlink" Target="http://docs.oracle.com/javase/7/docs/api/java/lang/String.html" TargetMode="External"/><Relationship Id="rId189" Type="http://schemas.openxmlformats.org/officeDocument/2006/relationships/hyperlink" Target="http://docs.oracle.com/javase/7/docs/api/java/sql/Statement.html" TargetMode="External"/><Relationship Id="rId396" Type="http://schemas.openxmlformats.org/officeDocument/2006/relationships/hyperlink" Target="http://docs.oracle.com/javase/7/docs/api/java/sql/Timestamp.html" TargetMode="External"/><Relationship Id="rId561" Type="http://schemas.openxmlformats.org/officeDocument/2006/relationships/hyperlink" Target="http://docs.oracle.com/javase/7/docs/api/java/io/Reader.html" TargetMode="External"/><Relationship Id="rId617" Type="http://schemas.openxmlformats.org/officeDocument/2006/relationships/hyperlink" Target="http://docs.oracle.com/javase/7/docs/api/java/sql/ResultSet.html" TargetMode="External"/><Relationship Id="rId659" Type="http://schemas.openxmlformats.org/officeDocument/2006/relationships/hyperlink" Target="http://almworks.com/sqlite4java/javadoc/com/almworks/sqlite4java/SQLiteConnection.html" TargetMode="External"/><Relationship Id="rId214" Type="http://schemas.openxmlformats.org/officeDocument/2006/relationships/hyperlink" Target="http://docs.oracle.com/javase/7/docs/api/java/sql/Statement.html" TargetMode="External"/><Relationship Id="rId256" Type="http://schemas.openxmlformats.org/officeDocument/2006/relationships/hyperlink" Target="http://docs.oracle.com/javase/7/docs/api/java/math/BigDecimal.html" TargetMode="External"/><Relationship Id="rId298" Type="http://schemas.openxmlformats.org/officeDocument/2006/relationships/hyperlink" Target="http://docs.oracle.com/javase/7/docs/api/java/lang/String.html" TargetMode="External"/><Relationship Id="rId421" Type="http://schemas.openxmlformats.org/officeDocument/2006/relationships/hyperlink" Target="http://docs.oracle.com/javase/7/docs/api/java/sql/ResultSet.html" TargetMode="External"/><Relationship Id="rId463" Type="http://schemas.openxmlformats.org/officeDocument/2006/relationships/hyperlink" Target="http://docs.oracle.com/javase/7/docs/api/java/io/InputStream.html" TargetMode="External"/><Relationship Id="rId519" Type="http://schemas.openxmlformats.org/officeDocument/2006/relationships/hyperlink" Target="http://docs.oracle.com/javase/7/docs/api/java/io/Reader.html" TargetMode="External"/><Relationship Id="rId670" Type="http://schemas.openxmlformats.org/officeDocument/2006/relationships/hyperlink" Target="http://almworks.com/sqlite4java/javadoc/com/almworks/sqlite4java/SQLiteConnection.html" TargetMode="External"/><Relationship Id="rId116" Type="http://schemas.openxmlformats.org/officeDocument/2006/relationships/hyperlink" Target="http://docs.oracle.com/javase/7/docs/api/java/sql/Connection.html" TargetMode="External"/><Relationship Id="rId158" Type="http://schemas.openxmlformats.org/officeDocument/2006/relationships/hyperlink" Target="http://docs.oracle.com/javase/7/docs/api/java/lang/String.html" TargetMode="External"/><Relationship Id="rId323" Type="http://schemas.openxmlformats.org/officeDocument/2006/relationships/hyperlink" Target="http://docs.oracle.com/javase/7/docs/api/java/sql/ResultSet.html" TargetMode="External"/><Relationship Id="rId530" Type="http://schemas.openxmlformats.org/officeDocument/2006/relationships/hyperlink" Target="http://docs.oracle.com/javase/7/docs/api/java/io/Reader.html" TargetMode="External"/><Relationship Id="rId726" Type="http://schemas.openxmlformats.org/officeDocument/2006/relationships/hyperlink" Target="http://almworks.com/sqlite4java/javadoc/com/almworks/sqlite4java/SQLiteStatement.html" TargetMode="External"/><Relationship Id="rId768" Type="http://schemas.openxmlformats.org/officeDocument/2006/relationships/hyperlink" Target="file:///G:\%C5%9Firketler\bal%C4%B1kesir\SQLite\sqlite-doc-3070800\lang_aggfunc.html" TargetMode="External"/><Relationship Id="rId20" Type="http://schemas.openxmlformats.org/officeDocument/2006/relationships/image" Target="media/image3.png"/><Relationship Id="rId62" Type="http://schemas.openxmlformats.org/officeDocument/2006/relationships/hyperlink" Target="http://docs.oracle.com/javase/7/docs/api/java/lang/String.html" TargetMode="External"/><Relationship Id="rId365" Type="http://schemas.openxmlformats.org/officeDocument/2006/relationships/hyperlink" Target="http://docs.oracle.com/javase/7/docs/api/java/sql/ResultSet.html" TargetMode="External"/><Relationship Id="rId572" Type="http://schemas.openxmlformats.org/officeDocument/2006/relationships/hyperlink" Target="http://docs.oracle.com/javase/7/docs/api/java/io/Reader.html" TargetMode="External"/><Relationship Id="rId628" Type="http://schemas.openxmlformats.org/officeDocument/2006/relationships/hyperlink" Target="https://code.google.com/p/sqlite4java/" TargetMode="External"/><Relationship Id="rId225" Type="http://schemas.openxmlformats.org/officeDocument/2006/relationships/hyperlink" Target="http://docs.oracle.com/javase/7/docs/api/java/sql/ResultSet.html" TargetMode="External"/><Relationship Id="rId267" Type="http://schemas.openxmlformats.org/officeDocument/2006/relationships/hyperlink" Target="http://docs.oracle.com/javase/7/docs/api/java/sql/ResultSet.html" TargetMode="External"/><Relationship Id="rId432" Type="http://schemas.openxmlformats.org/officeDocument/2006/relationships/hyperlink" Target="http://docs.oracle.com/javase/7/docs/api/java/sql/ResultSet.html" TargetMode="External"/><Relationship Id="rId474" Type="http://schemas.openxmlformats.org/officeDocument/2006/relationships/hyperlink" Target="http://docs.oracle.com/javase/7/docs/api/java/sql/ResultSet.html" TargetMode="External"/><Relationship Id="rId127" Type="http://schemas.openxmlformats.org/officeDocument/2006/relationships/hyperlink" Target="http://docs.oracle.com/javase/7/docs/api/java/sql/Connection.html" TargetMode="External"/><Relationship Id="rId681" Type="http://schemas.openxmlformats.org/officeDocument/2006/relationships/hyperlink" Target="http://almworks.com/sqlite4java/javadoc/com/almworks/sqlite4java/SQLiteConnection.html" TargetMode="External"/><Relationship Id="rId737" Type="http://schemas.openxmlformats.org/officeDocument/2006/relationships/hyperlink" Target="http://almworks.com/sqlite4java/javadoc/com/almworks/sqlite4java/SQLiteStatement.html" TargetMode="External"/><Relationship Id="rId779" Type="http://schemas.openxmlformats.org/officeDocument/2006/relationships/hyperlink" Target="file:///G:\%C5%9Firketler\bal%C4%B1kesir\SQLite\sqlite-doc-3070800\lang_expr.html" TargetMode="External"/><Relationship Id="rId31" Type="http://schemas.openxmlformats.org/officeDocument/2006/relationships/hyperlink" Target="http://docs.oracle.com/javase/7/docs/api/java/lang/AutoCloseable.html" TargetMode="External"/><Relationship Id="rId73" Type="http://schemas.openxmlformats.org/officeDocument/2006/relationships/hyperlink" Target="http://docs.oracle.com/javase/7/docs/api/java/sql/DatabaseMetaData.html" TargetMode="External"/><Relationship Id="rId169" Type="http://schemas.openxmlformats.org/officeDocument/2006/relationships/hyperlink" Target="http://docs.oracle.com/javase/7/docs/api/java/lang/String.html" TargetMode="External"/><Relationship Id="rId334" Type="http://schemas.openxmlformats.org/officeDocument/2006/relationships/hyperlink" Target="http://docs.oracle.com/javase/7/docs/api/java/lang/String.html" TargetMode="External"/><Relationship Id="rId376" Type="http://schemas.openxmlformats.org/officeDocument/2006/relationships/hyperlink" Target="http://docs.oracle.com/javase/7/docs/api/java/sql/ResultSet.html" TargetMode="External"/><Relationship Id="rId541" Type="http://schemas.openxmlformats.org/officeDocument/2006/relationships/hyperlink" Target="http://docs.oracle.com/javase/7/docs/api/java/lang/String.html" TargetMode="External"/><Relationship Id="rId583" Type="http://schemas.openxmlformats.org/officeDocument/2006/relationships/hyperlink" Target="http://docs.oracle.com/javase/7/docs/api/java/sql/ResultSet.html" TargetMode="External"/><Relationship Id="rId639" Type="http://schemas.openxmlformats.org/officeDocument/2006/relationships/hyperlink" Target="http://almworks.com/sqlite4java/javadoc/com/almworks/sqlite4java/SQLiteQueue.html" TargetMode="External"/><Relationship Id="rId790" Type="http://schemas.openxmlformats.org/officeDocument/2006/relationships/hyperlink" Target="file:///G:\%C5%9Firketler\bal%C4%B1kesir\SQLite\sqlite-doc-3070800\c3ref\libversion.html" TargetMode="External"/><Relationship Id="rId804" Type="http://schemas.openxmlformats.org/officeDocument/2006/relationships/hyperlink" Target="http://en.wikipedia.org/wiki/Unix_time" TargetMode="External"/><Relationship Id="rId4" Type="http://schemas.microsoft.com/office/2007/relationships/stylesWithEffects" Target="stylesWithEffects.xml"/><Relationship Id="rId180" Type="http://schemas.openxmlformats.org/officeDocument/2006/relationships/hyperlink" Target="http://docs.oracle.com/javase/7/docs/api/java/lang/String.html" TargetMode="External"/><Relationship Id="rId236" Type="http://schemas.openxmlformats.org/officeDocument/2006/relationships/hyperlink" Target="http://docs.oracle.com/javase/7/docs/api/java/sql/ResultSet.html" TargetMode="External"/><Relationship Id="rId278" Type="http://schemas.openxmlformats.org/officeDocument/2006/relationships/hyperlink" Target="http://docs.oracle.com/javase/7/docs/api/java/io/Reader.html" TargetMode="External"/><Relationship Id="rId401" Type="http://schemas.openxmlformats.org/officeDocument/2006/relationships/hyperlink" Target="http://docs.oracle.com/javase/7/docs/api/java/lang/String.html" TargetMode="External"/><Relationship Id="rId443" Type="http://schemas.openxmlformats.org/officeDocument/2006/relationships/hyperlink" Target="http://docs.oracle.com/javase/7/docs/api/java/io/InputStream.html" TargetMode="External"/><Relationship Id="rId650" Type="http://schemas.openxmlformats.org/officeDocument/2006/relationships/hyperlink" Target="http://almworks.com/sqlite4java/javadoc/com/almworks/sqlite4java/SQLiteConnection.html" TargetMode="External"/><Relationship Id="rId303" Type="http://schemas.openxmlformats.org/officeDocument/2006/relationships/hyperlink" Target="http://docs.oracle.com/javase/7/docs/api/java/sql/ResultSet.html" TargetMode="External"/><Relationship Id="rId485" Type="http://schemas.openxmlformats.org/officeDocument/2006/relationships/hyperlink" Target="http://docs.oracle.com/javase/7/docs/api/java/sql/Blob.html" TargetMode="External"/><Relationship Id="rId692" Type="http://schemas.openxmlformats.org/officeDocument/2006/relationships/hyperlink" Target="http://almworks.com/sqlite4java/javadoc/com/almworks/sqlite4java/SQLiteStatement.html" TargetMode="External"/><Relationship Id="rId706" Type="http://schemas.openxmlformats.org/officeDocument/2006/relationships/hyperlink" Target="http://almworks.com/sqlite4java/javadoc/com/almworks/sqlite4java/SQLiteConnection.html" TargetMode="External"/><Relationship Id="rId748" Type="http://schemas.openxmlformats.org/officeDocument/2006/relationships/hyperlink" Target="http://almworks.com/sqlite4java/javadoc/com/almworks/sqlite4java/SQLiteStatement.html" TargetMode="External"/><Relationship Id="rId42" Type="http://schemas.openxmlformats.org/officeDocument/2006/relationships/hyperlink" Target="http://docs.oracle.com/javase/7/docs/api/java/sql/Array.html" TargetMode="External"/><Relationship Id="rId84" Type="http://schemas.openxmlformats.org/officeDocument/2006/relationships/hyperlink" Target="http://docs.oracle.com/javase/7/docs/api/java/sql/Connection.html" TargetMode="External"/><Relationship Id="rId138" Type="http://schemas.openxmlformats.org/officeDocument/2006/relationships/hyperlink" Target="http://docs.oracle.com/javase/7/docs/api/java/sql/Savepoint.html" TargetMode="External"/><Relationship Id="rId345" Type="http://schemas.openxmlformats.org/officeDocument/2006/relationships/hyperlink" Target="http://docs.oracle.com/javase/7/docs/api/java/sql/ResultSet.html" TargetMode="External"/><Relationship Id="rId387" Type="http://schemas.openxmlformats.org/officeDocument/2006/relationships/hyperlink" Target="http://docs.oracle.com/javase/7/docs/api/java/sql/Time.html" TargetMode="External"/><Relationship Id="rId510" Type="http://schemas.openxmlformats.org/officeDocument/2006/relationships/hyperlink" Target="http://docs.oracle.com/javase/7/docs/api/java/sql/ResultSet.html" TargetMode="External"/><Relationship Id="rId552" Type="http://schemas.openxmlformats.org/officeDocument/2006/relationships/hyperlink" Target="http://docs.oracle.com/javase/7/docs/api/java/sql/ResultSet.html" TargetMode="External"/><Relationship Id="rId594" Type="http://schemas.openxmlformats.org/officeDocument/2006/relationships/hyperlink" Target="http://docs.oracle.com/javase/7/docs/api/java/lang/String.html" TargetMode="External"/><Relationship Id="rId608" Type="http://schemas.openxmlformats.org/officeDocument/2006/relationships/hyperlink" Target="http://docs.oracle.com/javase/7/docs/api/java/lang/String.html" TargetMode="External"/><Relationship Id="rId191" Type="http://schemas.openxmlformats.org/officeDocument/2006/relationships/hyperlink" Target="http://docs.oracle.com/javase/7/docs/api/java/sql/Statement.html" TargetMode="External"/><Relationship Id="rId205" Type="http://schemas.openxmlformats.org/officeDocument/2006/relationships/hyperlink" Target="http://docs.oracle.com/javase/7/docs/api/java/sql/Statement.html" TargetMode="External"/><Relationship Id="rId247" Type="http://schemas.openxmlformats.org/officeDocument/2006/relationships/hyperlink" Target="http://docs.oracle.com/javase/7/docs/api/java/sql/ResultSet.html" TargetMode="External"/><Relationship Id="rId412" Type="http://schemas.openxmlformats.org/officeDocument/2006/relationships/hyperlink" Target="http://docs.oracle.com/javase/7/docs/api/java/net/URL.html" TargetMode="External"/><Relationship Id="rId107" Type="http://schemas.openxmlformats.org/officeDocument/2006/relationships/hyperlink" Target="http://docs.oracle.com/javase/7/docs/api/java/sql/Connection.html" TargetMode="External"/><Relationship Id="rId289" Type="http://schemas.openxmlformats.org/officeDocument/2006/relationships/hyperlink" Target="http://docs.oracle.com/javase/7/docs/api/java/lang/String.html" TargetMode="External"/><Relationship Id="rId454" Type="http://schemas.openxmlformats.org/officeDocument/2006/relationships/hyperlink" Target="http://docs.oracle.com/javase/7/docs/api/java/sql/ResultSet.html" TargetMode="External"/><Relationship Id="rId496" Type="http://schemas.openxmlformats.org/officeDocument/2006/relationships/hyperlink" Target="http://docs.oracle.com/javase/7/docs/api/java/sql/ResultSet.html" TargetMode="External"/><Relationship Id="rId661" Type="http://schemas.openxmlformats.org/officeDocument/2006/relationships/hyperlink" Target="http://almworks.com/sqlite4java/javadoc/com/almworks/sqlite4java/SQLiteConnection.html" TargetMode="External"/><Relationship Id="rId717" Type="http://schemas.openxmlformats.org/officeDocument/2006/relationships/hyperlink" Target="http://almworks.com/sqlite4java/javadoc/com/almworks/sqlite4java/SQLiteStatement.html" TargetMode="External"/><Relationship Id="rId759" Type="http://schemas.openxmlformats.org/officeDocument/2006/relationships/hyperlink" Target="http://almworks.com/sqlite4java/javadoc/com/almworks/sqlite4java/SQLiteStatement.html" TargetMode="External"/><Relationship Id="rId11" Type="http://schemas.openxmlformats.org/officeDocument/2006/relationships/hyperlink" Target="http://www.sqlite.org/sqlite.html" TargetMode="External"/><Relationship Id="rId53" Type="http://schemas.openxmlformats.org/officeDocument/2006/relationships/hyperlink" Target="http://docs.oracle.com/javase/7/docs/api/java/sql/Connection.html" TargetMode="External"/><Relationship Id="rId149" Type="http://schemas.openxmlformats.org/officeDocument/2006/relationships/hyperlink" Target="http://docs.oracle.com/javase/7/docs/api/java/lang/AutoCloseable.html" TargetMode="External"/><Relationship Id="rId314" Type="http://schemas.openxmlformats.org/officeDocument/2006/relationships/hyperlink" Target="http://docs.oracle.com/javase/7/docs/api/java/lang/String.html" TargetMode="External"/><Relationship Id="rId356" Type="http://schemas.openxmlformats.org/officeDocument/2006/relationships/hyperlink" Target="http://docs.oracle.com/javase/7/docs/api/java/sql/Ref.html" TargetMode="External"/><Relationship Id="rId398" Type="http://schemas.openxmlformats.org/officeDocument/2006/relationships/hyperlink" Target="http://docs.oracle.com/javase/7/docs/api/java/util/Calendar.html" TargetMode="External"/><Relationship Id="rId521" Type="http://schemas.openxmlformats.org/officeDocument/2006/relationships/hyperlink" Target="http://docs.oracle.com/javase/7/docs/api/java/io/Reader.html" TargetMode="External"/><Relationship Id="rId563" Type="http://schemas.openxmlformats.org/officeDocument/2006/relationships/hyperlink" Target="http://docs.oracle.com/javase/7/docs/api/java/io/Reader.html" TargetMode="External"/><Relationship Id="rId619" Type="http://schemas.openxmlformats.org/officeDocument/2006/relationships/hyperlink" Target="http://docs.oracle.com/javase/7/docs/api/java/sql/Time.html" TargetMode="External"/><Relationship Id="rId770" Type="http://schemas.openxmlformats.org/officeDocument/2006/relationships/hyperlink" Target="file:///G:\%C5%9Firketler\bal%C4%B1kesir\SQLite\sqlite-doc-3070800\lang_expr.html" TargetMode="External"/><Relationship Id="rId95" Type="http://schemas.openxmlformats.org/officeDocument/2006/relationships/hyperlink" Target="http://docs.oracle.com/javase/7/docs/api/java/sql/Connection.html" TargetMode="External"/><Relationship Id="rId160" Type="http://schemas.openxmlformats.org/officeDocument/2006/relationships/hyperlink" Target="http://docs.oracle.com/javase/7/docs/api/java/sql/Statement.html" TargetMode="External"/><Relationship Id="rId216" Type="http://schemas.openxmlformats.org/officeDocument/2006/relationships/hyperlink" Target="http://docs.oracle.com/javase/7/docs/api/java/sql/Statement.html" TargetMode="External"/><Relationship Id="rId423" Type="http://schemas.openxmlformats.org/officeDocument/2006/relationships/hyperlink" Target="http://docs.oracle.com/javase/7/docs/api/java/sql/ResultSet.html" TargetMode="External"/><Relationship Id="rId258" Type="http://schemas.openxmlformats.org/officeDocument/2006/relationships/hyperlink" Target="http://docs.oracle.com/javase/7/docs/api/java/lang/String.html" TargetMode="External"/><Relationship Id="rId465" Type="http://schemas.openxmlformats.org/officeDocument/2006/relationships/hyperlink" Target="http://docs.oracle.com/javase/7/docs/api/java/io/InputStream.html" TargetMode="External"/><Relationship Id="rId630" Type="http://schemas.openxmlformats.org/officeDocument/2006/relationships/hyperlink" Target="http://almworks.com/sqlite4java/javadoc/com/almworks/sqlite4java/SQLite.html" TargetMode="External"/><Relationship Id="rId672" Type="http://schemas.openxmlformats.org/officeDocument/2006/relationships/hyperlink" Target="http://almworks.com/sqlite4java/javadoc/com/almworks/sqlite4java/SQLiteConnection.html" TargetMode="External"/><Relationship Id="rId728" Type="http://schemas.openxmlformats.org/officeDocument/2006/relationships/hyperlink" Target="http://almworks.com/sqlite4java/javadoc/com/almworks/sqlite4java/SQLiteStatement.html" TargetMode="External"/><Relationship Id="rId22" Type="http://schemas.openxmlformats.org/officeDocument/2006/relationships/image" Target="media/image4.png"/><Relationship Id="rId64" Type="http://schemas.openxmlformats.org/officeDocument/2006/relationships/hyperlink" Target="http://docs.oracle.com/javase/7/docs/api/java/sql/Connection.html" TargetMode="External"/><Relationship Id="rId118" Type="http://schemas.openxmlformats.org/officeDocument/2006/relationships/hyperlink" Target="http://docs.oracle.com/javase/7/docs/api/java/lang/String.html" TargetMode="External"/><Relationship Id="rId325" Type="http://schemas.openxmlformats.org/officeDocument/2006/relationships/hyperlink" Target="http://docs.oracle.com/javase/7/docs/api/java/sql/NClob.html" TargetMode="External"/><Relationship Id="rId367" Type="http://schemas.openxmlformats.org/officeDocument/2006/relationships/hyperlink" Target="http://docs.oracle.com/javase/7/docs/api/java/sql/ResultSet.html" TargetMode="External"/><Relationship Id="rId532" Type="http://schemas.openxmlformats.org/officeDocument/2006/relationships/hyperlink" Target="http://docs.oracle.com/javase/7/docs/api/java/sql/Date.html" TargetMode="External"/><Relationship Id="rId574" Type="http://schemas.openxmlformats.org/officeDocument/2006/relationships/hyperlink" Target="http://docs.oracle.com/javase/7/docs/api/java/lang/String.html" TargetMode="External"/><Relationship Id="rId171" Type="http://schemas.openxmlformats.org/officeDocument/2006/relationships/hyperlink" Target="http://docs.oracle.com/javase/7/docs/api/java/lang/String.html" TargetMode="External"/><Relationship Id="rId227" Type="http://schemas.openxmlformats.org/officeDocument/2006/relationships/hyperlink" Target="http://docs.oracle.com/javase/7/docs/api/java/sql/ResultSet.html" TargetMode="External"/><Relationship Id="rId781" Type="http://schemas.openxmlformats.org/officeDocument/2006/relationships/hyperlink" Target="file:///G:\%C5%9Firketler\bal%C4%B1kesir\SQLite\sqlite-doc-3070800\lang_aggfunc.html" TargetMode="External"/><Relationship Id="rId269" Type="http://schemas.openxmlformats.org/officeDocument/2006/relationships/hyperlink" Target="http://docs.oracle.com/javase/7/docs/api/java/sql/ResultSet.html" TargetMode="External"/><Relationship Id="rId434" Type="http://schemas.openxmlformats.org/officeDocument/2006/relationships/hyperlink" Target="http://docs.oracle.com/javase/7/docs/api/java/sql/ResultSet.html" TargetMode="External"/><Relationship Id="rId476" Type="http://schemas.openxmlformats.org/officeDocument/2006/relationships/hyperlink" Target="http://docs.oracle.com/javase/7/docs/api/java/io/InputStream.html" TargetMode="External"/><Relationship Id="rId641" Type="http://schemas.openxmlformats.org/officeDocument/2006/relationships/hyperlink" Target="http://almworks.com/sqlite4java/javadoc/com/almworks/sqlite4java/SQLParts.html" TargetMode="External"/><Relationship Id="rId683" Type="http://schemas.openxmlformats.org/officeDocument/2006/relationships/hyperlink" Target="http://almworks.com/sqlite4java/javadoc/com/almworks/sqlite4java/SQLiteConnection.html" TargetMode="External"/><Relationship Id="rId739" Type="http://schemas.openxmlformats.org/officeDocument/2006/relationships/hyperlink" Target="http://almworks.com/sqlite4java/javadoc/com/almworks/sqlite4java/SQLiteStatement.html" TargetMode="External"/><Relationship Id="rId33" Type="http://schemas.openxmlformats.org/officeDocument/2006/relationships/hyperlink" Target="http://docs.oracle.com/javase/7/docs/api/java/sql/Connection.html" TargetMode="External"/><Relationship Id="rId129" Type="http://schemas.openxmlformats.org/officeDocument/2006/relationships/hyperlink" Target="http://docs.oracle.com/javase/7/docs/api/java/sql/Connection.html" TargetMode="External"/><Relationship Id="rId280" Type="http://schemas.openxmlformats.org/officeDocument/2006/relationships/hyperlink" Target="http://docs.oracle.com/javase/7/docs/api/java/io/Reader.html" TargetMode="External"/><Relationship Id="rId336" Type="http://schemas.openxmlformats.org/officeDocument/2006/relationships/hyperlink" Target="http://docs.oracle.com/javase/7/docs/api/java/sql/ResultSet.html" TargetMode="External"/><Relationship Id="rId501" Type="http://schemas.openxmlformats.org/officeDocument/2006/relationships/hyperlink" Target="http://docs.oracle.com/javase/7/docs/api/java/sql/ResultSet.html" TargetMode="External"/><Relationship Id="rId543" Type="http://schemas.openxmlformats.org/officeDocument/2006/relationships/hyperlink" Target="http://docs.oracle.com/javase/7/docs/api/java/sql/ResultSet.html" TargetMode="External"/><Relationship Id="rId75" Type="http://schemas.openxmlformats.org/officeDocument/2006/relationships/hyperlink" Target="http://docs.oracle.com/javase/7/docs/api/java/sql/Connection.html" TargetMode="External"/><Relationship Id="rId140" Type="http://schemas.openxmlformats.org/officeDocument/2006/relationships/hyperlink" Target="http://docs.oracle.com/javase/7/docs/api/java/lang/String.html" TargetMode="External"/><Relationship Id="rId182" Type="http://schemas.openxmlformats.org/officeDocument/2006/relationships/hyperlink" Target="http://docs.oracle.com/javase/7/docs/api/java/lang/String.html" TargetMode="External"/><Relationship Id="rId378" Type="http://schemas.openxmlformats.org/officeDocument/2006/relationships/hyperlink" Target="http://docs.oracle.com/javase/7/docs/api/java/sql/ResultSet.html" TargetMode="External"/><Relationship Id="rId403" Type="http://schemas.openxmlformats.org/officeDocument/2006/relationships/hyperlink" Target="http://docs.oracle.com/javase/7/docs/api/java/sql/ResultSet.html" TargetMode="External"/><Relationship Id="rId585" Type="http://schemas.openxmlformats.org/officeDocument/2006/relationships/hyperlink" Target="http://docs.oracle.com/javase/7/docs/api/java/sql/ResultSet.html" TargetMode="External"/><Relationship Id="rId750" Type="http://schemas.openxmlformats.org/officeDocument/2006/relationships/hyperlink" Target="http://almworks.com/sqlite4java/javadoc/com/almworks/sqlite4java/SQLiteStatement.html" TargetMode="External"/><Relationship Id="rId792" Type="http://schemas.openxmlformats.org/officeDocument/2006/relationships/hyperlink" Target="file:///G:\%C5%9Firketler\bal%C4%B1kesir\SQLite\sqlite-doc-3070800\c3ref\total_changes.html" TargetMode="External"/><Relationship Id="rId806"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hyperlink" Target="http://docs.oracle.com/javase/7/docs/api/java/sql/ResultSet.html" TargetMode="External"/><Relationship Id="rId445" Type="http://schemas.openxmlformats.org/officeDocument/2006/relationships/hyperlink" Target="http://docs.oracle.com/javase/7/docs/api/java/io/InputStream.html" TargetMode="External"/><Relationship Id="rId487" Type="http://schemas.openxmlformats.org/officeDocument/2006/relationships/hyperlink" Target="http://docs.oracle.com/javase/7/docs/api/java/lang/String.html" TargetMode="External"/><Relationship Id="rId610" Type="http://schemas.openxmlformats.org/officeDocument/2006/relationships/hyperlink" Target="http://docs.oracle.com/javase/7/docs/api/java/sql/ResultSet.html" TargetMode="External"/><Relationship Id="rId652" Type="http://schemas.openxmlformats.org/officeDocument/2006/relationships/hyperlink" Target="http://almworks.com/sqlite4java/javadoc/com/almworks/sqlite4java/SQLiteConnection.html" TargetMode="External"/><Relationship Id="rId694" Type="http://schemas.openxmlformats.org/officeDocument/2006/relationships/hyperlink" Target="http://almworks.com/sqlite4java/javadoc/com/almworks/sqlite4java/SQLParts.html" TargetMode="External"/><Relationship Id="rId708" Type="http://schemas.openxmlformats.org/officeDocument/2006/relationships/hyperlink" Target="http://almworks.com/sqlite4java/javadoc/com/almworks/sqlite4java/SQLiteStatement.html" TargetMode="External"/><Relationship Id="rId291" Type="http://schemas.openxmlformats.org/officeDocument/2006/relationships/hyperlink" Target="http://docs.oracle.com/javase/7/docs/api/java/sql/Date.html" TargetMode="External"/><Relationship Id="rId305" Type="http://schemas.openxmlformats.org/officeDocument/2006/relationships/hyperlink" Target="http://docs.oracle.com/javase/7/docs/api/java/lang/String.html" TargetMode="External"/><Relationship Id="rId347" Type="http://schemas.openxmlformats.org/officeDocument/2006/relationships/hyperlink" Target="http://docs.oracle.com/javase/7/docs/api/java/sql/ResultSet.html" TargetMode="External"/><Relationship Id="rId512" Type="http://schemas.openxmlformats.org/officeDocument/2006/relationships/hyperlink" Target="http://docs.oracle.com/javase/7/docs/api/java/io/Reader.html" TargetMode="External"/><Relationship Id="rId44" Type="http://schemas.openxmlformats.org/officeDocument/2006/relationships/hyperlink" Target="http://docs.oracle.com/javase/7/docs/api/java/lang/String.html" TargetMode="External"/><Relationship Id="rId86" Type="http://schemas.openxmlformats.org/officeDocument/2006/relationships/hyperlink" Target="http://docs.oracle.com/javase/7/docs/api/java/sql/Connection.html" TargetMode="External"/><Relationship Id="rId151" Type="http://schemas.openxmlformats.org/officeDocument/2006/relationships/hyperlink" Target="http://docs.oracle.com/javase/7/docs/api/java/sql/Statement.html" TargetMode="External"/><Relationship Id="rId389" Type="http://schemas.openxmlformats.org/officeDocument/2006/relationships/hyperlink" Target="http://docs.oracle.com/javase/7/docs/api/java/lang/String.html" TargetMode="External"/><Relationship Id="rId554" Type="http://schemas.openxmlformats.org/officeDocument/2006/relationships/hyperlink" Target="http://docs.oracle.com/javase/7/docs/api/java/io/Reader.html" TargetMode="External"/><Relationship Id="rId596" Type="http://schemas.openxmlformats.org/officeDocument/2006/relationships/hyperlink" Target="http://docs.oracle.com/javase/7/docs/api/java/sql/ResultSet.html" TargetMode="External"/><Relationship Id="rId761" Type="http://schemas.openxmlformats.org/officeDocument/2006/relationships/hyperlink" Target="http://almworks.com/sqlite4java/javadoc/com/almworks/sqlite4java/SQLiteStatement.html" TargetMode="External"/><Relationship Id="rId193" Type="http://schemas.openxmlformats.org/officeDocument/2006/relationships/hyperlink" Target="http://docs.oracle.com/javase/7/docs/api/java/sql/Statement.html" TargetMode="External"/><Relationship Id="rId207" Type="http://schemas.openxmlformats.org/officeDocument/2006/relationships/hyperlink" Target="http://docs.oracle.com/javase/7/docs/api/java/sql/Statement.html" TargetMode="External"/><Relationship Id="rId249" Type="http://schemas.openxmlformats.org/officeDocument/2006/relationships/hyperlink" Target="http://docs.oracle.com/javase/7/docs/api/java/math/BigDecimal.html" TargetMode="External"/><Relationship Id="rId414" Type="http://schemas.openxmlformats.org/officeDocument/2006/relationships/hyperlink" Target="http://docs.oracle.com/javase/7/docs/api/java/net/URL.html" TargetMode="External"/><Relationship Id="rId456" Type="http://schemas.openxmlformats.org/officeDocument/2006/relationships/hyperlink" Target="http://docs.oracle.com/javase/7/docs/api/java/io/InputStream.html" TargetMode="External"/><Relationship Id="rId498" Type="http://schemas.openxmlformats.org/officeDocument/2006/relationships/hyperlink" Target="http://docs.oracle.com/javase/7/docs/api/java/sql/ResultSet.html" TargetMode="External"/><Relationship Id="rId621" Type="http://schemas.openxmlformats.org/officeDocument/2006/relationships/hyperlink" Target="http://docs.oracle.com/javase/7/docs/api/java/sql/Timestamp.html" TargetMode="External"/><Relationship Id="rId663" Type="http://schemas.openxmlformats.org/officeDocument/2006/relationships/hyperlink" Target="http://almworks.com/sqlite4java/javadoc/com/almworks/sqlite4java/SQLiteConnection.html" TargetMode="External"/><Relationship Id="rId13" Type="http://schemas.openxmlformats.org/officeDocument/2006/relationships/hyperlink" Target="http://www.sqlite.org/compile.html" TargetMode="External"/><Relationship Id="rId109" Type="http://schemas.openxmlformats.org/officeDocument/2006/relationships/hyperlink" Target="http://docs.oracle.com/javase/7/docs/api/java/sql/PreparedStatement.html" TargetMode="External"/><Relationship Id="rId260" Type="http://schemas.openxmlformats.org/officeDocument/2006/relationships/hyperlink" Target="http://docs.oracle.com/javase/7/docs/api/java/sql/ResultSet.html" TargetMode="External"/><Relationship Id="rId316" Type="http://schemas.openxmlformats.org/officeDocument/2006/relationships/hyperlink" Target="http://docs.oracle.com/javase/7/docs/api/java/sql/ResultSet.html" TargetMode="External"/><Relationship Id="rId523" Type="http://schemas.openxmlformats.org/officeDocument/2006/relationships/hyperlink" Target="http://docs.oracle.com/javase/7/docs/api/java/lang/String.html" TargetMode="External"/><Relationship Id="rId719" Type="http://schemas.openxmlformats.org/officeDocument/2006/relationships/hyperlink" Target="http://almworks.com/sqlite4java/javadoc/com/almworks/sqlite4java/SQLiteStatement.html" TargetMode="External"/><Relationship Id="rId55" Type="http://schemas.openxmlformats.org/officeDocument/2006/relationships/hyperlink" Target="http://docs.oracle.com/javase/7/docs/api/java/sql/Connection.html" TargetMode="External"/><Relationship Id="rId97" Type="http://schemas.openxmlformats.org/officeDocument/2006/relationships/hyperlink" Target="http://docs.oracle.com/javase/7/docs/api/java/sql/CallableStatement.html" TargetMode="External"/><Relationship Id="rId120" Type="http://schemas.openxmlformats.org/officeDocument/2006/relationships/hyperlink" Target="http://docs.oracle.com/javase/7/docs/api/java/sql/Savepoint.html" TargetMode="External"/><Relationship Id="rId358" Type="http://schemas.openxmlformats.org/officeDocument/2006/relationships/hyperlink" Target="http://docs.oracle.com/javase/7/docs/api/java/sql/Ref.html" TargetMode="External"/><Relationship Id="rId565" Type="http://schemas.openxmlformats.org/officeDocument/2006/relationships/hyperlink" Target="http://docs.oracle.com/javase/7/docs/api/java/lang/String.html" TargetMode="External"/><Relationship Id="rId730" Type="http://schemas.openxmlformats.org/officeDocument/2006/relationships/hyperlink" Target="http://almworks.com/sqlite4java/javadoc/com/almworks/sqlite4java/SQLiteStatement.html" TargetMode="External"/><Relationship Id="rId772" Type="http://schemas.openxmlformats.org/officeDocument/2006/relationships/hyperlink" Target="file:///G:\%C5%9Firketler\bal%C4%B1kesir\SQLite\sqlite-doc-3070800\lang_expr.html" TargetMode="External"/><Relationship Id="rId162" Type="http://schemas.openxmlformats.org/officeDocument/2006/relationships/hyperlink" Target="http://docs.oracle.com/javase/7/docs/api/java/sql/Statement.html" TargetMode="External"/><Relationship Id="rId218" Type="http://schemas.openxmlformats.org/officeDocument/2006/relationships/hyperlink" Target="http://docs.oracle.com/javase/7/docs/api/java/lang/AutoCloseable.html" TargetMode="External"/><Relationship Id="rId425" Type="http://schemas.openxmlformats.org/officeDocument/2006/relationships/hyperlink" Target="http://docs.oracle.com/javase/7/docs/api/java/sql/ResultSet.html" TargetMode="External"/><Relationship Id="rId467" Type="http://schemas.openxmlformats.org/officeDocument/2006/relationships/hyperlink" Target="http://docs.oracle.com/javase/7/docs/api/java/io/InputStream.html" TargetMode="External"/><Relationship Id="rId632" Type="http://schemas.openxmlformats.org/officeDocument/2006/relationships/hyperlink" Target="http://almworks.com/sqlite4java/javadoc/com/almworks/sqlite4java/SQLiteBlob.html" TargetMode="External"/><Relationship Id="rId271" Type="http://schemas.openxmlformats.org/officeDocument/2006/relationships/hyperlink" Target="http://docs.oracle.com/javase/7/docs/api/java/lang/String.html" TargetMode="External"/><Relationship Id="rId674" Type="http://schemas.openxmlformats.org/officeDocument/2006/relationships/hyperlink" Target="http://almworks.com/sqlite4java/javadoc/com/almworks/sqlite4java/SQLiteConnection.html" TargetMode="External"/><Relationship Id="rId24" Type="http://schemas.openxmlformats.org/officeDocument/2006/relationships/image" Target="media/image6.png"/><Relationship Id="rId66" Type="http://schemas.openxmlformats.org/officeDocument/2006/relationships/hyperlink" Target="http://docs.oracle.com/javase/7/docs/api/java/sql/Connection.html" TargetMode="External"/><Relationship Id="rId131" Type="http://schemas.openxmlformats.org/officeDocument/2006/relationships/hyperlink" Target="http://docs.oracle.com/javase/7/docs/api/java/lang/String.html" TargetMode="External"/><Relationship Id="rId327" Type="http://schemas.openxmlformats.org/officeDocument/2006/relationships/hyperlink" Target="http://docs.oracle.com/javase/7/docs/api/java/sql/NClob.html" TargetMode="External"/><Relationship Id="rId369" Type="http://schemas.openxmlformats.org/officeDocument/2006/relationships/hyperlink" Target="http://docs.oracle.com/javase/7/docs/api/java/lang/String.html" TargetMode="External"/><Relationship Id="rId534" Type="http://schemas.openxmlformats.org/officeDocument/2006/relationships/hyperlink" Target="http://docs.oracle.com/javase/7/docs/api/java/lang/String.html" TargetMode="External"/><Relationship Id="rId576" Type="http://schemas.openxmlformats.org/officeDocument/2006/relationships/hyperlink" Target="http://docs.oracle.com/javase/7/docs/api/java/lang/String.html" TargetMode="External"/><Relationship Id="rId741" Type="http://schemas.openxmlformats.org/officeDocument/2006/relationships/hyperlink" Target="http://almworks.com/sqlite4java/javadoc/com/almworks/sqlite4java/SQLiteStatement.html" TargetMode="External"/><Relationship Id="rId783" Type="http://schemas.openxmlformats.org/officeDocument/2006/relationships/hyperlink" Target="file:///G:\%C5%9Firketler\bal%C4%B1kesir\SQLite\sqlite-doc-3070800\lang_corefunc.html" TargetMode="External"/><Relationship Id="rId173" Type="http://schemas.openxmlformats.org/officeDocument/2006/relationships/hyperlink" Target="http://docs.oracle.com/javase/7/docs/api/java/sql/Statement.html" TargetMode="External"/><Relationship Id="rId229" Type="http://schemas.openxmlformats.org/officeDocument/2006/relationships/hyperlink" Target="http://docs.oracle.com/javase/7/docs/api/java/sql/ResultSet.html" TargetMode="External"/><Relationship Id="rId380" Type="http://schemas.openxmlformats.org/officeDocument/2006/relationships/hyperlink" Target="http://docs.oracle.com/javase/7/docs/api/java/sql/ResultSet.html" TargetMode="External"/><Relationship Id="rId436" Type="http://schemas.openxmlformats.org/officeDocument/2006/relationships/hyperlink" Target="http://docs.oracle.com/javase/7/docs/api/java/sql/ResultSet.html" TargetMode="External"/><Relationship Id="rId601" Type="http://schemas.openxmlformats.org/officeDocument/2006/relationships/hyperlink" Target="http://docs.oracle.com/javase/7/docs/api/java/sql/RowId.html" TargetMode="External"/><Relationship Id="rId643" Type="http://schemas.openxmlformats.org/officeDocument/2006/relationships/hyperlink" Target="http://almworks.com/sqlite4java/javadoc/com/almworks/sqlite4java/SQLiteException.html" TargetMode="External"/><Relationship Id="rId240" Type="http://schemas.openxmlformats.org/officeDocument/2006/relationships/hyperlink" Target="http://docs.oracle.com/javase/7/docs/api/java/sql/ResultSet.html" TargetMode="External"/><Relationship Id="rId478" Type="http://schemas.openxmlformats.org/officeDocument/2006/relationships/hyperlink" Target="http://docs.oracle.com/javase/7/docs/api/java/sql/Blob.html" TargetMode="External"/><Relationship Id="rId685" Type="http://schemas.openxmlformats.org/officeDocument/2006/relationships/hyperlink" Target="http://almworks.com/sqlite4java/javadoc/com/almworks/sqlite4java/SQLiteConnection.html" TargetMode="External"/><Relationship Id="rId35" Type="http://schemas.openxmlformats.org/officeDocument/2006/relationships/hyperlink" Target="http://docs.oracle.com/javase/7/docs/api/java/sql/Connection.html" TargetMode="External"/><Relationship Id="rId77" Type="http://schemas.openxmlformats.org/officeDocument/2006/relationships/hyperlink" Target="http://docs.oracle.com/javase/7/docs/api/java/sql/Connection.html" TargetMode="External"/><Relationship Id="rId100" Type="http://schemas.openxmlformats.org/officeDocument/2006/relationships/hyperlink" Target="http://docs.oracle.com/javase/7/docs/api/java/sql/PreparedStatement.html" TargetMode="External"/><Relationship Id="rId282" Type="http://schemas.openxmlformats.org/officeDocument/2006/relationships/hyperlink" Target="http://docs.oracle.com/javase/7/docs/api/java/lang/String.html" TargetMode="External"/><Relationship Id="rId338" Type="http://schemas.openxmlformats.org/officeDocument/2006/relationships/hyperlink" Target="http://docs.oracle.com/javase/7/docs/api/java/lang/Class.html" TargetMode="External"/><Relationship Id="rId503" Type="http://schemas.openxmlformats.org/officeDocument/2006/relationships/hyperlink" Target="http://docs.oracle.com/javase/7/docs/api/java/sql/ResultSet.html" TargetMode="External"/><Relationship Id="rId545" Type="http://schemas.openxmlformats.org/officeDocument/2006/relationships/hyperlink" Target="http://docs.oracle.com/javase/7/docs/api/java/sql/ResultSet.html" TargetMode="External"/><Relationship Id="rId587" Type="http://schemas.openxmlformats.org/officeDocument/2006/relationships/hyperlink" Target="http://docs.oracle.com/javase/7/docs/api/java/lang/Object.html" TargetMode="External"/><Relationship Id="rId710" Type="http://schemas.openxmlformats.org/officeDocument/2006/relationships/hyperlink" Target="http://almworks.com/sqlite4java/javadoc/com/almworks/sqlite4java/SQLiteStatement.html" TargetMode="External"/><Relationship Id="rId752" Type="http://schemas.openxmlformats.org/officeDocument/2006/relationships/hyperlink" Target="http://almworks.com/sqlite4java/javadoc/com/almworks/sqlite4java/SQLiteStatement.html" TargetMode="External"/><Relationship Id="rId8" Type="http://schemas.openxmlformats.org/officeDocument/2006/relationships/hyperlink" Target="http://www.sqlite.org/download.html" TargetMode="External"/><Relationship Id="rId142" Type="http://schemas.openxmlformats.org/officeDocument/2006/relationships/hyperlink" Target="http://docs.oracle.com/javase/7/docs/api/java/lang/String.html" TargetMode="External"/><Relationship Id="rId184" Type="http://schemas.openxmlformats.org/officeDocument/2006/relationships/hyperlink" Target="http://docs.oracle.com/javase/7/docs/api/java/lang/String.html" TargetMode="External"/><Relationship Id="rId391" Type="http://schemas.openxmlformats.org/officeDocument/2006/relationships/hyperlink" Target="http://docs.oracle.com/javase/7/docs/api/java/sql/ResultSet.html" TargetMode="External"/><Relationship Id="rId405" Type="http://schemas.openxmlformats.org/officeDocument/2006/relationships/hyperlink" Target="http://docs.oracle.com/javase/7/docs/api/java/util/Calendar.html" TargetMode="External"/><Relationship Id="rId447" Type="http://schemas.openxmlformats.org/officeDocument/2006/relationships/hyperlink" Target="http://docs.oracle.com/javase/7/docs/api/java/io/InputStream.html" TargetMode="External"/><Relationship Id="rId612" Type="http://schemas.openxmlformats.org/officeDocument/2006/relationships/hyperlink" Target="http://docs.oracle.com/javase/7/docs/api/java/sql/ResultSet.html" TargetMode="External"/><Relationship Id="rId794" Type="http://schemas.openxmlformats.org/officeDocument/2006/relationships/hyperlink" Target="file:///G:\%C5%9Firketler\bal%C4%B1kesir\SQLite\sqlite-doc-3070800\c3ref\blob_open.html" TargetMode="External"/><Relationship Id="rId251" Type="http://schemas.openxmlformats.org/officeDocument/2006/relationships/hyperlink" Target="http://docs.oracle.com/javase/7/docs/api/java/math/BigDecimal.html" TargetMode="External"/><Relationship Id="rId489" Type="http://schemas.openxmlformats.org/officeDocument/2006/relationships/hyperlink" Target="http://docs.oracle.com/javase/7/docs/api/java/sql/ResultSet.html" TargetMode="External"/><Relationship Id="rId654" Type="http://schemas.openxmlformats.org/officeDocument/2006/relationships/hyperlink" Target="http://almworks.com/sqlite4java/javadoc/com/almworks/sqlite4java/SQLiteConnection.html" TargetMode="External"/><Relationship Id="rId696" Type="http://schemas.openxmlformats.org/officeDocument/2006/relationships/hyperlink" Target="http://almworks.com/sqlite4java/javadoc/com/almworks/sqlite4java/SQLiteConnection.html" TargetMode="External"/><Relationship Id="rId46" Type="http://schemas.openxmlformats.org/officeDocument/2006/relationships/hyperlink" Target="http://docs.oracle.com/javase/7/docs/api/java/sql/Blob.html" TargetMode="External"/><Relationship Id="rId293" Type="http://schemas.openxmlformats.org/officeDocument/2006/relationships/hyperlink" Target="http://docs.oracle.com/javase/7/docs/api/java/sql/Date.html" TargetMode="External"/><Relationship Id="rId307" Type="http://schemas.openxmlformats.org/officeDocument/2006/relationships/hyperlink" Target="http://docs.oracle.com/javase/7/docs/api/java/sql/ResultSet.html" TargetMode="External"/><Relationship Id="rId349" Type="http://schemas.openxmlformats.org/officeDocument/2006/relationships/hyperlink" Target="http://docs.oracle.com/javase/7/docs/api/java/lang/Class.html" TargetMode="External"/><Relationship Id="rId514" Type="http://schemas.openxmlformats.org/officeDocument/2006/relationships/hyperlink" Target="http://docs.oracle.com/javase/7/docs/api/java/lang/String.html" TargetMode="External"/><Relationship Id="rId556" Type="http://schemas.openxmlformats.org/officeDocument/2006/relationships/hyperlink" Target="http://docs.oracle.com/javase/7/docs/api/java/lang/String.html" TargetMode="External"/><Relationship Id="rId721" Type="http://schemas.openxmlformats.org/officeDocument/2006/relationships/hyperlink" Target="http://almworks.com/sqlite4java/javadoc/com/almworks/sqlite4java/SQLiteStatement.html" TargetMode="External"/><Relationship Id="rId763" Type="http://schemas.openxmlformats.org/officeDocument/2006/relationships/hyperlink" Target="http://almworks.com/sqlite4java/javadoc/com/almworks/sqlite4java/SQLiteStatement.html" TargetMode="External"/><Relationship Id="rId88" Type="http://schemas.openxmlformats.org/officeDocument/2006/relationships/hyperlink" Target="http://docs.oracle.com/javase/7/docs/api/java/lang/String.html" TargetMode="External"/><Relationship Id="rId111" Type="http://schemas.openxmlformats.org/officeDocument/2006/relationships/hyperlink" Target="http://docs.oracle.com/javase/7/docs/api/java/lang/String.html" TargetMode="External"/><Relationship Id="rId153" Type="http://schemas.openxmlformats.org/officeDocument/2006/relationships/hyperlink" Target="http://docs.oracle.com/javase/7/docs/api/java/sql/Statement.html" TargetMode="External"/><Relationship Id="rId195" Type="http://schemas.openxmlformats.org/officeDocument/2006/relationships/hyperlink" Target="http://docs.oracle.com/javase/7/docs/api/java/sql/Statement.html" TargetMode="External"/><Relationship Id="rId209" Type="http://schemas.openxmlformats.org/officeDocument/2006/relationships/hyperlink" Target="http://docs.oracle.com/javase/7/docs/api/java/lang/String.html" TargetMode="External"/><Relationship Id="rId360" Type="http://schemas.openxmlformats.org/officeDocument/2006/relationships/hyperlink" Target="http://docs.oracle.com/javase/7/docs/api/java/lang/String.html" TargetMode="External"/><Relationship Id="rId416" Type="http://schemas.openxmlformats.org/officeDocument/2006/relationships/hyperlink" Target="http://docs.oracle.com/javase/7/docs/api/java/lang/String.html" TargetMode="External"/><Relationship Id="rId598" Type="http://schemas.openxmlformats.org/officeDocument/2006/relationships/hyperlink" Target="http://docs.oracle.com/javase/7/docs/api/java/sql/RowId.html" TargetMode="External"/><Relationship Id="rId220" Type="http://schemas.openxmlformats.org/officeDocument/2006/relationships/hyperlink" Target="http://docs.oracle.com/javase/7/docs/api/java/sql/ResultSet.html" TargetMode="External"/><Relationship Id="rId458" Type="http://schemas.openxmlformats.org/officeDocument/2006/relationships/hyperlink" Target="http://docs.oracle.com/javase/7/docs/api/java/math/BigDecimal.html" TargetMode="External"/><Relationship Id="rId623" Type="http://schemas.openxmlformats.org/officeDocument/2006/relationships/hyperlink" Target="http://docs.oracle.com/javase/7/docs/api/java/lang/String.html" TargetMode="External"/><Relationship Id="rId665" Type="http://schemas.openxmlformats.org/officeDocument/2006/relationships/hyperlink" Target="http://almworks.com/sqlite4java/javadoc/com/almworks/sqlite4java/SQLiteConnection.html" TargetMode="External"/><Relationship Id="rId15" Type="http://schemas.openxmlformats.org/officeDocument/2006/relationships/hyperlink" Target="http://osenxpsuite.net/download.htm" TargetMode="External"/><Relationship Id="rId57" Type="http://schemas.openxmlformats.org/officeDocument/2006/relationships/hyperlink" Target="http://docs.oracle.com/javase/7/docs/api/java/sql/Connection.html" TargetMode="External"/><Relationship Id="rId262" Type="http://schemas.openxmlformats.org/officeDocument/2006/relationships/hyperlink" Target="http://docs.oracle.com/javase/7/docs/api/java/sql/ResultSet.html" TargetMode="External"/><Relationship Id="rId318" Type="http://schemas.openxmlformats.org/officeDocument/2006/relationships/hyperlink" Target="http://docs.oracle.com/javase/7/docs/api/java/sql/ResultSetMetaData.html" TargetMode="External"/><Relationship Id="rId525" Type="http://schemas.openxmlformats.org/officeDocument/2006/relationships/hyperlink" Target="http://docs.oracle.com/javase/7/docs/api/java/sql/ResultSet.html" TargetMode="External"/><Relationship Id="rId567" Type="http://schemas.openxmlformats.org/officeDocument/2006/relationships/hyperlink" Target="http://docs.oracle.com/javase/7/docs/api/java/sql/ResultSet.html" TargetMode="External"/><Relationship Id="rId732" Type="http://schemas.openxmlformats.org/officeDocument/2006/relationships/hyperlink" Target="http://almworks.com/sqlite4java/javadoc/com/almworks/sqlite4java/SQLiteStatement.html" TargetMode="External"/><Relationship Id="rId99" Type="http://schemas.openxmlformats.org/officeDocument/2006/relationships/hyperlink" Target="http://docs.oracle.com/javase/7/docs/api/java/lang/String.html" TargetMode="External"/><Relationship Id="rId122" Type="http://schemas.openxmlformats.org/officeDocument/2006/relationships/hyperlink" Target="http://docs.oracle.com/javase/7/docs/api/java/sql/Connection.html" TargetMode="External"/><Relationship Id="rId164" Type="http://schemas.openxmlformats.org/officeDocument/2006/relationships/hyperlink" Target="http://docs.oracle.com/javase/7/docs/api/java/sql/Statement.html" TargetMode="External"/><Relationship Id="rId371" Type="http://schemas.openxmlformats.org/officeDocument/2006/relationships/hyperlink" Target="http://docs.oracle.com/javase/7/docs/api/java/sql/ResultSet.html" TargetMode="External"/><Relationship Id="rId774" Type="http://schemas.openxmlformats.org/officeDocument/2006/relationships/hyperlink" Target="file:///G:\%C5%9Firketler\bal%C4%B1kesir\SQLite\sqlite-doc-3070800\lang_createtable.html" TargetMode="External"/><Relationship Id="rId427" Type="http://schemas.openxmlformats.org/officeDocument/2006/relationships/hyperlink" Target="http://docs.oracle.com/javase/7/docs/api/java/sql/ResultSet.html" TargetMode="External"/><Relationship Id="rId469" Type="http://schemas.openxmlformats.org/officeDocument/2006/relationships/hyperlink" Target="http://docs.oracle.com/javase/7/docs/api/java/lang/String.html" TargetMode="External"/><Relationship Id="rId634" Type="http://schemas.openxmlformats.org/officeDocument/2006/relationships/hyperlink" Target="http://almworks.com/sqlite4java/javadoc/com/almworks/sqlite4java/SQLiteJob.html" TargetMode="External"/><Relationship Id="rId676" Type="http://schemas.openxmlformats.org/officeDocument/2006/relationships/hyperlink" Target="http://almworks.com/sqlite4java/javadoc/com/almworks/sqlite4java/SQLiteConnection.html" TargetMode="External"/><Relationship Id="rId26" Type="http://schemas.openxmlformats.org/officeDocument/2006/relationships/image" Target="media/image8.png"/><Relationship Id="rId231" Type="http://schemas.openxmlformats.org/officeDocument/2006/relationships/hyperlink" Target="http://docs.oracle.com/javase/7/docs/api/java/sql/ResultSet.html" TargetMode="External"/><Relationship Id="rId273" Type="http://schemas.openxmlformats.org/officeDocument/2006/relationships/hyperlink" Target="http://docs.oracle.com/javase/7/docs/api/java/sql/ResultSet.html" TargetMode="External"/><Relationship Id="rId329" Type="http://schemas.openxmlformats.org/officeDocument/2006/relationships/hyperlink" Target="http://docs.oracle.com/javase/7/docs/api/java/lang/String.html" TargetMode="External"/><Relationship Id="rId480" Type="http://schemas.openxmlformats.org/officeDocument/2006/relationships/hyperlink" Target="http://docs.oracle.com/javase/7/docs/api/java/io/InputStream.html" TargetMode="External"/><Relationship Id="rId536" Type="http://schemas.openxmlformats.org/officeDocument/2006/relationships/hyperlink" Target="http://docs.oracle.com/javase/7/docs/api/java/sql/ResultSet.html" TargetMode="External"/><Relationship Id="rId701" Type="http://schemas.openxmlformats.org/officeDocument/2006/relationships/hyperlink" Target="http://almworks.com/sqlite4java/javadoc/com/almworks/sqlite4java/SQLiteConnection.html" TargetMode="External"/><Relationship Id="rId68" Type="http://schemas.openxmlformats.org/officeDocument/2006/relationships/hyperlink" Target="http://docs.oracle.com/javase/7/docs/api/java/sql/Connection.html" TargetMode="External"/><Relationship Id="rId133" Type="http://schemas.openxmlformats.org/officeDocument/2006/relationships/hyperlink" Target="http://docs.oracle.com/javase/7/docs/api/java/sql/Connection.html" TargetMode="External"/><Relationship Id="rId175" Type="http://schemas.openxmlformats.org/officeDocument/2006/relationships/hyperlink" Target="http://docs.oracle.com/javase/7/docs/api/java/sql/Statement.html" TargetMode="External"/><Relationship Id="rId340" Type="http://schemas.openxmlformats.org/officeDocument/2006/relationships/hyperlink" Target="http://docs.oracle.com/javase/7/docs/api/java/sql/ResultSet.html" TargetMode="External"/><Relationship Id="rId578" Type="http://schemas.openxmlformats.org/officeDocument/2006/relationships/hyperlink" Target="http://docs.oracle.com/javase/7/docs/api/java/sql/ResultSet.html" TargetMode="External"/><Relationship Id="rId743" Type="http://schemas.openxmlformats.org/officeDocument/2006/relationships/hyperlink" Target="http://almworks.com/sqlite4java/javadoc/com/almworks/sqlite4java/SQLiteStatement.html" TargetMode="External"/><Relationship Id="rId785" Type="http://schemas.openxmlformats.org/officeDocument/2006/relationships/hyperlink" Target="file:///G:\%C5%9Firketler\bal%C4%B1kesir\SQLite\sqlite-doc-3070800\datatype3.html" TargetMode="External"/><Relationship Id="rId200" Type="http://schemas.openxmlformats.org/officeDocument/2006/relationships/hyperlink" Target="http://docs.oracle.com/javase/7/docs/api/java/sql/Statement.html" TargetMode="External"/><Relationship Id="rId382" Type="http://schemas.openxmlformats.org/officeDocument/2006/relationships/hyperlink" Target="http://docs.oracle.com/javase/7/docs/api/java/sql/Time.html" TargetMode="External"/><Relationship Id="rId438" Type="http://schemas.openxmlformats.org/officeDocument/2006/relationships/hyperlink" Target="http://docs.oracle.com/javase/7/docs/api/java/sql/Array.html" TargetMode="External"/><Relationship Id="rId603" Type="http://schemas.openxmlformats.org/officeDocument/2006/relationships/hyperlink" Target="http://docs.oracle.com/javase/7/docs/api/java/sql/ResultSet.html" TargetMode="External"/><Relationship Id="rId645" Type="http://schemas.openxmlformats.org/officeDocument/2006/relationships/hyperlink" Target="http://almworks.com/sqlite4java/javadoc/com/almworks/sqlite4java/SQLiteConnection.html" TargetMode="External"/><Relationship Id="rId687" Type="http://schemas.openxmlformats.org/officeDocument/2006/relationships/hyperlink" Target="http://almworks.com/sqlite4java/javadoc/com/almworks/sqlite4java/SQLiteConnection.html" TargetMode="External"/><Relationship Id="rId242" Type="http://schemas.openxmlformats.org/officeDocument/2006/relationships/hyperlink" Target="http://docs.oracle.com/javase/7/docs/api/java/sql/ResultSet.html" TargetMode="External"/><Relationship Id="rId284" Type="http://schemas.openxmlformats.org/officeDocument/2006/relationships/hyperlink" Target="http://docs.oracle.com/javase/7/docs/api/java/sql/ResultSet.html" TargetMode="External"/><Relationship Id="rId491" Type="http://schemas.openxmlformats.org/officeDocument/2006/relationships/hyperlink" Target="http://docs.oracle.com/javase/7/docs/api/java/io/InputStream.html" TargetMode="External"/><Relationship Id="rId505" Type="http://schemas.openxmlformats.org/officeDocument/2006/relationships/hyperlink" Target="http://docs.oracle.com/javase/7/docs/api/java/sql/ResultSet.html" TargetMode="External"/><Relationship Id="rId712" Type="http://schemas.openxmlformats.org/officeDocument/2006/relationships/hyperlink" Target="http://almworks.com/sqlite4java/javadoc/com/almworks/sqlite4java/SQLiteStatement.html" TargetMode="External"/><Relationship Id="rId37" Type="http://schemas.openxmlformats.org/officeDocument/2006/relationships/hyperlink" Target="http://docs.oracle.com/javase/7/docs/api/java/sql/Connection.html" TargetMode="External"/><Relationship Id="rId79" Type="http://schemas.openxmlformats.org/officeDocument/2006/relationships/hyperlink" Target="http://docs.oracle.com/javase/7/docs/api/java/util/Map.html" TargetMode="External"/><Relationship Id="rId102" Type="http://schemas.openxmlformats.org/officeDocument/2006/relationships/hyperlink" Target="http://docs.oracle.com/javase/7/docs/api/java/lang/String.html" TargetMode="External"/><Relationship Id="rId144" Type="http://schemas.openxmlformats.org/officeDocument/2006/relationships/hyperlink" Target="http://docs.oracle.com/javase/7/docs/api/java/sql/Connection.html" TargetMode="External"/><Relationship Id="rId547" Type="http://schemas.openxmlformats.org/officeDocument/2006/relationships/hyperlink" Target="http://docs.oracle.com/javase/7/docs/api/java/lang/String.html" TargetMode="External"/><Relationship Id="rId589" Type="http://schemas.openxmlformats.org/officeDocument/2006/relationships/hyperlink" Target="http://docs.oracle.com/javase/7/docs/api/java/lang/String.html" TargetMode="External"/><Relationship Id="rId754" Type="http://schemas.openxmlformats.org/officeDocument/2006/relationships/hyperlink" Target="http://almworks.com/sqlite4java/javadoc/com/almworks/sqlite4java/SQLiteStatement.html" TargetMode="External"/><Relationship Id="rId796" Type="http://schemas.openxmlformats.org/officeDocument/2006/relationships/hyperlink" Target="http://en.wikipedia.org/wiki/ISO_8601" TargetMode="External"/><Relationship Id="rId90" Type="http://schemas.openxmlformats.org/officeDocument/2006/relationships/hyperlink" Target="http://docs.oracle.com/javase/7/docs/api/java/lang/String.html" TargetMode="External"/><Relationship Id="rId186" Type="http://schemas.openxmlformats.org/officeDocument/2006/relationships/hyperlink" Target="http://docs.oracle.com/javase/7/docs/api/java/sql/Connection.html" TargetMode="External"/><Relationship Id="rId351" Type="http://schemas.openxmlformats.org/officeDocument/2006/relationships/hyperlink" Target="http://docs.oracle.com/javase/7/docs/api/java/sql/ResultSet.html" TargetMode="External"/><Relationship Id="rId393" Type="http://schemas.openxmlformats.org/officeDocument/2006/relationships/hyperlink" Target="http://docs.oracle.com/javase/7/docs/api/java/util/Calendar.html" TargetMode="External"/><Relationship Id="rId407" Type="http://schemas.openxmlformats.org/officeDocument/2006/relationships/hyperlink" Target="http://docs.oracle.com/javase/7/docs/api/java/io/InputStream.html" TargetMode="External"/><Relationship Id="rId449" Type="http://schemas.openxmlformats.org/officeDocument/2006/relationships/hyperlink" Target="http://docs.oracle.com/javase/7/docs/api/java/lang/String.html" TargetMode="External"/><Relationship Id="rId614" Type="http://schemas.openxmlformats.org/officeDocument/2006/relationships/hyperlink" Target="http://docs.oracle.com/javase/7/docs/api/java/lang/String.html" TargetMode="External"/><Relationship Id="rId656" Type="http://schemas.openxmlformats.org/officeDocument/2006/relationships/hyperlink" Target="http://almworks.com/sqlite4java/javadoc/com/almworks/sqlite4java/SQLiteConnection.html" TargetMode="External"/><Relationship Id="rId211" Type="http://schemas.openxmlformats.org/officeDocument/2006/relationships/hyperlink" Target="http://docs.oracle.com/javase/7/docs/api/java/sql/Statement.html" TargetMode="External"/><Relationship Id="rId253" Type="http://schemas.openxmlformats.org/officeDocument/2006/relationships/hyperlink" Target="http://docs.oracle.com/javase/7/docs/api/java/math/BigDecimal.html" TargetMode="External"/><Relationship Id="rId295" Type="http://schemas.openxmlformats.org/officeDocument/2006/relationships/hyperlink" Target="http://docs.oracle.com/javase/7/docs/api/java/util/Calendar.html" TargetMode="External"/><Relationship Id="rId309" Type="http://schemas.openxmlformats.org/officeDocument/2006/relationships/hyperlink" Target="http://docs.oracle.com/javase/7/docs/api/java/sql/ResultSet.html" TargetMode="External"/><Relationship Id="rId460" Type="http://schemas.openxmlformats.org/officeDocument/2006/relationships/hyperlink" Target="http://docs.oracle.com/javase/7/docs/api/java/lang/String.html" TargetMode="External"/><Relationship Id="rId516" Type="http://schemas.openxmlformats.org/officeDocument/2006/relationships/hyperlink" Target="http://docs.oracle.com/javase/7/docs/api/java/sql/ResultSet.html" TargetMode="External"/><Relationship Id="rId698" Type="http://schemas.openxmlformats.org/officeDocument/2006/relationships/hyperlink" Target="http://almworks.com/sqlite4java/javadoc/com/almworks/sqlite4java/SQLiteConnection.html" TargetMode="External"/><Relationship Id="rId48" Type="http://schemas.openxmlformats.org/officeDocument/2006/relationships/hyperlink" Target="http://docs.oracle.com/javase/7/docs/api/java/sql/Clob.html" TargetMode="External"/><Relationship Id="rId113" Type="http://schemas.openxmlformats.org/officeDocument/2006/relationships/hyperlink" Target="http://docs.oracle.com/javase/7/docs/api/java/sql/Connection.html" TargetMode="External"/><Relationship Id="rId320" Type="http://schemas.openxmlformats.org/officeDocument/2006/relationships/hyperlink" Target="http://docs.oracle.com/javase/7/docs/api/java/io/Reader.html" TargetMode="External"/><Relationship Id="rId558" Type="http://schemas.openxmlformats.org/officeDocument/2006/relationships/hyperlink" Target="http://docs.oracle.com/javase/7/docs/api/java/sql/ResultSet.html" TargetMode="External"/><Relationship Id="rId723" Type="http://schemas.openxmlformats.org/officeDocument/2006/relationships/hyperlink" Target="http://almworks.com/sqlite4java/javadoc/com/almworks/sqlite4java/SQLiteStatement.html" TargetMode="External"/><Relationship Id="rId765" Type="http://schemas.openxmlformats.org/officeDocument/2006/relationships/hyperlink" Target="http://almworks.com/sqlite4java/javadoc/com/almworks/sqlite4java/SQLiteStatement.html" TargetMode="External"/><Relationship Id="rId155" Type="http://schemas.openxmlformats.org/officeDocument/2006/relationships/hyperlink" Target="http://docs.oracle.com/javase/7/docs/api/java/sql/Statement.html" TargetMode="External"/><Relationship Id="rId197" Type="http://schemas.openxmlformats.org/officeDocument/2006/relationships/hyperlink" Target="http://docs.oracle.com/javase/7/docs/api/java/sql/ResultSet.html" TargetMode="External"/><Relationship Id="rId362" Type="http://schemas.openxmlformats.org/officeDocument/2006/relationships/hyperlink" Target="http://docs.oracle.com/javase/7/docs/api/java/sql/RowId.html" TargetMode="External"/><Relationship Id="rId418" Type="http://schemas.openxmlformats.org/officeDocument/2006/relationships/hyperlink" Target="http://docs.oracle.com/javase/7/docs/api/java/sql/ResultSet.html" TargetMode="External"/><Relationship Id="rId625" Type="http://schemas.openxmlformats.org/officeDocument/2006/relationships/hyperlink" Target="http://docs.oracle.com/javase/7/docs/api/java/sql/ResultSet.html" TargetMode="External"/><Relationship Id="rId222" Type="http://schemas.openxmlformats.org/officeDocument/2006/relationships/hyperlink" Target="http://docs.oracle.com/javase/7/docs/api/java/sql/ResultSet.html" TargetMode="External"/><Relationship Id="rId264" Type="http://schemas.openxmlformats.org/officeDocument/2006/relationships/hyperlink" Target="http://docs.oracle.com/javase/7/docs/api/java/sql/Blob.html" TargetMode="External"/><Relationship Id="rId471" Type="http://schemas.openxmlformats.org/officeDocument/2006/relationships/hyperlink" Target="http://docs.oracle.com/javase/7/docs/api/java/sql/ResultSet.html" TargetMode="External"/><Relationship Id="rId667" Type="http://schemas.openxmlformats.org/officeDocument/2006/relationships/hyperlink" Target="http://almworks.com/sqlite4java/javadoc/com/almworks/sqlite4java/SQLiteConnection.html" TargetMode="External"/><Relationship Id="rId17" Type="http://schemas.openxmlformats.org/officeDocument/2006/relationships/hyperlink" Target="https://bitbucket.org/xerial/sqlite-jdbc/downloads/sqlite-jdbc4-3.8.2-SNAPSHOT.jar" TargetMode="External"/><Relationship Id="rId59" Type="http://schemas.openxmlformats.org/officeDocument/2006/relationships/hyperlink" Target="http://docs.oracle.com/javase/7/docs/api/java/sql/Connection.html" TargetMode="External"/><Relationship Id="rId124" Type="http://schemas.openxmlformats.org/officeDocument/2006/relationships/hyperlink" Target="http://docs.oracle.com/javase/7/docs/api/java/sql/Connection.html" TargetMode="External"/><Relationship Id="rId527" Type="http://schemas.openxmlformats.org/officeDocument/2006/relationships/hyperlink" Target="http://docs.oracle.com/javase/7/docs/api/java/io/Reader.html" TargetMode="External"/><Relationship Id="rId569" Type="http://schemas.openxmlformats.org/officeDocument/2006/relationships/hyperlink" Target="http://docs.oracle.com/javase/7/docs/api/java/io/Reader.html" TargetMode="External"/><Relationship Id="rId734" Type="http://schemas.openxmlformats.org/officeDocument/2006/relationships/hyperlink" Target="http://almworks.com/sqlite4java/javadoc/com/almworks/sqlite4java/SQLiteStatement.html" TargetMode="External"/><Relationship Id="rId776" Type="http://schemas.openxmlformats.org/officeDocument/2006/relationships/hyperlink" Target="file:///G:\%C5%9Firketler\bal%C4%B1kesir\SQLite\sqlite-doc-3070800\lang_expr.html" TargetMode="External"/><Relationship Id="rId70" Type="http://schemas.openxmlformats.org/officeDocument/2006/relationships/hyperlink" Target="http://docs.oracle.com/javase/7/docs/api/java/sql/Connection.html" TargetMode="External"/><Relationship Id="rId166" Type="http://schemas.openxmlformats.org/officeDocument/2006/relationships/hyperlink" Target="http://docs.oracle.com/javase/7/docs/api/java/sql/Statement.html" TargetMode="External"/><Relationship Id="rId331" Type="http://schemas.openxmlformats.org/officeDocument/2006/relationships/hyperlink" Target="http://docs.oracle.com/javase/7/docs/api/java/sql/ResultSet.html" TargetMode="External"/><Relationship Id="rId373" Type="http://schemas.openxmlformats.org/officeDocument/2006/relationships/hyperlink" Target="http://docs.oracle.com/javase/7/docs/api/java/sql/ResultSet.html" TargetMode="External"/><Relationship Id="rId429" Type="http://schemas.openxmlformats.org/officeDocument/2006/relationships/hyperlink" Target="http://docs.oracle.com/javase/7/docs/api/java/sql/ResultSet.html" TargetMode="External"/><Relationship Id="rId580" Type="http://schemas.openxmlformats.org/officeDocument/2006/relationships/hyperlink" Target="http://docs.oracle.com/javase/7/docs/api/java/lang/String.html" TargetMode="External"/><Relationship Id="rId636" Type="http://schemas.openxmlformats.org/officeDocument/2006/relationships/hyperlink" Target="http://almworks.com/sqlite4java/javadoc/com/almworks/sqlite4java/SQLiteLongArray.html" TargetMode="External"/><Relationship Id="rId801" Type="http://schemas.openxmlformats.org/officeDocument/2006/relationships/hyperlink" Target="file:///G:\%C5%9Firketler\bal%C4%B1kesir\SQLite\sqlite-doc-3070800\c3ref\vfs.html" TargetMode="External"/><Relationship Id="rId1" Type="http://schemas.openxmlformats.org/officeDocument/2006/relationships/customXml" Target="../customXml/item1.xml"/><Relationship Id="rId233" Type="http://schemas.openxmlformats.org/officeDocument/2006/relationships/hyperlink" Target="http://docs.oracle.com/javase/7/docs/api/java/sql/ResultSet.html" TargetMode="External"/><Relationship Id="rId440" Type="http://schemas.openxmlformats.org/officeDocument/2006/relationships/hyperlink" Target="http://docs.oracle.com/javase/7/docs/api/java/lang/String.html" TargetMode="External"/><Relationship Id="rId678" Type="http://schemas.openxmlformats.org/officeDocument/2006/relationships/hyperlink" Target="http://almworks.com/sqlite4java/javadoc/com/almworks/sqlite4java/SQLiteConnection.html" TargetMode="External"/><Relationship Id="rId28" Type="http://schemas.openxmlformats.org/officeDocument/2006/relationships/hyperlink" Target="https://bitbucket.org/xerial/sqlite-jdbc/downloads" TargetMode="External"/><Relationship Id="rId275" Type="http://schemas.openxmlformats.org/officeDocument/2006/relationships/hyperlink" Target="http://docs.oracle.com/javase/7/docs/api/java/sql/ResultSet.html" TargetMode="External"/><Relationship Id="rId300" Type="http://schemas.openxmlformats.org/officeDocument/2006/relationships/hyperlink" Target="http://docs.oracle.com/javase/7/docs/api/java/sql/ResultSet.html" TargetMode="External"/><Relationship Id="rId482" Type="http://schemas.openxmlformats.org/officeDocument/2006/relationships/hyperlink" Target="http://docs.oracle.com/javase/7/docs/api/java/io/InputStream.html" TargetMode="External"/><Relationship Id="rId538" Type="http://schemas.openxmlformats.org/officeDocument/2006/relationships/hyperlink" Target="http://docs.oracle.com/javase/7/docs/api/java/lang/String.html" TargetMode="External"/><Relationship Id="rId703" Type="http://schemas.openxmlformats.org/officeDocument/2006/relationships/hyperlink" Target="http://almworks.com/sqlite4java/javadoc/com/almworks/sqlite4java/SQLiteConnection.html" TargetMode="External"/><Relationship Id="rId745" Type="http://schemas.openxmlformats.org/officeDocument/2006/relationships/hyperlink" Target="http://almworks.com/sqlite4java/javadoc/com/almworks/sqlite4java/SQLiteStatement.html" TargetMode="External"/><Relationship Id="rId81" Type="http://schemas.openxmlformats.org/officeDocument/2006/relationships/hyperlink" Target="http://docs.oracle.com/javase/7/docs/api/java/lang/Class.html" TargetMode="External"/><Relationship Id="rId135" Type="http://schemas.openxmlformats.org/officeDocument/2006/relationships/hyperlink" Target="http://docs.oracle.com/javase/7/docs/api/java/sql/Connection.html" TargetMode="External"/><Relationship Id="rId177" Type="http://schemas.openxmlformats.org/officeDocument/2006/relationships/hyperlink" Target="http://docs.oracle.com/javase/7/docs/api/java/sql/Statement.html" TargetMode="External"/><Relationship Id="rId342" Type="http://schemas.openxmlformats.org/officeDocument/2006/relationships/hyperlink" Target="http://docs.oracle.com/javase/7/docs/api/java/lang/String.html" TargetMode="External"/><Relationship Id="rId384" Type="http://schemas.openxmlformats.org/officeDocument/2006/relationships/hyperlink" Target="http://docs.oracle.com/javase/7/docs/api/java/sql/Time.html" TargetMode="External"/><Relationship Id="rId591" Type="http://schemas.openxmlformats.org/officeDocument/2006/relationships/hyperlink" Target="http://docs.oracle.com/javase/7/docs/api/java/sql/ResultSet.html" TargetMode="External"/><Relationship Id="rId605" Type="http://schemas.openxmlformats.org/officeDocument/2006/relationships/hyperlink" Target="http://docs.oracle.com/javase/7/docs/api/java/sql/ResultSet.html" TargetMode="External"/><Relationship Id="rId787" Type="http://schemas.openxmlformats.org/officeDocument/2006/relationships/hyperlink" Target="file:///G:\%C5%9Firketler\bal%C4%B1kesir\SQLite\sqlite-doc-3070800\c3ref\compileoption_get.html" TargetMode="External"/><Relationship Id="rId202" Type="http://schemas.openxmlformats.org/officeDocument/2006/relationships/hyperlink" Target="http://docs.oracle.com/javase/7/docs/api/java/sql/Statement.html" TargetMode="External"/><Relationship Id="rId244" Type="http://schemas.openxmlformats.org/officeDocument/2006/relationships/hyperlink" Target="http://docs.oracle.com/javase/7/docs/api/java/io/InputStream.html" TargetMode="External"/><Relationship Id="rId647" Type="http://schemas.openxmlformats.org/officeDocument/2006/relationships/hyperlink" Target="http://almworks.com/sqlite4java/javadoc/com/almworks/sqlite4java/SQLiteConnection.html" TargetMode="External"/><Relationship Id="rId689" Type="http://schemas.openxmlformats.org/officeDocument/2006/relationships/hyperlink" Target="http://almworks.com/sqlite4java/javadoc/com/almworks/sqlite4java/SQLiteStatement.html" TargetMode="External"/><Relationship Id="rId39" Type="http://schemas.openxmlformats.org/officeDocument/2006/relationships/hyperlink" Target="http://docs.oracle.com/javase/7/docs/api/java/sql/Connection.html" TargetMode="External"/><Relationship Id="rId286" Type="http://schemas.openxmlformats.org/officeDocument/2006/relationships/hyperlink" Target="http://docs.oracle.com/javase/7/docs/api/java/sql/ResultSet.html" TargetMode="External"/><Relationship Id="rId451" Type="http://schemas.openxmlformats.org/officeDocument/2006/relationships/hyperlink" Target="http://docs.oracle.com/javase/7/docs/api/java/sql/ResultSet.html" TargetMode="External"/><Relationship Id="rId493" Type="http://schemas.openxmlformats.org/officeDocument/2006/relationships/hyperlink" Target="http://docs.oracle.com/javase/7/docs/api/java/sql/ResultSet.html" TargetMode="External"/><Relationship Id="rId507" Type="http://schemas.openxmlformats.org/officeDocument/2006/relationships/hyperlink" Target="http://docs.oracle.com/javase/7/docs/api/java/sql/ResultSet.html" TargetMode="External"/><Relationship Id="rId549" Type="http://schemas.openxmlformats.org/officeDocument/2006/relationships/hyperlink" Target="http://docs.oracle.com/javase/7/docs/api/java/io/Reader.html" TargetMode="External"/><Relationship Id="rId714" Type="http://schemas.openxmlformats.org/officeDocument/2006/relationships/hyperlink" Target="http://almworks.com/sqlite4java/javadoc/com/almworks/sqlite4java/SQLiteStatement.html" TargetMode="External"/><Relationship Id="rId756" Type="http://schemas.openxmlformats.org/officeDocument/2006/relationships/hyperlink" Target="http://almworks.com/sqlite4java/javadoc/com/almworks/sqlite4java/SQLiteStatement.html" TargetMode="External"/><Relationship Id="rId50" Type="http://schemas.openxmlformats.org/officeDocument/2006/relationships/hyperlink" Target="http://docs.oracle.com/javase/7/docs/api/java/sql/NClob.html" TargetMode="External"/><Relationship Id="rId104" Type="http://schemas.openxmlformats.org/officeDocument/2006/relationships/hyperlink" Target="http://docs.oracle.com/javase/7/docs/api/java/sql/Connection.html" TargetMode="External"/><Relationship Id="rId146" Type="http://schemas.openxmlformats.org/officeDocument/2006/relationships/hyperlink" Target="http://docs.oracle.com/javase/7/docs/api/java/lang/String.html" TargetMode="External"/><Relationship Id="rId188" Type="http://schemas.openxmlformats.org/officeDocument/2006/relationships/hyperlink" Target="http://docs.oracle.com/javase/7/docs/api/java/sql/Statement.html" TargetMode="External"/><Relationship Id="rId311" Type="http://schemas.openxmlformats.org/officeDocument/2006/relationships/hyperlink" Target="http://docs.oracle.com/javase/7/docs/api/java/sql/ResultSet.html" TargetMode="External"/><Relationship Id="rId353" Type="http://schemas.openxmlformats.org/officeDocument/2006/relationships/hyperlink" Target="http://docs.oracle.com/javase/7/docs/api/java/util/Map.html" TargetMode="External"/><Relationship Id="rId395" Type="http://schemas.openxmlformats.org/officeDocument/2006/relationships/hyperlink" Target="http://docs.oracle.com/javase/7/docs/api/java/sql/ResultSet.html" TargetMode="External"/><Relationship Id="rId409" Type="http://schemas.openxmlformats.org/officeDocument/2006/relationships/hyperlink" Target="http://docs.oracle.com/javase/7/docs/api/java/io/InputStream.html" TargetMode="External"/><Relationship Id="rId560" Type="http://schemas.openxmlformats.org/officeDocument/2006/relationships/hyperlink" Target="http://docs.oracle.com/javase/7/docs/api/java/sql/ResultSet.html" TargetMode="External"/><Relationship Id="rId798" Type="http://schemas.openxmlformats.org/officeDocument/2006/relationships/hyperlink" Target="http://en.wikipedia.org/wiki/Proleptic_Gregorian_calendar" TargetMode="External"/><Relationship Id="rId92" Type="http://schemas.openxmlformats.org/officeDocument/2006/relationships/hyperlink" Target="http://docs.oracle.com/javase/7/docs/api/java/sql/Connection.html" TargetMode="External"/><Relationship Id="rId213" Type="http://schemas.openxmlformats.org/officeDocument/2006/relationships/hyperlink" Target="http://docs.oracle.com/javase/7/docs/api/java/sql/Statement.html" TargetMode="External"/><Relationship Id="rId420" Type="http://schemas.openxmlformats.org/officeDocument/2006/relationships/hyperlink" Target="http://docs.oracle.com/javase/7/docs/api/java/sql/ResultSet.html" TargetMode="External"/><Relationship Id="rId616" Type="http://schemas.openxmlformats.org/officeDocument/2006/relationships/hyperlink" Target="http://docs.oracle.com/javase/7/docs/api/java/sql/Time.html" TargetMode="External"/><Relationship Id="rId658" Type="http://schemas.openxmlformats.org/officeDocument/2006/relationships/hyperlink" Target="http://almworks.com/sqlite4java/javadoc/com/almworks/sqlite4java/SQLiteConnection.html" TargetMode="External"/><Relationship Id="rId255" Type="http://schemas.openxmlformats.org/officeDocument/2006/relationships/hyperlink" Target="http://docs.oracle.com/javase/7/docs/api/java/lang/String.html" TargetMode="External"/><Relationship Id="rId297" Type="http://schemas.openxmlformats.org/officeDocument/2006/relationships/hyperlink" Target="http://docs.oracle.com/javase/7/docs/api/java/sql/ResultSet.html" TargetMode="External"/><Relationship Id="rId462" Type="http://schemas.openxmlformats.org/officeDocument/2006/relationships/hyperlink" Target="http://docs.oracle.com/javase/7/docs/api/java/sql/ResultSet.html" TargetMode="External"/><Relationship Id="rId518" Type="http://schemas.openxmlformats.org/officeDocument/2006/relationships/hyperlink" Target="http://docs.oracle.com/javase/7/docs/api/java/sql/ResultSet.html" TargetMode="External"/><Relationship Id="rId725" Type="http://schemas.openxmlformats.org/officeDocument/2006/relationships/hyperlink" Target="http://almworks.com/sqlite4java/javadoc/com/almworks/sqlite4java/SQLiteStatement.html" TargetMode="External"/><Relationship Id="rId115" Type="http://schemas.openxmlformats.org/officeDocument/2006/relationships/hyperlink" Target="http://docs.oracle.com/javase/7/docs/api/java/sql/PreparedStatement.html" TargetMode="External"/><Relationship Id="rId157" Type="http://schemas.openxmlformats.org/officeDocument/2006/relationships/hyperlink" Target="http://docs.oracle.com/javase/7/docs/api/java/sql/Statement.html" TargetMode="External"/><Relationship Id="rId322" Type="http://schemas.openxmlformats.org/officeDocument/2006/relationships/hyperlink" Target="http://docs.oracle.com/javase/7/docs/api/java/io/Reader.html" TargetMode="External"/><Relationship Id="rId364" Type="http://schemas.openxmlformats.org/officeDocument/2006/relationships/hyperlink" Target="http://docs.oracle.com/javase/7/docs/api/java/sql/RowId.html" TargetMode="External"/><Relationship Id="rId767" Type="http://schemas.openxmlformats.org/officeDocument/2006/relationships/hyperlink" Target="file:///G:\%C5%9Firketler\bal%C4%B1kesir\SQLite\sqlite-doc-3070800\lang_datefunc.html" TargetMode="External"/><Relationship Id="rId61" Type="http://schemas.openxmlformats.org/officeDocument/2006/relationships/hyperlink" Target="http://docs.oracle.com/javase/7/docs/api/java/sql/Connection.html" TargetMode="External"/><Relationship Id="rId199" Type="http://schemas.openxmlformats.org/officeDocument/2006/relationships/hyperlink" Target="http://docs.oracle.com/javase/7/docs/api/java/sql/Statement.html" TargetMode="External"/><Relationship Id="rId571" Type="http://schemas.openxmlformats.org/officeDocument/2006/relationships/hyperlink" Target="http://docs.oracle.com/javase/7/docs/api/java/lang/String.html" TargetMode="External"/><Relationship Id="rId627" Type="http://schemas.openxmlformats.org/officeDocument/2006/relationships/image" Target="media/image11.png"/><Relationship Id="rId669" Type="http://schemas.openxmlformats.org/officeDocument/2006/relationships/hyperlink" Target="http://almworks.com/sqlite4java/javadoc/com/almworks/sqlite4java/SQLiteConnection.html" TargetMode="External"/><Relationship Id="rId19" Type="http://schemas.openxmlformats.org/officeDocument/2006/relationships/image" Target="media/image2.png"/><Relationship Id="rId224" Type="http://schemas.openxmlformats.org/officeDocument/2006/relationships/hyperlink" Target="http://docs.oracle.com/javase/7/docs/api/java/sql/ResultSet.html" TargetMode="External"/><Relationship Id="rId266" Type="http://schemas.openxmlformats.org/officeDocument/2006/relationships/hyperlink" Target="http://docs.oracle.com/javase/7/docs/api/java/sql/Blob.html" TargetMode="External"/><Relationship Id="rId431" Type="http://schemas.openxmlformats.org/officeDocument/2006/relationships/hyperlink" Target="http://docs.oracle.com/javase/7/docs/api/java/sql/ResultSet.html" TargetMode="External"/><Relationship Id="rId473" Type="http://schemas.openxmlformats.org/officeDocument/2006/relationships/hyperlink" Target="http://docs.oracle.com/javase/7/docs/api/java/io/InputStream.html" TargetMode="External"/><Relationship Id="rId529" Type="http://schemas.openxmlformats.org/officeDocument/2006/relationships/hyperlink" Target="http://docs.oracle.com/javase/7/docs/api/java/lang/String.html" TargetMode="External"/><Relationship Id="rId680" Type="http://schemas.openxmlformats.org/officeDocument/2006/relationships/hyperlink" Target="http://almworks.com/sqlite4java/javadoc/com/almworks/sqlite4java/SQLiteConnection.html" TargetMode="External"/><Relationship Id="rId736" Type="http://schemas.openxmlformats.org/officeDocument/2006/relationships/hyperlink" Target="http://almworks.com/sqlite4java/javadoc/com/almworks/sqlite4java/SQLiteStatement.html" TargetMode="External"/><Relationship Id="rId30" Type="http://schemas.openxmlformats.org/officeDocument/2006/relationships/hyperlink" Target="http://docs.oracle.com/javase/7/docs/api/java/sql/Wrapper.html" TargetMode="External"/><Relationship Id="rId126" Type="http://schemas.openxmlformats.org/officeDocument/2006/relationships/hyperlink" Target="http://docs.oracle.com/javase/7/docs/api/java/lang/String.html" TargetMode="External"/><Relationship Id="rId168" Type="http://schemas.openxmlformats.org/officeDocument/2006/relationships/hyperlink" Target="http://docs.oracle.com/javase/7/docs/api/java/sql/Statement.html" TargetMode="External"/><Relationship Id="rId333" Type="http://schemas.openxmlformats.org/officeDocument/2006/relationships/hyperlink" Target="http://docs.oracle.com/javase/7/docs/api/java/sql/ResultSet.html" TargetMode="External"/><Relationship Id="rId540" Type="http://schemas.openxmlformats.org/officeDocument/2006/relationships/hyperlink" Target="http://docs.oracle.com/javase/7/docs/api/java/sql/ResultSet.html" TargetMode="External"/><Relationship Id="rId778" Type="http://schemas.openxmlformats.org/officeDocument/2006/relationships/hyperlink" Target="file:///G:\%C5%9Firketler\bal%C4%B1kesir\SQLite\sqlite-doc-3070800\lang_expr.html" TargetMode="External"/><Relationship Id="rId72" Type="http://schemas.openxmlformats.org/officeDocument/2006/relationships/hyperlink" Target="http://docs.oracle.com/javase/7/docs/api/java/sql/Connection.html" TargetMode="External"/><Relationship Id="rId375" Type="http://schemas.openxmlformats.org/officeDocument/2006/relationships/hyperlink" Target="http://docs.oracle.com/javase/7/docs/api/java/sql/Statement.html" TargetMode="External"/><Relationship Id="rId582" Type="http://schemas.openxmlformats.org/officeDocument/2006/relationships/hyperlink" Target="http://docs.oracle.com/javase/7/docs/api/java/lang/Object.html" TargetMode="External"/><Relationship Id="rId638" Type="http://schemas.openxmlformats.org/officeDocument/2006/relationships/hyperlink" Target="http://almworks.com/sqlite4java/javadoc/com/almworks/sqlite4java/SQLiteProfiler.html" TargetMode="External"/><Relationship Id="rId803" Type="http://schemas.openxmlformats.org/officeDocument/2006/relationships/hyperlink" Target="http://en.wikipedia.org/wiki/Julian_day" TargetMode="External"/><Relationship Id="rId3" Type="http://schemas.openxmlformats.org/officeDocument/2006/relationships/styles" Target="styles.xml"/><Relationship Id="rId235" Type="http://schemas.openxmlformats.org/officeDocument/2006/relationships/hyperlink" Target="http://docs.oracle.com/javase/7/docs/api/java/sql/ResultSet.html" TargetMode="External"/><Relationship Id="rId277" Type="http://schemas.openxmlformats.org/officeDocument/2006/relationships/hyperlink" Target="http://docs.oracle.com/javase/7/docs/api/java/lang/String.html" TargetMode="External"/><Relationship Id="rId400" Type="http://schemas.openxmlformats.org/officeDocument/2006/relationships/hyperlink" Target="http://docs.oracle.com/javase/7/docs/api/java/sql/ResultSet.html" TargetMode="External"/><Relationship Id="rId442" Type="http://schemas.openxmlformats.org/officeDocument/2006/relationships/hyperlink" Target="http://docs.oracle.com/javase/7/docs/api/java/sql/ResultSet.html" TargetMode="External"/><Relationship Id="rId484" Type="http://schemas.openxmlformats.org/officeDocument/2006/relationships/hyperlink" Target="http://docs.oracle.com/javase/7/docs/api/java/lang/String.html" TargetMode="External"/><Relationship Id="rId705" Type="http://schemas.openxmlformats.org/officeDocument/2006/relationships/hyperlink" Target="http://almworks.com/sqlite4java/javadoc/com/almworks/sqlite4java/SQLiteProfiler.html" TargetMode="External"/><Relationship Id="rId137" Type="http://schemas.openxmlformats.org/officeDocument/2006/relationships/hyperlink" Target="http://docs.oracle.com/javase/7/docs/api/java/sql/Connection.html" TargetMode="External"/><Relationship Id="rId302" Type="http://schemas.openxmlformats.org/officeDocument/2006/relationships/hyperlink" Target="http://docs.oracle.com/javase/7/docs/api/java/util/Calendar.html" TargetMode="External"/><Relationship Id="rId344" Type="http://schemas.openxmlformats.org/officeDocument/2006/relationships/hyperlink" Target="http://docs.oracle.com/javase/7/docs/api/java/lang/Object.html" TargetMode="External"/><Relationship Id="rId691" Type="http://schemas.openxmlformats.org/officeDocument/2006/relationships/hyperlink" Target="http://almworks.com/sqlite4java/javadoc/com/almworks/sqlite4java/SQLParts.html" TargetMode="External"/><Relationship Id="rId747" Type="http://schemas.openxmlformats.org/officeDocument/2006/relationships/hyperlink" Target="http://almworks.com/sqlite4java/javadoc/com/almworks/sqlite4java/SQLiteStatement.html" TargetMode="External"/><Relationship Id="rId789" Type="http://schemas.openxmlformats.org/officeDocument/2006/relationships/hyperlink" Target="file:///G:\%C5%9Firketler\bal%C4%B1kesir\SQLite\sqlite-doc-3070800\c3ref\compileoption_get.html" TargetMode="External"/><Relationship Id="rId41" Type="http://schemas.openxmlformats.org/officeDocument/2006/relationships/hyperlink" Target="http://docs.oracle.com/javase/7/docs/api/java/sql/Connection.html" TargetMode="External"/><Relationship Id="rId83" Type="http://schemas.openxmlformats.org/officeDocument/2006/relationships/hyperlink" Target="http://docs.oracle.com/javase/7/docs/api/java/sql/SQLWarning.html" TargetMode="External"/><Relationship Id="rId179" Type="http://schemas.openxmlformats.org/officeDocument/2006/relationships/hyperlink" Target="http://docs.oracle.com/javase/7/docs/api/java/sql/Statement.html" TargetMode="External"/><Relationship Id="rId386" Type="http://schemas.openxmlformats.org/officeDocument/2006/relationships/hyperlink" Target="http://docs.oracle.com/javase/7/docs/api/java/util/Calendar.html" TargetMode="External"/><Relationship Id="rId551" Type="http://schemas.openxmlformats.org/officeDocument/2006/relationships/hyperlink" Target="http://docs.oracle.com/javase/7/docs/api/java/io/Reader.html" TargetMode="External"/><Relationship Id="rId593" Type="http://schemas.openxmlformats.org/officeDocument/2006/relationships/hyperlink" Target="http://docs.oracle.com/javase/7/docs/api/java/sql/ResultSet.html" TargetMode="External"/><Relationship Id="rId607" Type="http://schemas.openxmlformats.org/officeDocument/2006/relationships/hyperlink" Target="http://docs.oracle.com/javase/7/docs/api/java/sql/ResultSet.html" TargetMode="External"/><Relationship Id="rId649" Type="http://schemas.openxmlformats.org/officeDocument/2006/relationships/hyperlink" Target="http://almworks.com/sqlite4java/javadoc/com/almworks/sqlite4java/SQLiteBlob.html" TargetMode="External"/><Relationship Id="rId190" Type="http://schemas.openxmlformats.org/officeDocument/2006/relationships/hyperlink" Target="http://docs.oracle.com/javase/7/docs/api/java/sql/ResultSet.html" TargetMode="External"/><Relationship Id="rId204" Type="http://schemas.openxmlformats.org/officeDocument/2006/relationships/hyperlink" Target="http://docs.oracle.com/javase/7/docs/api/java/sql/Statement.html" TargetMode="External"/><Relationship Id="rId246" Type="http://schemas.openxmlformats.org/officeDocument/2006/relationships/hyperlink" Target="http://docs.oracle.com/javase/7/docs/api/java/io/InputStream.html" TargetMode="External"/><Relationship Id="rId288" Type="http://schemas.openxmlformats.org/officeDocument/2006/relationships/hyperlink" Target="http://docs.oracle.com/javase/7/docs/api/java/sql/ResultSet.html" TargetMode="External"/><Relationship Id="rId411" Type="http://schemas.openxmlformats.org/officeDocument/2006/relationships/hyperlink" Target="http://docs.oracle.com/javase/7/docs/api/java/lang/String.html" TargetMode="External"/><Relationship Id="rId453" Type="http://schemas.openxmlformats.org/officeDocument/2006/relationships/hyperlink" Target="http://docs.oracle.com/javase/7/docs/api/java/io/InputStream.html" TargetMode="External"/><Relationship Id="rId509" Type="http://schemas.openxmlformats.org/officeDocument/2006/relationships/hyperlink" Target="http://docs.oracle.com/javase/7/docs/api/java/io/Reader.html" TargetMode="External"/><Relationship Id="rId660" Type="http://schemas.openxmlformats.org/officeDocument/2006/relationships/hyperlink" Target="http://almworks.com/sqlite4java/javadoc/com/almworks/sqlite4java/SQLiteConnection.html" TargetMode="External"/><Relationship Id="rId106" Type="http://schemas.openxmlformats.org/officeDocument/2006/relationships/hyperlink" Target="http://docs.oracle.com/javase/7/docs/api/java/sql/PreparedStatement.html" TargetMode="External"/><Relationship Id="rId313" Type="http://schemas.openxmlformats.org/officeDocument/2006/relationships/hyperlink" Target="http://docs.oracle.com/javase/7/docs/api/java/sql/ResultSet.html" TargetMode="External"/><Relationship Id="rId495" Type="http://schemas.openxmlformats.org/officeDocument/2006/relationships/hyperlink" Target="http://docs.oracle.com/javase/7/docs/api/java/sql/ResultSet.html" TargetMode="External"/><Relationship Id="rId716" Type="http://schemas.openxmlformats.org/officeDocument/2006/relationships/hyperlink" Target="http://almworks.com/sqlite4java/javadoc/com/almworks/sqlite4java/SQLiteStatement.html" TargetMode="External"/><Relationship Id="rId758" Type="http://schemas.openxmlformats.org/officeDocument/2006/relationships/hyperlink" Target="http://almworks.com/sqlite4java/javadoc/com/almworks/sqlite4java/SQLiteStatement.html" TargetMode="External"/><Relationship Id="rId10" Type="http://schemas.openxmlformats.org/officeDocument/2006/relationships/hyperlink" Target="http://www.sqlite.org/2014/sqlite-shell-win32-x86-3080401.zip" TargetMode="External"/><Relationship Id="rId52" Type="http://schemas.openxmlformats.org/officeDocument/2006/relationships/hyperlink" Target="http://docs.oracle.com/javase/7/docs/api/java/sql/SQLXML.html" TargetMode="External"/><Relationship Id="rId94" Type="http://schemas.openxmlformats.org/officeDocument/2006/relationships/hyperlink" Target="http://docs.oracle.com/javase/7/docs/api/java/sql/CallableStatement.html" TargetMode="External"/><Relationship Id="rId148" Type="http://schemas.openxmlformats.org/officeDocument/2006/relationships/hyperlink" Target="http://docs.oracle.com/javase/7/docs/api/java/sql/Wrapper.html" TargetMode="External"/><Relationship Id="rId355" Type="http://schemas.openxmlformats.org/officeDocument/2006/relationships/hyperlink" Target="http://docs.oracle.com/javase/7/docs/api/java/lang/Class.html" TargetMode="External"/><Relationship Id="rId397" Type="http://schemas.openxmlformats.org/officeDocument/2006/relationships/hyperlink" Target="http://docs.oracle.com/javase/7/docs/api/java/sql/ResultSet.html" TargetMode="External"/><Relationship Id="rId520" Type="http://schemas.openxmlformats.org/officeDocument/2006/relationships/hyperlink" Target="http://docs.oracle.com/javase/7/docs/api/java/sql/ResultSet.html" TargetMode="External"/><Relationship Id="rId562" Type="http://schemas.openxmlformats.org/officeDocument/2006/relationships/hyperlink" Target="http://docs.oracle.com/javase/7/docs/api/java/sql/ResultSet.html" TargetMode="External"/><Relationship Id="rId618" Type="http://schemas.openxmlformats.org/officeDocument/2006/relationships/hyperlink" Target="http://docs.oracle.com/javase/7/docs/api/java/lang/String.html" TargetMode="External"/><Relationship Id="rId215" Type="http://schemas.openxmlformats.org/officeDocument/2006/relationships/hyperlink" Target="http://docs.oracle.com/javase/7/docs/api/java/sql/Statement.html" TargetMode="External"/><Relationship Id="rId257" Type="http://schemas.openxmlformats.org/officeDocument/2006/relationships/hyperlink" Target="http://docs.oracle.com/javase/7/docs/api/java/sql/ResultSet.html" TargetMode="External"/><Relationship Id="rId422" Type="http://schemas.openxmlformats.org/officeDocument/2006/relationships/hyperlink" Target="http://docs.oracle.com/javase/7/docs/api/java/sql/ResultSet.html" TargetMode="External"/><Relationship Id="rId464" Type="http://schemas.openxmlformats.org/officeDocument/2006/relationships/hyperlink" Target="http://docs.oracle.com/javase/7/docs/api/java/sql/ResultSet.html" TargetMode="External"/><Relationship Id="rId299" Type="http://schemas.openxmlformats.org/officeDocument/2006/relationships/hyperlink" Target="http://docs.oracle.com/javase/7/docs/api/java/sql/Date.html" TargetMode="External"/><Relationship Id="rId727" Type="http://schemas.openxmlformats.org/officeDocument/2006/relationships/hyperlink" Target="http://almworks.com/sqlite4java/javadoc/com/almworks/sqlite4java/SQLiteStatement.html" TargetMode="External"/><Relationship Id="rId63" Type="http://schemas.openxmlformats.org/officeDocument/2006/relationships/hyperlink" Target="http://docs.oracle.com/javase/7/docs/api/java/lang/Object.html" TargetMode="External"/><Relationship Id="rId159" Type="http://schemas.openxmlformats.org/officeDocument/2006/relationships/hyperlink" Target="http://docs.oracle.com/javase/7/docs/api/java/sql/Statement.html" TargetMode="External"/><Relationship Id="rId366" Type="http://schemas.openxmlformats.org/officeDocument/2006/relationships/hyperlink" Target="http://docs.oracle.com/javase/7/docs/api/java/lang/String.html" TargetMode="External"/><Relationship Id="rId573" Type="http://schemas.openxmlformats.org/officeDocument/2006/relationships/hyperlink" Target="http://docs.oracle.com/javase/7/docs/api/java/sql/ResultSet.html" TargetMode="External"/><Relationship Id="rId780" Type="http://schemas.openxmlformats.org/officeDocument/2006/relationships/hyperlink" Target="file:///G:\%C5%9Firketler\bal%C4%B1kesir\SQLite\sqlite-doc-3070800\c3ref\load_extension.html" TargetMode="External"/><Relationship Id="rId226" Type="http://schemas.openxmlformats.org/officeDocument/2006/relationships/hyperlink" Target="http://docs.oracle.com/javase/7/docs/api/java/sql/ResultSet.html" TargetMode="External"/><Relationship Id="rId433" Type="http://schemas.openxmlformats.org/officeDocument/2006/relationships/hyperlink" Target="http://docs.oracle.com/javase/7/docs/api/java/sql/ResultSet.html" TargetMode="External"/><Relationship Id="rId640" Type="http://schemas.openxmlformats.org/officeDocument/2006/relationships/hyperlink" Target="http://almworks.com/sqlite4java/javadoc/com/almworks/sqlite4java/SQLiteStatement.html" TargetMode="External"/><Relationship Id="rId738" Type="http://schemas.openxmlformats.org/officeDocument/2006/relationships/hyperlink" Target="http://almworks.com/sqlite4java/javadoc/com/almworks/sqlite4java/SQLiteStatement.html" TargetMode="External"/><Relationship Id="rId74" Type="http://schemas.openxmlformats.org/officeDocument/2006/relationships/hyperlink" Target="http://docs.oracle.com/javase/7/docs/api/java/sql/Connection.html" TargetMode="External"/><Relationship Id="rId377" Type="http://schemas.openxmlformats.org/officeDocument/2006/relationships/hyperlink" Target="http://docs.oracle.com/javase/7/docs/api/java/lang/String.html" TargetMode="External"/><Relationship Id="rId500" Type="http://schemas.openxmlformats.org/officeDocument/2006/relationships/hyperlink" Target="http://docs.oracle.com/javase/7/docs/api/java/lang/String.html" TargetMode="External"/><Relationship Id="rId584" Type="http://schemas.openxmlformats.org/officeDocument/2006/relationships/hyperlink" Target="http://docs.oracle.com/javase/7/docs/api/java/lang/Object.html" TargetMode="External"/><Relationship Id="rId805" Type="http://schemas.openxmlformats.org/officeDocument/2006/relationships/fontTable" Target="fontTable.xml"/><Relationship Id="rId5" Type="http://schemas.openxmlformats.org/officeDocument/2006/relationships/settings" Target="settings.xml"/><Relationship Id="rId237" Type="http://schemas.openxmlformats.org/officeDocument/2006/relationships/hyperlink" Target="http://docs.oracle.com/javase/7/docs/api/java/lang/String.html" TargetMode="External"/><Relationship Id="rId791" Type="http://schemas.openxmlformats.org/officeDocument/2006/relationships/hyperlink" Target="file:///G:\%C5%9Firketler\bal%C4%B1kesir\SQLite\sqlite-doc-3070800\c3ref\libversion.html" TargetMode="External"/><Relationship Id="rId444" Type="http://schemas.openxmlformats.org/officeDocument/2006/relationships/hyperlink" Target="http://docs.oracle.com/javase/7/docs/api/java/sql/ResultSet.html" TargetMode="External"/><Relationship Id="rId651" Type="http://schemas.openxmlformats.org/officeDocument/2006/relationships/hyperlink" Target="http://almworks.com/sqlite4java/javadoc/com/almworks/sqlite4java/SQLiteBlob.html" TargetMode="External"/><Relationship Id="rId749" Type="http://schemas.openxmlformats.org/officeDocument/2006/relationships/hyperlink" Target="http://almworks.com/sqlite4java/javadoc/com/almworks/sqlite4java/SQLParts.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0C7E7-724B-4C21-A04D-1DCD6439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53</Pages>
  <Words>31064</Words>
  <Characters>177067</Characters>
  <Application>Microsoft Office Word</Application>
  <DocSecurity>0</DocSecurity>
  <Lines>1475</Lines>
  <Paragraphs>415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N56VZ-S4283H</dc:creator>
  <cp:lastModifiedBy>N56VZ-S4283H</cp:lastModifiedBy>
  <cp:revision>3</cp:revision>
  <dcterms:created xsi:type="dcterms:W3CDTF">2014-04-22T01:50:00Z</dcterms:created>
  <dcterms:modified xsi:type="dcterms:W3CDTF">2014-05-06T05:24:00Z</dcterms:modified>
</cp:coreProperties>
</file>